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5836B3DA"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C518B" w:rsidRPr="001C518B">
                                  <w:rPr>
                                    <w:rFonts w:ascii="Segoe UI" w:hAnsi="Segoe UI" w:cs="Segoe UI"/>
                                    <w:b/>
                                    <w:szCs w:val="24"/>
                                  </w:rPr>
                                  <w:t>SUPPLY</w:t>
                                </w:r>
                                <w:r w:rsidR="002F0281">
                                  <w:rPr>
                                    <w:rFonts w:ascii="Segoe UI" w:hAnsi="Segoe UI" w:cs="Segoe UI"/>
                                    <w:b/>
                                    <w:szCs w:val="24"/>
                                  </w:rPr>
                                  <w:t xml:space="preserve"> AND INSTALLATION</w:t>
                                </w:r>
                                <w:r w:rsidR="001C518B" w:rsidRPr="001C518B">
                                  <w:rPr>
                                    <w:rFonts w:ascii="Segoe UI" w:hAnsi="Segoe UI" w:cs="Segoe UI"/>
                                    <w:b/>
                                    <w:szCs w:val="24"/>
                                  </w:rPr>
                                  <w:t xml:space="preserve"> </w:t>
                                </w:r>
                                <w:r w:rsidR="00764082">
                                  <w:rPr>
                                    <w:rFonts w:ascii="Segoe UI" w:hAnsi="Segoe UI" w:cs="Segoe UI"/>
                                    <w:b/>
                                    <w:szCs w:val="24"/>
                                  </w:rPr>
                                  <w:t>OF A</w:t>
                                </w:r>
                                <w:r w:rsidR="002F0281">
                                  <w:rPr>
                                    <w:rFonts w:ascii="Segoe UI" w:hAnsi="Segoe UI" w:cs="Segoe UI"/>
                                    <w:b/>
                                    <w:szCs w:val="24"/>
                                  </w:rPr>
                                  <w:t xml:space="preserve"> LITOGRAPHY-BASED (CERAMIC) ADDITIVE MANUFACTURING PRINTER</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AAAE564"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2F0281">
                                  <w:rPr>
                                    <w:rFonts w:ascii="Segoe UI" w:eastAsia="Calibri" w:hAnsi="Segoe UI" w:cs="Segoe UI"/>
                                    <w:b/>
                                    <w:szCs w:val="24"/>
                                    <w:lang w:eastAsia="ar-SA"/>
                                  </w:rPr>
                                  <w:t>45</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6B7FFD" w:rsidRPr="001C518B">
                                  <w:rPr>
                                    <w:rFonts w:ascii="Segoe UI" w:eastAsia="Calibri" w:hAnsi="Segoe UI" w:cs="Segoe UI"/>
                                    <w:b/>
                                    <w:szCs w:val="24"/>
                                    <w:lang w:eastAsia="ar-SA"/>
                                  </w:rPr>
                                  <w:t>3</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6DEAA6C8" w:rsidR="00DB27BF" w:rsidRDefault="0058781D" w:rsidP="004037BE">
                                <w:pPr>
                                  <w:jc w:val="center"/>
                                  <w:rPr>
                                    <w:rFonts w:ascii="Segoe UI" w:hAnsi="Segoe UI" w:cs="Segoe UI"/>
                                    <w:b/>
                                    <w:szCs w:val="20"/>
                                  </w:rPr>
                                </w:pPr>
                                <w:proofErr w:type="spellStart"/>
                                <w:r>
                                  <w:rPr>
                                    <w:rFonts w:ascii="Segoe UI" w:hAnsi="Segoe UI" w:cs="Segoe UI"/>
                                    <w:b/>
                                    <w:szCs w:val="20"/>
                                  </w:rPr>
                                  <w:t>June</w:t>
                                </w:r>
                                <w:proofErr w:type="spellEnd"/>
                                <w:r w:rsidR="001C518B">
                                  <w:rPr>
                                    <w:rFonts w:ascii="Segoe UI" w:hAnsi="Segoe UI" w:cs="Segoe UI"/>
                                    <w:b/>
                                    <w:szCs w:val="20"/>
                                  </w:rPr>
                                  <w:t xml:space="preserve"> </w:t>
                                </w:r>
                                <w:r w:rsidR="004037BE">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1FE7A76B" w14:textId="200901B0" w:rsidR="00A15556" w:rsidRPr="00A15556" w:rsidRDefault="005A6CBD"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A15556" w:rsidRDefault="00A15556" w:rsidP="00F2217D">
                          <w:pPr>
                            <w:spacing w:line="240" w:lineRule="auto"/>
                            <w:jc w:val="center"/>
                            <w:rPr>
                              <w:rFonts w:ascii="Segoe UI" w:eastAsia="Times New Roman" w:hAnsi="Segoe UI" w:cs="Segoe UI"/>
                              <w:b/>
                              <w:sz w:val="36"/>
                              <w:szCs w:val="36"/>
                              <w:lang w:eastAsia="sl-SI"/>
                            </w:rPr>
                          </w:pPr>
                        </w:p>
                        <w:p w14:paraId="304CFE33" w14:textId="49E45863" w:rsidR="003D16B7" w:rsidRDefault="002F028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003D16B7" w:rsidRPr="003D16B7">
                            <w:rPr>
                              <w:rFonts w:ascii="Segoe UI" w:eastAsia="Times New Roman" w:hAnsi="Segoe UI" w:cs="Segoe UI"/>
                              <w:b/>
                              <w:szCs w:val="24"/>
                              <w:lang w:eastAsia="ar-SA"/>
                            </w:rPr>
                            <w:t xml:space="preserve"> PROCEDURE </w:t>
                          </w:r>
                        </w:p>
                        <w:p w14:paraId="7197C607" w14:textId="1FFC22E4" w:rsidR="00DB27BF" w:rsidRPr="00A66352" w:rsidRDefault="00427907"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sidR="002F0281">
                            <w:rPr>
                              <w:rFonts w:ascii="Segoe UI" w:eastAsia="Times New Roman" w:hAnsi="Segoe UI" w:cs="Segoe UI"/>
                              <w:sz w:val="22"/>
                              <w:lang w:eastAsia="ar-SA"/>
                            </w:rPr>
                            <w:t>0</w:t>
                          </w:r>
                        </w:p>
                        <w:p w14:paraId="6694E77D" w14:textId="1675C478"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5836B3DA" w:rsidR="00DB27BF" w:rsidRPr="00A147D2"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1C518B" w:rsidRPr="001C518B">
                            <w:rPr>
                              <w:rFonts w:ascii="Segoe UI" w:hAnsi="Segoe UI" w:cs="Segoe UI"/>
                              <w:b/>
                              <w:szCs w:val="24"/>
                            </w:rPr>
                            <w:t>SUPPLY</w:t>
                          </w:r>
                          <w:r w:rsidR="002F0281">
                            <w:rPr>
                              <w:rFonts w:ascii="Segoe UI" w:hAnsi="Segoe UI" w:cs="Segoe UI"/>
                              <w:b/>
                              <w:szCs w:val="24"/>
                            </w:rPr>
                            <w:t xml:space="preserve"> AND INSTALLATION</w:t>
                          </w:r>
                          <w:r w:rsidR="001C518B" w:rsidRPr="001C518B">
                            <w:rPr>
                              <w:rFonts w:ascii="Segoe UI" w:hAnsi="Segoe UI" w:cs="Segoe UI"/>
                              <w:b/>
                              <w:szCs w:val="24"/>
                            </w:rPr>
                            <w:t xml:space="preserve"> </w:t>
                          </w:r>
                          <w:r w:rsidR="00764082">
                            <w:rPr>
                              <w:rFonts w:ascii="Segoe UI" w:hAnsi="Segoe UI" w:cs="Segoe UI"/>
                              <w:b/>
                              <w:szCs w:val="24"/>
                            </w:rPr>
                            <w:t>OF A</w:t>
                          </w:r>
                          <w:r w:rsidR="002F0281">
                            <w:rPr>
                              <w:rFonts w:ascii="Segoe UI" w:hAnsi="Segoe UI" w:cs="Segoe UI"/>
                              <w:b/>
                              <w:szCs w:val="24"/>
                            </w:rPr>
                            <w:t xml:space="preserve"> LITOGRAPHY-BASED (CERAMIC) ADDITIVE MANUFACTURING PRINTER</w:t>
                          </w:r>
                          <w:r w:rsidRPr="00A147D2">
                            <w:rPr>
                              <w:rFonts w:ascii="Segoe UI" w:hAnsi="Segoe UI" w:cs="Segoe UI"/>
                              <w:szCs w:val="24"/>
                            </w:rPr>
                            <w:t>«</w:t>
                          </w:r>
                        </w:p>
                        <w:p w14:paraId="6758A926" w14:textId="05F0EF30"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sidR="003D16B7">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4AAAE564" w:rsidR="00DB27BF" w:rsidRPr="001C518B" w:rsidRDefault="00DB27BF"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2F0281">
                            <w:rPr>
                              <w:rFonts w:ascii="Segoe UI" w:eastAsia="Calibri" w:hAnsi="Segoe UI" w:cs="Segoe UI"/>
                              <w:b/>
                              <w:szCs w:val="24"/>
                              <w:lang w:eastAsia="ar-SA"/>
                            </w:rPr>
                            <w:t>45</w:t>
                          </w:r>
                          <w:r w:rsidRPr="001C518B">
                            <w:rPr>
                              <w:rFonts w:ascii="Segoe UI" w:eastAsia="Calibri" w:hAnsi="Segoe UI" w:cs="Segoe UI"/>
                              <w:b/>
                              <w:szCs w:val="24"/>
                              <w:lang w:eastAsia="ar-SA"/>
                            </w:rPr>
                            <w:t>/2</w:t>
                          </w:r>
                          <w:r w:rsidR="001C518B" w:rsidRPr="001C518B">
                            <w:rPr>
                              <w:rFonts w:ascii="Segoe UI" w:eastAsia="Calibri" w:hAnsi="Segoe UI" w:cs="Segoe UI"/>
                              <w:b/>
                              <w:szCs w:val="24"/>
                              <w:lang w:eastAsia="ar-SA"/>
                            </w:rPr>
                            <w:t>02</w:t>
                          </w:r>
                          <w:r w:rsidR="006B7FFD" w:rsidRPr="001C518B">
                            <w:rPr>
                              <w:rFonts w:ascii="Segoe UI" w:eastAsia="Calibri" w:hAnsi="Segoe UI" w:cs="Segoe UI"/>
                              <w:b/>
                              <w:szCs w:val="24"/>
                              <w:lang w:eastAsia="ar-SA"/>
                            </w:rPr>
                            <w:t>3</w:t>
                          </w:r>
                        </w:p>
                        <w:p w14:paraId="2B2C5D50" w14:textId="7D82FB9F" w:rsidR="00DB27BF" w:rsidRPr="001C518B" w:rsidRDefault="00DB27BF"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w:t>
                          </w:r>
                          <w:r w:rsidR="003D16B7" w:rsidRPr="001C518B">
                            <w:rPr>
                              <w:rFonts w:ascii="Segoe UI" w:eastAsia="Calibri" w:hAnsi="Segoe UI" w:cs="Segoe UI"/>
                              <w:i/>
                              <w:sz w:val="16"/>
                              <w:szCs w:val="16"/>
                              <w:lang w:val="pt-BR"/>
                            </w:rPr>
                            <w:t>l reference number</w:t>
                          </w:r>
                          <w:r w:rsidRPr="001C518B">
                            <w:rPr>
                              <w:rFonts w:ascii="Segoe UI" w:eastAsia="Calibri" w:hAnsi="Segoe UI" w:cs="Segoe UI"/>
                              <w:i/>
                              <w:sz w:val="16"/>
                              <w:szCs w:val="16"/>
                              <w:lang w:val="pt-BR"/>
                            </w:rPr>
                            <w:t>)</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6DEAA6C8" w:rsidR="00DB27BF" w:rsidRDefault="0058781D" w:rsidP="004037BE">
                          <w:pPr>
                            <w:jc w:val="center"/>
                            <w:rPr>
                              <w:rFonts w:ascii="Segoe UI" w:hAnsi="Segoe UI" w:cs="Segoe UI"/>
                              <w:b/>
                              <w:szCs w:val="20"/>
                            </w:rPr>
                          </w:pPr>
                          <w:proofErr w:type="spellStart"/>
                          <w:r>
                            <w:rPr>
                              <w:rFonts w:ascii="Segoe UI" w:hAnsi="Segoe UI" w:cs="Segoe UI"/>
                              <w:b/>
                              <w:szCs w:val="20"/>
                            </w:rPr>
                            <w:t>June</w:t>
                          </w:r>
                          <w:proofErr w:type="spellEnd"/>
                          <w:r w:rsidR="001C518B">
                            <w:rPr>
                              <w:rFonts w:ascii="Segoe UI" w:hAnsi="Segoe UI" w:cs="Segoe UI"/>
                              <w:b/>
                              <w:szCs w:val="20"/>
                            </w:rPr>
                            <w:t xml:space="preserve"> </w:t>
                          </w:r>
                          <w:r w:rsidR="004037BE">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D42715C" w14:textId="02B50369" w:rsidR="002F0281" w:rsidRPr="002F0281" w:rsidRDefault="005209CC" w:rsidP="00E424C3">
      <w:pPr>
        <w:numPr>
          <w:ilvl w:val="0"/>
          <w:numId w:val="22"/>
        </w:numPr>
        <w:spacing w:line="240" w:lineRule="auto"/>
        <w:rPr>
          <w:rFonts w:ascii="Arial" w:eastAsia="Times New Roman" w:hAnsi="Arial" w:cs="Times New Roman"/>
          <w:b/>
          <w:szCs w:val="24"/>
          <w:lang w:val="en-GB" w:eastAsia="sl-SI"/>
        </w:rPr>
      </w:pPr>
      <w:r w:rsidRPr="000C5C55">
        <w:rPr>
          <w:rFonts w:ascii="Segoe UI" w:hAnsi="Segoe UI" w:cs="Segoe UI"/>
          <w:sz w:val="22"/>
        </w:rPr>
        <w:fldChar w:fldCharType="end"/>
      </w:r>
      <w:r w:rsidR="002F0281" w:rsidRPr="002F0281">
        <w:rPr>
          <w:rFonts w:ascii="Arial" w:eastAsia="Times New Roman" w:hAnsi="Arial" w:cs="Times New Roman"/>
          <w:b/>
          <w:szCs w:val="24"/>
          <w:lang w:val="en-GB" w:eastAsia="sl-SI"/>
        </w:rPr>
        <w:t xml:space="preserve"> Invitations to tender </w:t>
      </w:r>
    </w:p>
    <w:p w14:paraId="49037F1C" w14:textId="77777777" w:rsidR="002F0281" w:rsidRPr="002F0281" w:rsidRDefault="002F0281" w:rsidP="002F0281">
      <w:pPr>
        <w:spacing w:line="240" w:lineRule="auto"/>
        <w:rPr>
          <w:rFonts w:ascii="Arial" w:eastAsia="Times New Roman" w:hAnsi="Arial" w:cs="Times New Roman"/>
          <w:b/>
          <w:szCs w:val="24"/>
          <w:lang w:val="en-GB" w:eastAsia="sl-SI"/>
        </w:rPr>
      </w:pPr>
    </w:p>
    <w:p w14:paraId="263020DA"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 xml:space="preserve">Instructions for the bidders </w:t>
      </w:r>
    </w:p>
    <w:p w14:paraId="1F691035" w14:textId="77777777" w:rsidR="002F0281" w:rsidRPr="002F0281" w:rsidRDefault="002F0281" w:rsidP="002F0281">
      <w:pPr>
        <w:spacing w:line="240" w:lineRule="auto"/>
        <w:rPr>
          <w:rFonts w:ascii="Arial" w:eastAsia="Times New Roman" w:hAnsi="Arial" w:cs="Times New Roman"/>
          <w:b/>
          <w:szCs w:val="24"/>
          <w:lang w:eastAsia="sl-SI"/>
        </w:rPr>
      </w:pPr>
    </w:p>
    <w:p w14:paraId="1C9F7FE5"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Technical documentation of the public tender</w:t>
      </w:r>
    </w:p>
    <w:p w14:paraId="2DFA4856"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5B5E467"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The bid (Proforma invoice) – FORM 1</w:t>
      </w:r>
    </w:p>
    <w:p w14:paraId="5E084977"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EF7326B"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Details about the bidder – FORM 2</w:t>
      </w:r>
    </w:p>
    <w:p w14:paraId="6C562B0E"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General data about the bidder and the consortium – FORM 2.1</w:t>
      </w:r>
    </w:p>
    <w:p w14:paraId="40BE9F6A"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Acting with subcontractors/without subcontractors – FORM 3</w:t>
      </w:r>
    </w:p>
    <w:p w14:paraId="6BF66B90" w14:textId="77777777" w:rsidR="002F0281" w:rsidRPr="002F0281" w:rsidRDefault="002F0281" w:rsidP="002F0281">
      <w:pPr>
        <w:spacing w:line="240" w:lineRule="auto"/>
        <w:ind w:left="720"/>
        <w:rPr>
          <w:rFonts w:ascii="Arial" w:eastAsia="Times New Roman" w:hAnsi="Arial" w:cs="Times New Roman"/>
          <w:b/>
          <w:szCs w:val="24"/>
          <w:lang w:val="en-US" w:eastAsia="sl-SI"/>
        </w:rPr>
      </w:pPr>
      <w:r w:rsidRPr="002F0281">
        <w:rPr>
          <w:rFonts w:ascii="Arial" w:eastAsia="Times New Roman" w:hAnsi="Arial" w:cs="Times New Roman"/>
          <w:b/>
          <w:szCs w:val="24"/>
          <w:lang w:val="en-GB" w:eastAsia="sl-SI"/>
        </w:rPr>
        <w:t>The subcontractor’s authorisation to direct payments made by the contracting authority to the subcontractor(s) and consent</w:t>
      </w:r>
      <w:r w:rsidRPr="002F0281">
        <w:rPr>
          <w:rFonts w:ascii="Arial" w:eastAsia="Times New Roman" w:hAnsi="Arial" w:cs="Times New Roman"/>
          <w:b/>
          <w:szCs w:val="24"/>
          <w:lang w:val="en-US" w:eastAsia="sl-SI"/>
        </w:rPr>
        <w:t xml:space="preserve"> – FORM 3.1</w:t>
      </w:r>
    </w:p>
    <w:p w14:paraId="67896D25" w14:textId="77777777" w:rsidR="002F0281" w:rsidRPr="002F0281" w:rsidRDefault="002F0281" w:rsidP="002F0281">
      <w:pPr>
        <w:spacing w:line="240" w:lineRule="auto"/>
        <w:ind w:left="708"/>
        <w:rPr>
          <w:rFonts w:ascii="Arial" w:eastAsia="Times New Roman" w:hAnsi="Arial" w:cs="Times New Roman"/>
          <w:b/>
          <w:szCs w:val="24"/>
          <w:lang w:val="en-US" w:eastAsia="sl-SI"/>
        </w:rPr>
      </w:pPr>
    </w:p>
    <w:p w14:paraId="41294A8D" w14:textId="5EB36B34" w:rsidR="002F0281" w:rsidRPr="002F0281" w:rsidRDefault="002F0281" w:rsidP="00E424C3">
      <w:pPr>
        <w:numPr>
          <w:ilvl w:val="0"/>
          <w:numId w:val="22"/>
        </w:numPr>
        <w:spacing w:line="240" w:lineRule="auto"/>
        <w:jc w:val="both"/>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 xml:space="preserve">Forms for establishing the capacities of a bidder </w:t>
      </w:r>
    </w:p>
    <w:p w14:paraId="681DCFB9" w14:textId="039C17AA"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val="en-US" w:eastAsia="sl-SI"/>
        </w:rPr>
      </w:pPr>
      <w:r w:rsidRPr="002F0281">
        <w:rPr>
          <w:rFonts w:ascii="Arial" w:eastAsia="Times New Roman" w:hAnsi="Arial" w:cs="Arial"/>
          <w:szCs w:val="24"/>
          <w:lang w:val="en-US" w:eastAsia="sl-SI"/>
        </w:rPr>
        <w:t xml:space="preserve">FORM 4.1 – </w:t>
      </w:r>
      <w:r>
        <w:rPr>
          <w:rFonts w:ascii="Arial" w:eastAsia="Times New Roman" w:hAnsi="Arial" w:cs="Arial"/>
          <w:szCs w:val="24"/>
          <w:lang w:val="en-US" w:eastAsia="sl-SI"/>
        </w:rPr>
        <w:t>ESPD form</w:t>
      </w:r>
    </w:p>
    <w:p w14:paraId="5AB6D781" w14:textId="77777777"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eastAsia="sl-SI"/>
        </w:rPr>
      </w:pPr>
      <w:r w:rsidRPr="002F0281">
        <w:rPr>
          <w:rFonts w:ascii="Arial" w:eastAsia="Times New Roman" w:hAnsi="Arial" w:cs="Arial"/>
          <w:szCs w:val="24"/>
          <w:lang w:eastAsia="sl-SI"/>
        </w:rPr>
        <w:t xml:space="preserve">FORM 4.2 – List </w:t>
      </w:r>
      <w:proofErr w:type="spellStart"/>
      <w:r w:rsidRPr="002F0281">
        <w:rPr>
          <w:rFonts w:ascii="Arial" w:eastAsia="Times New Roman" w:hAnsi="Arial" w:cs="Arial"/>
          <w:szCs w:val="24"/>
          <w:lang w:eastAsia="sl-SI"/>
        </w:rPr>
        <w:t>of</w:t>
      </w:r>
      <w:proofErr w:type="spellEnd"/>
      <w:r w:rsidRPr="002F0281">
        <w:rPr>
          <w:rFonts w:ascii="Arial" w:eastAsia="Times New Roman" w:hAnsi="Arial" w:cs="Arial"/>
          <w:szCs w:val="24"/>
          <w:lang w:eastAsia="sl-SI"/>
        </w:rPr>
        <w:t xml:space="preserve"> </w:t>
      </w:r>
      <w:proofErr w:type="spellStart"/>
      <w:r w:rsidRPr="002F0281">
        <w:rPr>
          <w:rFonts w:ascii="Arial" w:eastAsia="Times New Roman" w:hAnsi="Arial" w:cs="Arial"/>
          <w:szCs w:val="24"/>
          <w:lang w:eastAsia="sl-SI"/>
        </w:rPr>
        <w:t>references</w:t>
      </w:r>
      <w:proofErr w:type="spellEnd"/>
    </w:p>
    <w:p w14:paraId="33764DE6" w14:textId="77777777"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eastAsia="sl-SI"/>
        </w:rPr>
      </w:pPr>
      <w:r w:rsidRPr="002F0281">
        <w:rPr>
          <w:rFonts w:ascii="Arial" w:eastAsia="Times New Roman" w:hAnsi="Arial" w:cs="Arial"/>
          <w:szCs w:val="24"/>
          <w:lang w:eastAsia="sl-SI"/>
        </w:rPr>
        <w:t xml:space="preserve">FORM 4.3 – </w:t>
      </w:r>
      <w:proofErr w:type="spellStart"/>
      <w:r w:rsidRPr="002F0281">
        <w:rPr>
          <w:rFonts w:ascii="Arial" w:eastAsia="Times New Roman" w:hAnsi="Arial" w:cs="Arial"/>
          <w:szCs w:val="24"/>
          <w:lang w:eastAsia="sl-SI"/>
        </w:rPr>
        <w:t>Statement</w:t>
      </w:r>
      <w:proofErr w:type="spellEnd"/>
      <w:r w:rsidRPr="002F0281">
        <w:rPr>
          <w:rFonts w:ascii="Arial" w:eastAsia="Times New Roman" w:hAnsi="Arial" w:cs="Arial"/>
          <w:szCs w:val="24"/>
          <w:lang w:eastAsia="sl-SI"/>
        </w:rPr>
        <w:t xml:space="preserve"> </w:t>
      </w:r>
      <w:proofErr w:type="spellStart"/>
      <w:r w:rsidRPr="002F0281">
        <w:rPr>
          <w:rFonts w:ascii="Arial" w:eastAsia="Times New Roman" w:hAnsi="Arial" w:cs="Arial"/>
          <w:szCs w:val="24"/>
          <w:lang w:eastAsia="sl-SI"/>
        </w:rPr>
        <w:t>of</w:t>
      </w:r>
      <w:proofErr w:type="spellEnd"/>
      <w:r w:rsidRPr="002F0281">
        <w:rPr>
          <w:rFonts w:ascii="Arial" w:eastAsia="Times New Roman" w:hAnsi="Arial" w:cs="Arial"/>
          <w:szCs w:val="24"/>
          <w:lang w:eastAsia="sl-SI"/>
        </w:rPr>
        <w:t xml:space="preserve"> </w:t>
      </w:r>
      <w:proofErr w:type="spellStart"/>
      <w:r w:rsidRPr="002F0281">
        <w:rPr>
          <w:rFonts w:ascii="Arial" w:eastAsia="Times New Roman" w:hAnsi="Arial" w:cs="Arial"/>
          <w:szCs w:val="24"/>
          <w:lang w:eastAsia="sl-SI"/>
        </w:rPr>
        <w:t>the</w:t>
      </w:r>
      <w:proofErr w:type="spellEnd"/>
      <w:r w:rsidRPr="002F0281">
        <w:rPr>
          <w:rFonts w:ascii="Arial" w:eastAsia="Times New Roman" w:hAnsi="Arial" w:cs="Arial"/>
          <w:szCs w:val="24"/>
          <w:lang w:eastAsia="sl-SI"/>
        </w:rPr>
        <w:t xml:space="preserve"> reference </w:t>
      </w:r>
      <w:proofErr w:type="spellStart"/>
      <w:r w:rsidRPr="002F0281">
        <w:rPr>
          <w:rFonts w:ascii="Arial" w:eastAsia="Times New Roman" w:hAnsi="Arial" w:cs="Arial"/>
          <w:szCs w:val="24"/>
          <w:lang w:eastAsia="sl-SI"/>
        </w:rPr>
        <w:t>client</w:t>
      </w:r>
      <w:proofErr w:type="spellEnd"/>
    </w:p>
    <w:p w14:paraId="5C9748D2" w14:textId="77777777" w:rsidR="002F0281" w:rsidRPr="002F0281" w:rsidRDefault="002F0281" w:rsidP="002F0281">
      <w:pPr>
        <w:spacing w:line="240" w:lineRule="auto"/>
        <w:ind w:left="1080"/>
        <w:rPr>
          <w:rFonts w:ascii="Arial" w:eastAsia="Times New Roman" w:hAnsi="Arial" w:cs="Arial"/>
          <w:szCs w:val="24"/>
          <w:lang w:eastAsia="sl-SI"/>
        </w:rPr>
      </w:pPr>
    </w:p>
    <w:p w14:paraId="32D17915" w14:textId="77777777" w:rsidR="002F0281" w:rsidRPr="002F0281" w:rsidRDefault="002F0281" w:rsidP="002F0281">
      <w:pPr>
        <w:spacing w:line="240" w:lineRule="auto"/>
        <w:rPr>
          <w:rFonts w:ascii="Arial" w:eastAsia="Times New Roman" w:hAnsi="Arial" w:cs="Arial"/>
          <w:szCs w:val="20"/>
          <w:lang w:val="en-US" w:eastAsia="sl-SI"/>
        </w:rPr>
      </w:pPr>
    </w:p>
    <w:p w14:paraId="291ED779" w14:textId="77777777" w:rsidR="002F0281" w:rsidRPr="002F0281" w:rsidRDefault="002F0281" w:rsidP="00E424C3">
      <w:pPr>
        <w:numPr>
          <w:ilvl w:val="0"/>
          <w:numId w:val="22"/>
        </w:numPr>
        <w:spacing w:line="240" w:lineRule="auto"/>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Sample contract</w:t>
      </w:r>
      <w:r w:rsidRPr="002F0281">
        <w:rPr>
          <w:rFonts w:ascii="Arial" w:eastAsia="Times New Roman" w:hAnsi="Arial" w:cs="Times New Roman"/>
          <w:szCs w:val="24"/>
          <w:lang w:val="en-US" w:eastAsia="sl-SI"/>
        </w:rPr>
        <w:t xml:space="preserve"> </w:t>
      </w:r>
      <w:r w:rsidRPr="002F0281">
        <w:rPr>
          <w:rFonts w:ascii="Arial" w:eastAsia="Times New Roman" w:hAnsi="Arial" w:cs="Times New Roman"/>
          <w:b/>
          <w:szCs w:val="24"/>
          <w:lang w:val="en-US" w:eastAsia="sl-SI"/>
        </w:rPr>
        <w:t>– FORM 5</w:t>
      </w:r>
    </w:p>
    <w:p w14:paraId="3085AE39" w14:textId="1F3D0351" w:rsidR="00145382" w:rsidRDefault="00145382" w:rsidP="008F68A0">
      <w:pPr>
        <w:tabs>
          <w:tab w:val="left" w:pos="1608"/>
        </w:tabs>
        <w:rPr>
          <w:rFonts w:ascii="Segoe UI" w:hAnsi="Segoe UI" w:cs="Segoe UI"/>
          <w:sz w:val="22"/>
        </w:rPr>
      </w:pP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287F4B8C"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 xml:space="preserve">»SUPPLY AND INSTALLATION OF A </w:t>
      </w:r>
      <w:r w:rsidR="002F0281">
        <w:rPr>
          <w:rFonts w:ascii="Segoe UI" w:hAnsi="Segoe UI" w:cs="Segoe UI"/>
          <w:b/>
          <w:bCs/>
          <w:sz w:val="22"/>
        </w:rPr>
        <w:t>LITOGRAPHY-BASED (CERAMIC) ADDITIVE MANUFACTURING PRINTER</w:t>
      </w:r>
      <w:r w:rsidR="00144056" w:rsidRPr="00144056">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22"/>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w:t>
      </w:r>
      <w:proofErr w:type="spellStart"/>
      <w:r w:rsidRPr="00922F73">
        <w:rPr>
          <w:rFonts w:ascii="Segoe UI" w:hAnsi="Segoe UI" w:cs="Segoe UI"/>
          <w:sz w:val="22"/>
        </w:rPr>
        <w:t>from</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754058E1" w:rsidR="00CE77EC" w:rsidRPr="00144056" w:rsidRDefault="00144056" w:rsidP="000C5C55">
            <w:pPr>
              <w:jc w:val="both"/>
              <w:rPr>
                <w:rFonts w:ascii="Segoe UI" w:hAnsi="Segoe UI" w:cs="Segoe UI"/>
                <w:b/>
                <w:bCs/>
                <w:sz w:val="22"/>
                <w:szCs w:val="22"/>
              </w:rPr>
            </w:pPr>
            <w:r w:rsidRPr="00144056">
              <w:rPr>
                <w:rFonts w:ascii="Segoe UI" w:hAnsi="Segoe UI" w:cs="Segoe UI"/>
                <w:b/>
                <w:bCs/>
                <w:sz w:val="22"/>
              </w:rPr>
              <w:t xml:space="preserve">SUPPLY AND INSTALLATION OF A </w:t>
            </w:r>
            <w:r w:rsidR="002F0281">
              <w:rPr>
                <w:rFonts w:ascii="Segoe UI" w:hAnsi="Segoe UI" w:cs="Segoe UI"/>
                <w:b/>
                <w:bCs/>
                <w:sz w:val="22"/>
              </w:rPr>
              <w:t>LITOGRAPHY-BASED (CERAMIC) ADDITIVE MANUFACTURING PRINTER</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62EC1BE7" w:rsidR="00AB1CC2" w:rsidRPr="003545B3" w:rsidRDefault="00144056" w:rsidP="000C5C55">
            <w:pPr>
              <w:jc w:val="both"/>
              <w:rPr>
                <w:rFonts w:ascii="Segoe UI" w:hAnsi="Segoe UI" w:cs="Segoe UI"/>
                <w:bCs/>
                <w:sz w:val="22"/>
                <w:szCs w:val="22"/>
              </w:rPr>
            </w:pPr>
            <w:proofErr w:type="spellStart"/>
            <w:r w:rsidRPr="003545B3">
              <w:rPr>
                <w:rFonts w:ascii="Segoe UI" w:hAnsi="Segoe UI" w:cs="Segoe UI"/>
                <w:bCs/>
                <w:sz w:val="22"/>
                <w:szCs w:val="22"/>
              </w:rPr>
              <w:t>The</w:t>
            </w:r>
            <w:proofErr w:type="spellEnd"/>
            <w:r w:rsidRPr="003545B3">
              <w:rPr>
                <w:rFonts w:ascii="Segoe UI" w:hAnsi="Segoe UI" w:cs="Segoe UI"/>
                <w:bCs/>
                <w:sz w:val="22"/>
                <w:szCs w:val="22"/>
              </w:rPr>
              <w:t xml:space="preserve"> </w:t>
            </w:r>
            <w:proofErr w:type="spellStart"/>
            <w:r w:rsidRPr="003545B3">
              <w:rPr>
                <w:rFonts w:ascii="Segoe UI" w:hAnsi="Segoe UI" w:cs="Segoe UI"/>
                <w:bCs/>
                <w:sz w:val="22"/>
                <w:szCs w:val="22"/>
              </w:rPr>
              <w:t>subject</w:t>
            </w:r>
            <w:proofErr w:type="spellEnd"/>
            <w:r w:rsidRPr="003545B3">
              <w:rPr>
                <w:rFonts w:ascii="Segoe UI" w:hAnsi="Segoe UI" w:cs="Segoe UI"/>
                <w:bCs/>
                <w:sz w:val="22"/>
                <w:szCs w:val="22"/>
              </w:rPr>
              <w:t xml:space="preserve"> </w:t>
            </w:r>
            <w:proofErr w:type="spellStart"/>
            <w:r w:rsidRPr="003545B3">
              <w:rPr>
                <w:rFonts w:ascii="Segoe UI" w:hAnsi="Segoe UI" w:cs="Segoe UI"/>
                <w:bCs/>
                <w:sz w:val="22"/>
                <w:szCs w:val="22"/>
              </w:rPr>
              <w:t>of</w:t>
            </w:r>
            <w:proofErr w:type="spellEnd"/>
            <w:r w:rsidRPr="003545B3">
              <w:rPr>
                <w:rFonts w:ascii="Segoe UI" w:hAnsi="Segoe UI" w:cs="Segoe UI"/>
                <w:bCs/>
                <w:sz w:val="22"/>
                <w:szCs w:val="22"/>
              </w:rPr>
              <w:t xml:space="preserve"> </w:t>
            </w:r>
            <w:proofErr w:type="spellStart"/>
            <w:r w:rsidRPr="003545B3">
              <w:rPr>
                <w:rFonts w:ascii="Segoe UI" w:hAnsi="Segoe UI" w:cs="Segoe UI"/>
                <w:bCs/>
                <w:sz w:val="22"/>
                <w:szCs w:val="22"/>
              </w:rPr>
              <w:t>public</w:t>
            </w:r>
            <w:proofErr w:type="spellEnd"/>
            <w:r w:rsidRPr="003545B3">
              <w:rPr>
                <w:rFonts w:ascii="Segoe UI" w:hAnsi="Segoe UI" w:cs="Segoe UI"/>
                <w:bCs/>
                <w:sz w:val="22"/>
                <w:szCs w:val="22"/>
              </w:rPr>
              <w:t xml:space="preserve"> tender is </w:t>
            </w:r>
            <w:r w:rsidR="00FC277C" w:rsidRPr="003545B3">
              <w:rPr>
                <w:rFonts w:ascii="Segoe UI" w:hAnsi="Segoe UI" w:cs="Segoe UI"/>
                <w:bCs/>
                <w:sz w:val="22"/>
                <w:szCs w:val="22"/>
              </w:rPr>
              <w:t xml:space="preserve">a </w:t>
            </w:r>
            <w:proofErr w:type="spellStart"/>
            <w:r w:rsidRPr="003545B3">
              <w:rPr>
                <w:rFonts w:ascii="Segoe UI" w:hAnsi="Segoe UI" w:cs="Segoe UI"/>
                <w:bCs/>
                <w:sz w:val="22"/>
                <w:szCs w:val="22"/>
              </w:rPr>
              <w:t>supply</w:t>
            </w:r>
            <w:proofErr w:type="spellEnd"/>
            <w:r w:rsidR="00764082" w:rsidRPr="003545B3">
              <w:rPr>
                <w:rFonts w:ascii="Segoe UI" w:hAnsi="Segoe UI" w:cs="Segoe UI"/>
                <w:bCs/>
                <w:sz w:val="22"/>
                <w:szCs w:val="22"/>
              </w:rPr>
              <w:t xml:space="preserve"> </w:t>
            </w:r>
            <w:proofErr w:type="spellStart"/>
            <w:r w:rsidR="00C772E3" w:rsidRPr="003545B3">
              <w:rPr>
                <w:rFonts w:ascii="Segoe UI" w:hAnsi="Segoe UI" w:cs="Segoe UI"/>
                <w:bCs/>
                <w:sz w:val="22"/>
                <w:szCs w:val="22"/>
              </w:rPr>
              <w:t>and</w:t>
            </w:r>
            <w:proofErr w:type="spellEnd"/>
            <w:r w:rsidR="00C772E3" w:rsidRPr="003545B3">
              <w:rPr>
                <w:rFonts w:ascii="Segoe UI" w:hAnsi="Segoe UI" w:cs="Segoe UI"/>
                <w:bCs/>
                <w:sz w:val="22"/>
                <w:szCs w:val="22"/>
              </w:rPr>
              <w:t xml:space="preserve"> </w:t>
            </w:r>
            <w:proofErr w:type="spellStart"/>
            <w:r w:rsidR="00C772E3" w:rsidRPr="003545B3">
              <w:rPr>
                <w:rFonts w:ascii="Segoe UI" w:hAnsi="Segoe UI" w:cs="Segoe UI"/>
                <w:bCs/>
                <w:sz w:val="22"/>
                <w:szCs w:val="22"/>
              </w:rPr>
              <w:t>installation</w:t>
            </w:r>
            <w:proofErr w:type="spellEnd"/>
            <w:r w:rsidR="00C772E3" w:rsidRPr="003545B3">
              <w:rPr>
                <w:rFonts w:ascii="Segoe UI" w:hAnsi="Segoe UI" w:cs="Segoe UI"/>
                <w:bCs/>
                <w:sz w:val="22"/>
                <w:szCs w:val="22"/>
              </w:rPr>
              <w:t xml:space="preserve"> </w:t>
            </w:r>
            <w:r w:rsidR="00764082" w:rsidRPr="003545B3">
              <w:rPr>
                <w:rFonts w:ascii="Segoe UI" w:hAnsi="Segoe UI" w:cs="Segoe UI"/>
                <w:sz w:val="22"/>
                <w:szCs w:val="22"/>
                <w:lang w:val="pt-PT" w:eastAsia="en-US"/>
              </w:rPr>
              <w:t xml:space="preserve">of the </w:t>
            </w:r>
            <w:r w:rsidR="00C772E3" w:rsidRPr="003545B3">
              <w:rPr>
                <w:rFonts w:ascii="Segoe UI" w:hAnsi="Segoe UI" w:cs="Segoe UI"/>
                <w:sz w:val="22"/>
                <w:szCs w:val="22"/>
                <w:lang w:val="pt-PT" w:eastAsia="en-US"/>
              </w:rPr>
              <w:t>a</w:t>
            </w:r>
            <w:proofErr w:type="spellStart"/>
            <w:r w:rsidR="00C772E3" w:rsidRPr="003545B3">
              <w:rPr>
                <w:rFonts w:ascii="Segoe UI" w:hAnsi="Segoe UI" w:cs="Segoe UI"/>
                <w:color w:val="000000"/>
                <w:sz w:val="22"/>
                <w:szCs w:val="22"/>
              </w:rPr>
              <w:t>dditive</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manufacturing</w:t>
            </w:r>
            <w:proofErr w:type="spellEnd"/>
            <w:r w:rsidR="00C772E3" w:rsidRPr="003545B3">
              <w:rPr>
                <w:rFonts w:ascii="Segoe UI" w:hAnsi="Segoe UI" w:cs="Segoe UI"/>
                <w:color w:val="000000"/>
                <w:sz w:val="22"/>
                <w:szCs w:val="22"/>
              </w:rPr>
              <w:t xml:space="preserve"> printer </w:t>
            </w:r>
            <w:proofErr w:type="spellStart"/>
            <w:r w:rsidR="00C772E3" w:rsidRPr="003545B3">
              <w:rPr>
                <w:rFonts w:ascii="Segoe UI" w:hAnsi="Segoe UI" w:cs="Segoe UI"/>
                <w:color w:val="000000"/>
                <w:sz w:val="22"/>
                <w:szCs w:val="22"/>
              </w:rPr>
              <w:t>for</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processing</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high-performance</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ceramics</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for</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the</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production</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of</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accurate</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and</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precise</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components</w:t>
            </w:r>
            <w:proofErr w:type="spellEnd"/>
            <w:r w:rsidR="00C772E3" w:rsidRPr="003545B3">
              <w:rPr>
                <w:rFonts w:ascii="Segoe UI" w:hAnsi="Segoe UI" w:cs="Segoe UI"/>
                <w:color w:val="000000"/>
                <w:sz w:val="22"/>
                <w:szCs w:val="22"/>
              </w:rPr>
              <w:t xml:space="preserve">. Open </w:t>
            </w:r>
            <w:proofErr w:type="spellStart"/>
            <w:r w:rsidR="00C772E3" w:rsidRPr="003545B3">
              <w:rPr>
                <w:rFonts w:ascii="Segoe UI" w:hAnsi="Segoe UI" w:cs="Segoe UI"/>
                <w:color w:val="000000"/>
                <w:sz w:val="22"/>
                <w:szCs w:val="22"/>
              </w:rPr>
              <w:t>system</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with</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the</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option</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of</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developing</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our</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own</w:t>
            </w:r>
            <w:proofErr w:type="spellEnd"/>
            <w:r w:rsidR="00C772E3" w:rsidRPr="003545B3">
              <w:rPr>
                <w:rFonts w:ascii="Segoe UI" w:hAnsi="Segoe UI" w:cs="Segoe UI"/>
                <w:color w:val="000000"/>
                <w:sz w:val="22"/>
                <w:szCs w:val="22"/>
              </w:rPr>
              <w:t xml:space="preserve"> </w:t>
            </w:r>
            <w:proofErr w:type="spellStart"/>
            <w:r w:rsidR="00C772E3" w:rsidRPr="003545B3">
              <w:rPr>
                <w:rFonts w:ascii="Segoe UI" w:hAnsi="Segoe UI" w:cs="Segoe UI"/>
                <w:color w:val="000000"/>
                <w:sz w:val="22"/>
                <w:szCs w:val="22"/>
              </w:rPr>
              <w:t>materials</w:t>
            </w:r>
            <w:proofErr w:type="spellEnd"/>
            <w:r w:rsidR="00C772E3" w:rsidRPr="003545B3">
              <w:rPr>
                <w:rFonts w:ascii="Segoe UI" w:hAnsi="Segoe UI" w:cs="Segoe UI"/>
                <w:color w:val="000000"/>
                <w:sz w:val="22"/>
                <w:szCs w:val="22"/>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1057CF63" w:rsidR="00AB1CC2" w:rsidRPr="00821B21" w:rsidRDefault="00BD346C" w:rsidP="00145701">
            <w:pPr>
              <w:jc w:val="both"/>
              <w:rPr>
                <w:rFonts w:ascii="Segoe UI" w:hAnsi="Segoe UI" w:cs="Segoe UI"/>
                <w:i/>
                <w:sz w:val="22"/>
                <w:szCs w:val="22"/>
                <w:highlight w:val="yellow"/>
              </w:rPr>
            </w:pPr>
            <w:r w:rsidRPr="00BD346C">
              <w:rPr>
                <w:rFonts w:ascii="Segoe UI" w:hAnsi="Segoe UI" w:cs="Segoe UI"/>
                <w:sz w:val="22"/>
                <w:szCs w:val="22"/>
              </w:rPr>
              <w:t>ZN23_0</w:t>
            </w:r>
            <w:r w:rsidR="00764082">
              <w:rPr>
                <w:rFonts w:ascii="Segoe UI" w:hAnsi="Segoe UI" w:cs="Segoe UI"/>
                <w:sz w:val="22"/>
                <w:szCs w:val="22"/>
              </w:rPr>
              <w:t>3</w:t>
            </w:r>
            <w:r w:rsidR="00FC7B19">
              <w:rPr>
                <w:rFonts w:ascii="Segoe UI" w:hAnsi="Segoe UI" w:cs="Segoe UI"/>
                <w:sz w:val="22"/>
                <w:szCs w:val="22"/>
              </w:rPr>
              <w:t>269</w:t>
            </w:r>
            <w:r w:rsidR="008D610B">
              <w:rPr>
                <w:rFonts w:ascii="Segoe UI" w:hAnsi="Segoe UI" w:cs="Segoe UI"/>
                <w:sz w:val="22"/>
                <w:szCs w:val="22"/>
              </w:rPr>
              <w:t>-NKG</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2FDB85A3" w:rsidR="00AB1CC2" w:rsidRPr="00821B21" w:rsidRDefault="002F0281" w:rsidP="000C5C55">
            <w:pPr>
              <w:jc w:val="both"/>
              <w:rPr>
                <w:rFonts w:ascii="Segoe UI" w:hAnsi="Segoe UI" w:cs="Segoe UI"/>
                <w:sz w:val="22"/>
                <w:szCs w:val="22"/>
              </w:rPr>
            </w:pPr>
            <w:r>
              <w:rPr>
                <w:rFonts w:ascii="Segoe UI" w:hAnsi="Segoe UI" w:cs="Segoe UI"/>
                <w:sz w:val="22"/>
                <w:szCs w:val="22"/>
              </w:rPr>
              <w:t>Open</w:t>
            </w:r>
            <w:r w:rsidR="00F76A49" w:rsidRPr="00F76A49">
              <w:rPr>
                <w:rFonts w:ascii="Segoe UI" w:hAnsi="Segoe UI" w:cs="Segoe UI"/>
                <w:sz w:val="22"/>
                <w:szCs w:val="22"/>
              </w:rPr>
              <w:t xml:space="preserve"> procedure in </w:t>
            </w:r>
            <w:proofErr w:type="spellStart"/>
            <w:r w:rsidR="00F76A49" w:rsidRPr="00F76A49">
              <w:rPr>
                <w:rFonts w:ascii="Segoe UI" w:hAnsi="Segoe UI" w:cs="Segoe UI"/>
                <w:sz w:val="22"/>
                <w:szCs w:val="22"/>
              </w:rPr>
              <w:t>accordance</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with</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Article</w:t>
            </w:r>
            <w:proofErr w:type="spellEnd"/>
            <w:r w:rsidR="00F76A49" w:rsidRPr="00F76A49">
              <w:rPr>
                <w:rFonts w:ascii="Segoe UI" w:hAnsi="Segoe UI" w:cs="Segoe UI"/>
                <w:sz w:val="22"/>
                <w:szCs w:val="22"/>
              </w:rPr>
              <w:t xml:space="preserve"> 4</w:t>
            </w:r>
            <w:r>
              <w:rPr>
                <w:rFonts w:ascii="Segoe UI" w:hAnsi="Segoe UI" w:cs="Segoe UI"/>
                <w:sz w:val="22"/>
                <w:szCs w:val="22"/>
              </w:rPr>
              <w:t>0</w:t>
            </w:r>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of</w:t>
            </w:r>
            <w:proofErr w:type="spellEnd"/>
            <w:r w:rsidR="00F76A49" w:rsidRPr="00F76A49">
              <w:rPr>
                <w:rFonts w:ascii="Segoe UI" w:hAnsi="Segoe UI" w:cs="Segoe UI"/>
                <w:sz w:val="22"/>
                <w:szCs w:val="22"/>
              </w:rPr>
              <w:t xml:space="preserve"> PPA</w:t>
            </w:r>
            <w:r w:rsidR="00F76A49">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7063D682" w:rsidR="00AB1CC2" w:rsidRPr="00821B21" w:rsidRDefault="009C2BE7" w:rsidP="000C5C55">
            <w:pPr>
              <w:jc w:val="both"/>
              <w:rPr>
                <w:rFonts w:ascii="Segoe UI" w:hAnsi="Segoe UI" w:cs="Segoe UI"/>
                <w:b/>
                <w:sz w:val="22"/>
                <w:szCs w:val="22"/>
              </w:rPr>
            </w:pPr>
            <w:proofErr w:type="spellStart"/>
            <w:r>
              <w:rPr>
                <w:rFonts w:ascii="Segoe UI" w:hAnsi="Segoe UI" w:cs="Segoe UI"/>
                <w:b/>
                <w:sz w:val="22"/>
                <w:szCs w:val="22"/>
              </w:rPr>
              <w:t>Variants</w:t>
            </w:r>
            <w:proofErr w:type="spellEnd"/>
            <w:r>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1E0B1831" w:rsidR="00AB1CC2" w:rsidRPr="005620BB" w:rsidRDefault="005620BB" w:rsidP="00D07A4F">
            <w:pPr>
              <w:jc w:val="both"/>
              <w:rPr>
                <w:rFonts w:ascii="Segoe UI" w:hAnsi="Segoe UI" w:cs="Segoe UI"/>
                <w:b/>
                <w:bCs/>
                <w:sz w:val="22"/>
                <w:szCs w:val="22"/>
              </w:rPr>
            </w:pPr>
            <w:r w:rsidRPr="005620BB">
              <w:rPr>
                <w:rFonts w:ascii="Segoe UI" w:hAnsi="Segoe UI" w:cs="Segoe UI"/>
                <w:b/>
                <w:bCs/>
                <w:sz w:val="22"/>
                <w:szCs w:val="22"/>
              </w:rPr>
              <w:t>3</w:t>
            </w:r>
            <w:r w:rsidR="006C790F">
              <w:rPr>
                <w:rFonts w:ascii="Segoe UI" w:hAnsi="Segoe UI" w:cs="Segoe UI"/>
                <w:b/>
                <w:bCs/>
                <w:sz w:val="22"/>
                <w:szCs w:val="22"/>
              </w:rPr>
              <w:t>1</w:t>
            </w:r>
            <w:r w:rsidR="004E0434">
              <w:rPr>
                <w:rFonts w:ascii="Segoe UI" w:hAnsi="Segoe UI" w:cs="Segoe UI"/>
                <w:b/>
                <w:bCs/>
                <w:sz w:val="22"/>
                <w:szCs w:val="22"/>
              </w:rPr>
              <w:t xml:space="preserve"> </w:t>
            </w:r>
            <w:proofErr w:type="spellStart"/>
            <w:r w:rsidR="006C790F">
              <w:rPr>
                <w:rFonts w:ascii="Segoe UI" w:hAnsi="Segoe UI" w:cs="Segoe UI"/>
                <w:b/>
                <w:bCs/>
                <w:sz w:val="22"/>
                <w:szCs w:val="22"/>
              </w:rPr>
              <w:t>October</w:t>
            </w:r>
            <w:proofErr w:type="spellEnd"/>
            <w:r w:rsidR="004E0434">
              <w:rPr>
                <w:rFonts w:ascii="Segoe UI" w:hAnsi="Segoe UI" w:cs="Segoe UI"/>
                <w:b/>
                <w:bCs/>
                <w:sz w:val="22"/>
                <w:szCs w:val="22"/>
              </w:rPr>
              <w:t xml:space="preserve"> </w:t>
            </w:r>
            <w:r w:rsidRPr="005620BB">
              <w:rPr>
                <w:rFonts w:ascii="Segoe UI" w:hAnsi="Segoe UI" w:cs="Segoe UI"/>
                <w:b/>
                <w:bCs/>
                <w:sz w:val="22"/>
                <w:szCs w:val="22"/>
              </w:rPr>
              <w:t>2023</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21C75710" w:rsidR="00AB1CC2" w:rsidRPr="004E0434" w:rsidRDefault="002F23D3" w:rsidP="00A61383">
            <w:pPr>
              <w:jc w:val="both"/>
              <w:rPr>
                <w:rFonts w:ascii="Segoe UI" w:hAnsi="Segoe UI" w:cs="Segoe UI"/>
                <w:b/>
                <w:sz w:val="22"/>
                <w:szCs w:val="22"/>
              </w:rPr>
            </w:pPr>
            <w:r>
              <w:rPr>
                <w:rFonts w:ascii="Segoe UI" w:hAnsi="Segoe UI" w:cs="Segoe UI"/>
                <w:b/>
                <w:sz w:val="22"/>
                <w:szCs w:val="22"/>
              </w:rPr>
              <w:t xml:space="preserve">28 </w:t>
            </w:r>
            <w:proofErr w:type="spellStart"/>
            <w:r w:rsidR="002F0281">
              <w:rPr>
                <w:rFonts w:ascii="Segoe UI" w:hAnsi="Segoe UI" w:cs="Segoe UI"/>
                <w:b/>
                <w:sz w:val="22"/>
                <w:szCs w:val="22"/>
              </w:rPr>
              <w:t>Ju</w:t>
            </w:r>
            <w:r w:rsidR="006C790F">
              <w:rPr>
                <w:rFonts w:ascii="Segoe UI" w:hAnsi="Segoe UI" w:cs="Segoe UI"/>
                <w:b/>
                <w:sz w:val="22"/>
                <w:szCs w:val="22"/>
              </w:rPr>
              <w:t>ly</w:t>
            </w:r>
            <w:proofErr w:type="spellEnd"/>
            <w:r w:rsidR="00A87561" w:rsidRPr="004E0434">
              <w:rPr>
                <w:rFonts w:ascii="Segoe UI" w:hAnsi="Segoe UI" w:cs="Segoe UI"/>
                <w:b/>
                <w:sz w:val="22"/>
                <w:szCs w:val="22"/>
              </w:rPr>
              <w:t xml:space="preserve"> 202</w:t>
            </w:r>
            <w:r w:rsidR="006B7FFD" w:rsidRPr="004E0434">
              <w:rPr>
                <w:rFonts w:ascii="Segoe UI" w:hAnsi="Segoe UI" w:cs="Segoe UI"/>
                <w:b/>
                <w:sz w:val="22"/>
                <w:szCs w:val="22"/>
              </w:rPr>
              <w:t>3</w:t>
            </w:r>
            <w:r w:rsidR="00A87561" w:rsidRPr="004E0434">
              <w:rPr>
                <w:rFonts w:ascii="Segoe UI" w:hAnsi="Segoe UI" w:cs="Segoe UI"/>
                <w:b/>
                <w:sz w:val="22"/>
                <w:szCs w:val="22"/>
              </w:rPr>
              <w:t xml:space="preserve"> do 1</w:t>
            </w:r>
            <w:r w:rsidR="00764082">
              <w:rPr>
                <w:rFonts w:ascii="Segoe UI" w:hAnsi="Segoe UI" w:cs="Segoe UI"/>
                <w:b/>
                <w:sz w:val="22"/>
                <w:szCs w:val="22"/>
              </w:rPr>
              <w:t>0</w:t>
            </w:r>
            <w:r w:rsidR="00A87561" w:rsidRPr="004E0434">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099B78EF" w:rsidR="00DB583C" w:rsidRPr="004E0434" w:rsidRDefault="002F23D3" w:rsidP="000C5C55">
            <w:pPr>
              <w:jc w:val="both"/>
              <w:rPr>
                <w:rFonts w:ascii="Segoe UI" w:hAnsi="Segoe UI" w:cs="Segoe UI"/>
                <w:b/>
                <w:sz w:val="22"/>
                <w:szCs w:val="22"/>
              </w:rPr>
            </w:pPr>
            <w:r>
              <w:rPr>
                <w:rFonts w:ascii="Segoe UI" w:hAnsi="Segoe UI" w:cs="Segoe UI"/>
                <w:b/>
                <w:sz w:val="22"/>
                <w:szCs w:val="22"/>
              </w:rPr>
              <w:t>08</w:t>
            </w:r>
            <w:r w:rsidR="004E0434">
              <w:rPr>
                <w:rFonts w:ascii="Segoe UI" w:hAnsi="Segoe UI" w:cs="Segoe UI"/>
                <w:b/>
                <w:sz w:val="22"/>
                <w:szCs w:val="22"/>
              </w:rPr>
              <w:t xml:space="preserve"> </w:t>
            </w:r>
            <w:proofErr w:type="spellStart"/>
            <w:r>
              <w:rPr>
                <w:rFonts w:ascii="Segoe UI" w:hAnsi="Segoe UI" w:cs="Segoe UI"/>
                <w:b/>
                <w:sz w:val="22"/>
                <w:szCs w:val="22"/>
              </w:rPr>
              <w:t>August</w:t>
            </w:r>
            <w:proofErr w:type="spellEnd"/>
            <w:r w:rsidR="00A87561" w:rsidRPr="004E0434">
              <w:rPr>
                <w:rFonts w:ascii="Segoe UI" w:hAnsi="Segoe UI" w:cs="Segoe UI"/>
                <w:b/>
                <w:sz w:val="22"/>
                <w:szCs w:val="22"/>
              </w:rPr>
              <w:t xml:space="preserve"> 202</w:t>
            </w:r>
            <w:r w:rsidR="006B7FFD" w:rsidRPr="004E0434">
              <w:rPr>
                <w:rFonts w:ascii="Segoe UI" w:hAnsi="Segoe UI" w:cs="Segoe UI"/>
                <w:b/>
                <w:sz w:val="22"/>
                <w:szCs w:val="22"/>
              </w:rPr>
              <w:t>3</w:t>
            </w:r>
            <w:r w:rsidR="00A87561" w:rsidRPr="004E0434">
              <w:rPr>
                <w:rFonts w:ascii="Segoe UI" w:hAnsi="Segoe UI" w:cs="Segoe UI"/>
                <w:b/>
                <w:sz w:val="22"/>
                <w:szCs w:val="22"/>
              </w:rPr>
              <w:t xml:space="preserve"> </w:t>
            </w:r>
            <w:proofErr w:type="spellStart"/>
            <w:r w:rsidR="004E0434" w:rsidRPr="004E0434">
              <w:rPr>
                <w:rFonts w:ascii="Segoe UI" w:hAnsi="Segoe UI" w:cs="Segoe UI"/>
                <w:b/>
                <w:sz w:val="22"/>
                <w:szCs w:val="22"/>
              </w:rPr>
              <w:t>till</w:t>
            </w:r>
            <w:proofErr w:type="spellEnd"/>
            <w:r w:rsidR="00A87561" w:rsidRPr="004E0434">
              <w:rPr>
                <w:rFonts w:ascii="Segoe UI" w:hAnsi="Segoe UI" w:cs="Segoe UI"/>
                <w:b/>
                <w:sz w:val="22"/>
                <w:szCs w:val="22"/>
              </w:rPr>
              <w:t xml:space="preserve"> 1</w:t>
            </w:r>
            <w:r w:rsidR="00764082">
              <w:rPr>
                <w:rFonts w:ascii="Segoe UI" w:hAnsi="Segoe UI" w:cs="Segoe UI"/>
                <w:b/>
                <w:sz w:val="22"/>
                <w:szCs w:val="22"/>
              </w:rPr>
              <w:t>1</w:t>
            </w:r>
            <w:r w:rsidR="00A87561" w:rsidRPr="004E0434">
              <w:rPr>
                <w:rFonts w:ascii="Segoe UI" w:hAnsi="Segoe UI" w:cs="Segoe UI"/>
                <w:b/>
                <w:sz w:val="22"/>
                <w:szCs w:val="22"/>
              </w:rPr>
              <w:t>:00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57861B9D" w:rsidR="00DB583C" w:rsidRPr="004E0434" w:rsidRDefault="002F23D3" w:rsidP="00A031D4">
            <w:pPr>
              <w:jc w:val="both"/>
              <w:rPr>
                <w:rFonts w:ascii="Segoe UI" w:hAnsi="Segoe UI" w:cs="Segoe UI"/>
                <w:b/>
                <w:sz w:val="22"/>
                <w:szCs w:val="22"/>
              </w:rPr>
            </w:pPr>
            <w:r>
              <w:rPr>
                <w:rFonts w:ascii="Segoe UI" w:hAnsi="Segoe UI" w:cs="Segoe UI"/>
                <w:b/>
                <w:sz w:val="22"/>
                <w:szCs w:val="22"/>
              </w:rPr>
              <w:t xml:space="preserve">08 </w:t>
            </w:r>
            <w:proofErr w:type="spellStart"/>
            <w:r>
              <w:rPr>
                <w:rFonts w:ascii="Segoe UI" w:hAnsi="Segoe UI" w:cs="Segoe UI"/>
                <w:b/>
                <w:sz w:val="22"/>
                <w:szCs w:val="22"/>
              </w:rPr>
              <w:t>August</w:t>
            </w:r>
            <w:proofErr w:type="spellEnd"/>
            <w:r w:rsidR="00A87561" w:rsidRPr="004E0434">
              <w:rPr>
                <w:rFonts w:ascii="Segoe UI" w:hAnsi="Segoe UI" w:cs="Segoe UI"/>
                <w:b/>
                <w:sz w:val="22"/>
                <w:szCs w:val="22"/>
              </w:rPr>
              <w:t xml:space="preserve"> 202</w:t>
            </w:r>
            <w:r w:rsidR="006B7FFD" w:rsidRPr="004E0434">
              <w:rPr>
                <w:rFonts w:ascii="Segoe UI" w:hAnsi="Segoe UI" w:cs="Segoe UI"/>
                <w:b/>
                <w:sz w:val="22"/>
                <w:szCs w:val="22"/>
              </w:rPr>
              <w:t>3</w:t>
            </w:r>
            <w:r w:rsidR="00A87561" w:rsidRPr="004E0434">
              <w:rPr>
                <w:rFonts w:ascii="Segoe UI" w:hAnsi="Segoe UI" w:cs="Segoe UI"/>
                <w:b/>
                <w:sz w:val="22"/>
                <w:szCs w:val="22"/>
              </w:rPr>
              <w:t xml:space="preserve"> </w:t>
            </w:r>
            <w:proofErr w:type="spellStart"/>
            <w:r w:rsidR="004E0434">
              <w:rPr>
                <w:rFonts w:ascii="Segoe UI" w:hAnsi="Segoe UI" w:cs="Segoe UI"/>
                <w:b/>
                <w:sz w:val="22"/>
                <w:szCs w:val="22"/>
              </w:rPr>
              <w:t>till</w:t>
            </w:r>
            <w:proofErr w:type="spellEnd"/>
            <w:r w:rsidR="00A87561" w:rsidRPr="004E0434">
              <w:rPr>
                <w:rFonts w:ascii="Segoe UI" w:hAnsi="Segoe UI" w:cs="Segoe UI"/>
                <w:b/>
                <w:sz w:val="22"/>
                <w:szCs w:val="22"/>
              </w:rPr>
              <w:t xml:space="preserve"> 1</w:t>
            </w:r>
            <w:r w:rsidR="00764082">
              <w:rPr>
                <w:rFonts w:ascii="Segoe UI" w:hAnsi="Segoe UI" w:cs="Segoe UI"/>
                <w:b/>
                <w:sz w:val="22"/>
                <w:szCs w:val="22"/>
              </w:rPr>
              <w:t>3</w:t>
            </w:r>
            <w:r w:rsidR="00A87561" w:rsidRPr="004E0434">
              <w:rPr>
                <w:rFonts w:ascii="Segoe UI" w:hAnsi="Segoe UI" w:cs="Segoe UI"/>
                <w:b/>
                <w:sz w:val="22"/>
                <w:szCs w:val="22"/>
              </w:rPr>
              <w:t>:00</w:t>
            </w:r>
          </w:p>
        </w:tc>
      </w:tr>
    </w:tbl>
    <w:p w14:paraId="61DAB76C" w14:textId="77777777" w:rsidR="005209CC" w:rsidRPr="003B31D8" w:rsidRDefault="005209CC" w:rsidP="000C5C55">
      <w:pPr>
        <w:spacing w:line="240" w:lineRule="auto"/>
        <w:ind w:left="284"/>
        <w:jc w:val="both"/>
        <w:rPr>
          <w:rFonts w:ascii="Segoe UI" w:hAnsi="Segoe UI" w:cs="Segoe UI"/>
          <w:sz w:val="10"/>
          <w:szCs w:val="10"/>
        </w:rPr>
      </w:pPr>
    </w:p>
    <w:p w14:paraId="088F9CFA" w14:textId="379FE16A"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w:t>
      </w:r>
      <w:proofErr w:type="spellStart"/>
      <w:r>
        <w:rPr>
          <w:rFonts w:ascii="Segoe UI" w:hAnsi="Segoe UI" w:cs="Segoe UI"/>
          <w:sz w:val="22"/>
        </w:rPr>
        <w:t>from</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Default="001A28C6" w:rsidP="007C0102">
      <w:pPr>
        <w:spacing w:line="240" w:lineRule="auto"/>
        <w:jc w:val="both"/>
        <w:rPr>
          <w:rFonts w:ascii="Segoe UI" w:hAnsi="Segoe UI" w:cs="Segoe UI"/>
          <w:color w:val="000000" w:themeColor="text1"/>
          <w:sz w:val="22"/>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lastRenderedPageBreak/>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w:t>
      </w:r>
      <w:proofErr w:type="spellStart"/>
      <w:r w:rsidRPr="006D1D11">
        <w:rPr>
          <w:rFonts w:ascii="Segoe UI" w:hAnsi="Segoe UI" w:cs="Segoe UI"/>
          <w:sz w:val="22"/>
        </w:rPr>
        <w:t>from</w:t>
      </w:r>
      <w:proofErr w:type="spellEnd"/>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720B45D1" w14:textId="647F8190" w:rsidR="00607E72" w:rsidRDefault="00607E72" w:rsidP="000C5C55">
      <w:pPr>
        <w:spacing w:line="240" w:lineRule="auto"/>
        <w:jc w:val="both"/>
        <w:rPr>
          <w:rFonts w:ascii="Segoe UI" w:hAnsi="Segoe UI" w:cs="Segoe UI"/>
          <w:sz w:val="22"/>
        </w:rPr>
      </w:pPr>
    </w:p>
    <w:p w14:paraId="48668D6F" w14:textId="75052FAA" w:rsidR="00607E72" w:rsidRPr="00607E72" w:rsidRDefault="00607E72" w:rsidP="00607E72">
      <w:pPr>
        <w:spacing w:line="240" w:lineRule="auto"/>
        <w:jc w:val="both"/>
        <w:rPr>
          <w:rFonts w:ascii="Segoe UI" w:hAnsi="Segoe UI" w:cs="Segoe UI"/>
          <w:sz w:val="22"/>
        </w:rPr>
      </w:pP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register at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web</w:t>
      </w:r>
      <w:proofErr w:type="spellEnd"/>
      <w:r w:rsidRPr="00607E72">
        <w:rPr>
          <w:rFonts w:ascii="Segoe UI" w:hAnsi="Segoe UI" w:cs="Segoe UI"/>
          <w:sz w:val="22"/>
        </w:rPr>
        <w:t xml:space="preserve"> </w:t>
      </w:r>
      <w:proofErr w:type="spellStart"/>
      <w:r w:rsidRPr="00607E72">
        <w:rPr>
          <w:rFonts w:ascii="Segoe UI" w:hAnsi="Segoe UI" w:cs="Segoe UI"/>
          <w:sz w:val="22"/>
        </w:rPr>
        <w:t>address</w:t>
      </w:r>
      <w:proofErr w:type="spellEnd"/>
      <w:r w:rsidRPr="00607E72">
        <w:rPr>
          <w:rFonts w:ascii="Segoe UI" w:hAnsi="Segoe UI" w:cs="Segoe UI"/>
          <w:sz w:val="22"/>
        </w:rPr>
        <w:t xml:space="preserve"> </w:t>
      </w:r>
      <w:hyperlink r:id="rId12" w:history="1">
        <w:r w:rsidR="00C25797" w:rsidRPr="00EA3C65">
          <w:rPr>
            <w:rStyle w:val="Hyperlink"/>
            <w:rFonts w:ascii="Segoe UI" w:hAnsi="Segoe UI" w:cs="Segoe UI"/>
            <w:sz w:val="22"/>
          </w:rPr>
          <w:t>http://eponudbe.si/</w:t>
        </w:r>
      </w:hyperlink>
      <w:r w:rsidR="00C25797">
        <w:rPr>
          <w:rFonts w:ascii="Segoe UI" w:hAnsi="Segoe UI" w:cs="Segoe UI"/>
          <w:sz w:val="22"/>
        </w:rPr>
        <w:t xml:space="preserve"> </w:t>
      </w:r>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w:t>
      </w:r>
      <w:proofErr w:type="spellEnd"/>
      <w:r w:rsidRPr="00607E72">
        <w:rPr>
          <w:rFonts w:ascii="Segoe UI" w:hAnsi="Segoe UI" w:cs="Segoe UI"/>
          <w:sz w:val="22"/>
        </w:rPr>
        <w:t xml:space="preserve"> is </w:t>
      </w:r>
      <w:proofErr w:type="spellStart"/>
      <w:r w:rsidRPr="00607E72">
        <w:rPr>
          <w:rFonts w:ascii="Segoe UI" w:hAnsi="Segoe UI" w:cs="Segoe UI"/>
          <w:sz w:val="22"/>
        </w:rPr>
        <w:t>already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IT ePonudbe.si, </w:t>
      </w:r>
      <w:proofErr w:type="spellStart"/>
      <w:r w:rsidRPr="00607E72">
        <w:rPr>
          <w:rFonts w:ascii="Segoe UI" w:hAnsi="Segoe UI" w:cs="Segoe UI"/>
          <w:sz w:val="22"/>
        </w:rPr>
        <w:t>they</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sign</w:t>
      </w:r>
      <w:proofErr w:type="spellEnd"/>
      <w:r w:rsidRPr="00607E72">
        <w:rPr>
          <w:rFonts w:ascii="Segoe UI" w:hAnsi="Segoe UI" w:cs="Segoe UI"/>
          <w:sz w:val="22"/>
        </w:rPr>
        <w:t xml:space="preserve"> in at </w:t>
      </w:r>
      <w:proofErr w:type="spellStart"/>
      <w:r w:rsidRPr="00607E72">
        <w:rPr>
          <w:rFonts w:ascii="Segoe UI" w:hAnsi="Segoe UI" w:cs="Segoe UI"/>
          <w:sz w:val="22"/>
        </w:rPr>
        <w:t>the</w:t>
      </w:r>
      <w:proofErr w:type="spellEnd"/>
      <w:r w:rsidRPr="00607E72">
        <w:rPr>
          <w:rFonts w:ascii="Segoe UI" w:hAnsi="Segoe UI" w:cs="Segoe UI"/>
          <w:sz w:val="22"/>
        </w:rPr>
        <w:t xml:space="preserve"> same </w:t>
      </w:r>
      <w:proofErr w:type="spellStart"/>
      <w:r w:rsidRPr="00607E72">
        <w:rPr>
          <w:rFonts w:ascii="Segoe UI" w:hAnsi="Segoe UI" w:cs="Segoe UI"/>
          <w:sz w:val="22"/>
        </w:rPr>
        <w:t>address</w:t>
      </w:r>
      <w:proofErr w:type="spellEnd"/>
      <w:r w:rsidRPr="00607E72">
        <w:rPr>
          <w:rFonts w:ascii="Segoe UI" w:hAnsi="Segoe UI" w:cs="Segoe UI"/>
          <w:sz w:val="22"/>
        </w:rPr>
        <w:t>.</w:t>
      </w:r>
    </w:p>
    <w:p w14:paraId="0A9A5E30" w14:textId="148FF7CC"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A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in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authorised</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an</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submits</w:t>
      </w:r>
      <w:proofErr w:type="spellEnd"/>
      <w:r w:rsidRPr="00607E72">
        <w:rPr>
          <w:rFonts w:ascii="Segoe UI" w:hAnsi="Segoe UI" w:cs="Segoe UI"/>
          <w:sz w:val="22"/>
        </w:rPr>
        <w:t xml:space="preserve"> a tender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clicking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tender« </w:t>
      </w:r>
      <w:proofErr w:type="spellStart"/>
      <w:r w:rsidRPr="00607E72">
        <w:rPr>
          <w:rFonts w:ascii="Segoe UI" w:hAnsi="Segoe UI" w:cs="Segoe UI"/>
          <w:sz w:val="22"/>
        </w:rPr>
        <w:t>button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records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identity</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tender.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expresses</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states</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will</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binding</w:t>
      </w:r>
      <w:proofErr w:type="spellEnd"/>
      <w:r w:rsidRPr="00607E72">
        <w:rPr>
          <w:rFonts w:ascii="Segoe UI" w:hAnsi="Segoe UI" w:cs="Segoe UI"/>
          <w:sz w:val="22"/>
        </w:rPr>
        <w:t xml:space="preserve"> tender in </w:t>
      </w:r>
      <w:proofErr w:type="spellStart"/>
      <w:r w:rsidRPr="00607E72">
        <w:rPr>
          <w:rFonts w:ascii="Segoe UI" w:hAnsi="Segoe UI" w:cs="Segoe UI"/>
          <w:sz w:val="22"/>
        </w:rPr>
        <w:t>the</w:t>
      </w:r>
      <w:proofErr w:type="spellEnd"/>
      <w:r w:rsidRPr="00607E72">
        <w:rPr>
          <w:rFonts w:ascii="Segoe UI" w:hAnsi="Segoe UI" w:cs="Segoe UI"/>
          <w:sz w:val="22"/>
        </w:rPr>
        <w:t xml:space="preserve"> name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Article</w:t>
      </w:r>
      <w:proofErr w:type="spellEnd"/>
      <w:r w:rsidRPr="00607E72">
        <w:rPr>
          <w:rFonts w:ascii="Segoe UI" w:hAnsi="Segoe UI" w:cs="Segoe UI"/>
          <w:sz w:val="22"/>
        </w:rPr>
        <w:t xml:space="preserve"> 18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Obligations</w:t>
      </w:r>
      <w:proofErr w:type="spellEnd"/>
      <w:r w:rsidRPr="00607E72">
        <w:rPr>
          <w:rFonts w:ascii="Segoe UI" w:hAnsi="Segoe UI" w:cs="Segoe UI"/>
          <w:sz w:val="22"/>
        </w:rPr>
        <w:t xml:space="preserve"> </w:t>
      </w:r>
      <w:proofErr w:type="spellStart"/>
      <w:r w:rsidRPr="00607E72">
        <w:rPr>
          <w:rFonts w:ascii="Segoe UI" w:hAnsi="Segoe UI" w:cs="Segoe UI"/>
          <w:sz w:val="22"/>
        </w:rPr>
        <w:t>Code</w:t>
      </w:r>
      <w:proofErr w:type="spellEnd"/>
      <w:r w:rsidRPr="00607E72">
        <w:rPr>
          <w:rFonts w:ascii="Segoe UI" w:hAnsi="Segoe UI" w:cs="Segoe UI"/>
          <w:sz w:val="22"/>
        </w:rPr>
        <w:t xml:space="preserve">,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Gazette</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Republic</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Slovenia</w:t>
      </w:r>
      <w:proofErr w:type="spellEnd"/>
      <w:r w:rsidRPr="00607E72">
        <w:rPr>
          <w:rFonts w:ascii="Segoe UI" w:hAnsi="Segoe UI" w:cs="Segoe UI"/>
          <w:sz w:val="22"/>
        </w:rPr>
        <w:t xml:space="preserve">, no. 97/07 –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consolidated</w:t>
      </w:r>
      <w:proofErr w:type="spellEnd"/>
      <w:r w:rsidRPr="00607E72">
        <w:rPr>
          <w:rFonts w:ascii="Segoe UI" w:hAnsi="Segoe UI" w:cs="Segoe UI"/>
          <w:sz w:val="22"/>
        </w:rPr>
        <w:t xml:space="preserve"> </w:t>
      </w:r>
      <w:proofErr w:type="spellStart"/>
      <w:r w:rsidRPr="00607E72">
        <w:rPr>
          <w:rFonts w:ascii="Segoe UI" w:hAnsi="Segoe UI" w:cs="Segoe UI"/>
          <w:sz w:val="22"/>
        </w:rPr>
        <w:t>version</w:t>
      </w:r>
      <w:proofErr w:type="spellEnd"/>
      <w:r w:rsidRPr="00607E72">
        <w:rPr>
          <w:rFonts w:ascii="Segoe UI" w:hAnsi="Segoe UI" w:cs="Segoe UI"/>
          <w:sz w:val="22"/>
        </w:rPr>
        <w:t xml:space="preserve">, 64/16 – </w:t>
      </w:r>
      <w:proofErr w:type="spellStart"/>
      <w:r w:rsidRPr="00607E72">
        <w:rPr>
          <w:rFonts w:ascii="Segoe UI" w:hAnsi="Segoe UI" w:cs="Segoe UI"/>
          <w:sz w:val="22"/>
        </w:rPr>
        <w:t>odl</w:t>
      </w:r>
      <w:proofErr w:type="spellEnd"/>
      <w:r w:rsidRPr="00607E72">
        <w:rPr>
          <w:rFonts w:ascii="Segoe UI" w:hAnsi="Segoe UI" w:cs="Segoe UI"/>
          <w:sz w:val="22"/>
        </w:rPr>
        <w:t xml:space="preserve">. US </w:t>
      </w:r>
      <w:proofErr w:type="spellStart"/>
      <w:r w:rsidRPr="00607E72">
        <w:rPr>
          <w:rFonts w:ascii="Segoe UI" w:hAnsi="Segoe UI" w:cs="Segoe UI"/>
          <w:sz w:val="22"/>
        </w:rPr>
        <w:t>and</w:t>
      </w:r>
      <w:proofErr w:type="spellEnd"/>
      <w:r w:rsidRPr="00607E72">
        <w:rPr>
          <w:rFonts w:ascii="Segoe UI" w:hAnsi="Segoe UI" w:cs="Segoe UI"/>
          <w:sz w:val="22"/>
        </w:rPr>
        <w:t xml:space="preserve"> 20/18 – OROZ631).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is </w:t>
      </w:r>
      <w:proofErr w:type="spellStart"/>
      <w:r w:rsidRPr="00607E72">
        <w:rPr>
          <w:rFonts w:ascii="Segoe UI" w:hAnsi="Segoe UI" w:cs="Segoe UI"/>
          <w:sz w:val="22"/>
        </w:rPr>
        <w:t>binding</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stated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except</w:t>
      </w:r>
      <w:proofErr w:type="spellEnd"/>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withdraws</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w:t>
      </w:r>
      <w:proofErr w:type="spellStart"/>
      <w:r w:rsidRPr="00607E72">
        <w:rPr>
          <w:rFonts w:ascii="Segoe UI" w:hAnsi="Segoe UI" w:cs="Segoe UI"/>
          <w:sz w:val="22"/>
        </w:rPr>
        <w:t>changes</w:t>
      </w:r>
      <w:proofErr w:type="spellEnd"/>
      <w:r w:rsidRPr="00607E72">
        <w:rPr>
          <w:rFonts w:ascii="Segoe UI" w:hAnsi="Segoe UI" w:cs="Segoe UI"/>
          <w:sz w:val="22"/>
        </w:rPr>
        <w:t xml:space="preserve"> it </w:t>
      </w: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has</w:t>
      </w:r>
      <w:proofErr w:type="spellEnd"/>
      <w:r w:rsidRPr="00607E72">
        <w:rPr>
          <w:rFonts w:ascii="Segoe UI" w:hAnsi="Segoe UI" w:cs="Segoe UI"/>
          <w:sz w:val="22"/>
        </w:rPr>
        <w:t xml:space="preserve"> </w:t>
      </w:r>
      <w:proofErr w:type="spellStart"/>
      <w:r w:rsidRPr="00607E72">
        <w:rPr>
          <w:rFonts w:ascii="Segoe UI" w:hAnsi="Segoe UI" w:cs="Segoe UI"/>
          <w:sz w:val="22"/>
        </w:rPr>
        <w:t>expired</w:t>
      </w:r>
      <w:proofErr w:type="spellEnd"/>
      <w:r w:rsidRPr="00607E72">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have</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expressed</w:t>
      </w:r>
      <w:proofErr w:type="spellEnd"/>
      <w:r w:rsidRPr="00607E72">
        <w:rPr>
          <w:rFonts w:ascii="Segoe UI" w:eastAsia="Times New Roman" w:hAnsi="Segoe UI" w:cs="Segoe UI"/>
          <w:color w:val="000000"/>
          <w:sz w:val="22"/>
        </w:rPr>
        <w:t xml:space="preserve"> in </w:t>
      </w:r>
      <w:proofErr w:type="spellStart"/>
      <w:r w:rsidRPr="00607E72">
        <w:rPr>
          <w:rFonts w:ascii="Segoe UI" w:eastAsia="Times New Roman" w:hAnsi="Segoe UI" w:cs="Segoe UI"/>
          <w:color w:val="000000"/>
          <w:sz w:val="22"/>
        </w:rPr>
        <w:t>euros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covering</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costs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realisation</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of</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relevant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public</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contract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final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w:t>
      </w:r>
      <w:proofErr w:type="spellStart"/>
      <w:r w:rsidRPr="00607E72">
        <w:rPr>
          <w:rFonts w:ascii="Segoe UI" w:eastAsia="Times New Roman" w:hAnsi="Segoe UI" w:cs="Segoe UI"/>
          <w:color w:val="000000"/>
          <w:sz w:val="22"/>
        </w:rPr>
        <w:t>include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its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constituent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elements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VAT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indicated</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separately</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Bidders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from</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Slovenia</w:t>
      </w:r>
      <w:proofErr w:type="spellEnd"/>
      <w:r w:rsidRPr="00607E72">
        <w:rPr>
          <w:rFonts w:ascii="Segoe UI" w:eastAsia="Times New Roman" w:hAnsi="Segoe UI" w:cs="Segoe UI"/>
          <w:color w:val="000000"/>
          <w:sz w:val="22"/>
        </w:rPr>
        <w:t>).</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w:t>
      </w:r>
      <w:proofErr w:type="spellStart"/>
      <w:r w:rsidRPr="00CA4D17">
        <w:rPr>
          <w:rFonts w:ascii="Segoe UI" w:hAnsi="Segoe UI" w:cs="Segoe UI"/>
          <w:sz w:val="22"/>
        </w:rPr>
        <w:t>from</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683774" w:rsidRDefault="00AB576A" w:rsidP="00CA4D17">
      <w:pPr>
        <w:spacing w:line="240" w:lineRule="auto"/>
        <w:jc w:val="both"/>
        <w:rPr>
          <w:rFonts w:ascii="Segoe UI" w:hAnsi="Segoe UI" w:cs="Segoe UI"/>
          <w:sz w:val="22"/>
        </w:rPr>
      </w:pPr>
    </w:p>
    <w:p w14:paraId="1C97A3C2" w14:textId="0141C3F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3EFD93CA" w14:textId="12DC07B0" w:rsidR="007F23E5" w:rsidRDefault="007F23E5" w:rsidP="007F23E5">
      <w:pPr>
        <w:spacing w:line="240" w:lineRule="auto"/>
        <w:jc w:val="both"/>
        <w:rPr>
          <w:rFonts w:ascii="Segoe UI" w:hAnsi="Segoe UI" w:cs="Segoe UI"/>
          <w:sz w:val="22"/>
        </w:rPr>
      </w:pPr>
    </w:p>
    <w:p w14:paraId="1E1F99D8" w14:textId="55836844" w:rsidR="007F23E5" w:rsidRDefault="007F23E5" w:rsidP="007F23E5">
      <w:pPr>
        <w:spacing w:line="240" w:lineRule="auto"/>
        <w:jc w:val="both"/>
        <w:rPr>
          <w:rFonts w:ascii="Segoe UI" w:hAnsi="Segoe UI" w:cs="Segoe UI"/>
          <w:sz w:val="22"/>
        </w:rPr>
      </w:pP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bidders</w:t>
      </w:r>
      <w:proofErr w:type="spellEnd"/>
      <w:r>
        <w:rPr>
          <w:rFonts w:ascii="Segoe UI" w:hAnsi="Segoe UI" w:cs="Segoe UI"/>
          <w:sz w:val="22"/>
        </w:rPr>
        <w:t xml:space="preserve"> in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joint</w:t>
      </w:r>
      <w:proofErr w:type="spellEnd"/>
      <w:r>
        <w:rPr>
          <w:rFonts w:ascii="Segoe UI" w:hAnsi="Segoe UI" w:cs="Segoe UI"/>
          <w:sz w:val="22"/>
        </w:rPr>
        <w:t xml:space="preserve"> </w:t>
      </w:r>
      <w:proofErr w:type="spellStart"/>
      <w:r>
        <w:rPr>
          <w:rFonts w:ascii="Segoe UI" w:hAnsi="Segoe UI" w:cs="Segoe UI"/>
          <w:sz w:val="22"/>
        </w:rPr>
        <w:t>bid</w:t>
      </w:r>
      <w:proofErr w:type="spellEnd"/>
      <w:r>
        <w:rPr>
          <w:rFonts w:ascii="Segoe UI" w:hAnsi="Segoe UI" w:cs="Segoe UI"/>
          <w:sz w:val="22"/>
        </w:rPr>
        <w:t xml:space="preserve"> </w:t>
      </w:r>
      <w:proofErr w:type="spellStart"/>
      <w:r>
        <w:rPr>
          <w:rFonts w:ascii="Segoe UI" w:hAnsi="Segoe UI" w:cs="Segoe UI"/>
          <w:sz w:val="22"/>
        </w:rPr>
        <w:t>mst</w:t>
      </w:r>
      <w:proofErr w:type="spellEnd"/>
      <w:r>
        <w:rPr>
          <w:rFonts w:ascii="Segoe UI" w:hAnsi="Segoe UI" w:cs="Segoe UI"/>
          <w:sz w:val="22"/>
        </w:rPr>
        <w:t xml:space="preserve"> </w:t>
      </w:r>
      <w:proofErr w:type="spellStart"/>
      <w:r>
        <w:rPr>
          <w:rFonts w:ascii="Segoe UI" w:hAnsi="Segoe UI" w:cs="Segoe UI"/>
          <w:sz w:val="22"/>
        </w:rPr>
        <w:t>fill</w:t>
      </w:r>
      <w:proofErr w:type="spellEnd"/>
      <w:r>
        <w:rPr>
          <w:rFonts w:ascii="Segoe UI" w:hAnsi="Segoe UI" w:cs="Segoe UI"/>
          <w:sz w:val="22"/>
        </w:rPr>
        <w:t xml:space="preserve"> out </w:t>
      </w:r>
      <w:proofErr w:type="spellStart"/>
      <w:r>
        <w:rPr>
          <w:rFonts w:ascii="Segoe UI" w:hAnsi="Segoe UI" w:cs="Segoe UI"/>
          <w:sz w:val="22"/>
        </w:rPr>
        <w:t>the</w:t>
      </w:r>
      <w:proofErr w:type="spellEnd"/>
      <w:r>
        <w:rPr>
          <w:rFonts w:ascii="Segoe UI" w:hAnsi="Segoe UI" w:cs="Segoe UI"/>
          <w:sz w:val="22"/>
        </w:rPr>
        <w:t xml:space="preserve"> ESPD </w:t>
      </w:r>
      <w:proofErr w:type="spellStart"/>
      <w:r>
        <w:rPr>
          <w:rFonts w:ascii="Segoe UI" w:hAnsi="Segoe UI" w:cs="Segoe UI"/>
          <w:sz w:val="22"/>
        </w:rPr>
        <w:t>individually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required</w:t>
      </w:r>
      <w:proofErr w:type="spellEnd"/>
      <w:r>
        <w:rPr>
          <w:rFonts w:ascii="Segoe UI" w:hAnsi="Segoe UI" w:cs="Segoe UI"/>
          <w:sz w:val="22"/>
        </w:rPr>
        <w:t xml:space="preserve"> </w:t>
      </w:r>
      <w:proofErr w:type="spellStart"/>
      <w:r>
        <w:rPr>
          <w:rFonts w:ascii="Segoe UI" w:hAnsi="Segoe UI" w:cs="Segoe UI"/>
          <w:sz w:val="22"/>
        </w:rPr>
        <w:t>information</w:t>
      </w:r>
      <w:proofErr w:type="spellEnd"/>
      <w:r>
        <w:rPr>
          <w:rFonts w:ascii="Segoe UI" w:hAnsi="Segoe UI" w:cs="Segoe UI"/>
          <w:sz w:val="22"/>
        </w:rPr>
        <w:t>.</w:t>
      </w:r>
    </w:p>
    <w:p w14:paraId="5244AB0C" w14:textId="77777777" w:rsidR="007F23E5" w:rsidRPr="00BB4AD0" w:rsidRDefault="007F23E5" w:rsidP="00BB4AD0">
      <w:pPr>
        <w:spacing w:line="240" w:lineRule="auto"/>
        <w:jc w:val="both"/>
        <w:rPr>
          <w:rFonts w:ascii="Segoe UI" w:hAnsi="Segoe UI" w:cs="Segoe UI"/>
          <w:sz w:val="22"/>
        </w:rPr>
      </w:pPr>
    </w:p>
    <w:p w14:paraId="51FF4933" w14:textId="77777777"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Form 1 "</w:t>
      </w:r>
      <w:proofErr w:type="spellStart"/>
      <w:r w:rsidRPr="00BB4AD0">
        <w:rPr>
          <w:rFonts w:ascii="Segoe UI" w:hAnsi="Segoe UI" w:cs="Segoe UI"/>
          <w:sz w:val="22"/>
        </w:rPr>
        <w:t>Proforma</w:t>
      </w:r>
      <w:proofErr w:type="spellEnd"/>
      <w:r w:rsidRPr="00BB4AD0">
        <w:rPr>
          <w:rFonts w:ascii="Segoe UI" w:hAnsi="Segoe UI" w:cs="Segoe UI"/>
          <w:sz w:val="22"/>
        </w:rPr>
        <w:t xml:space="preserve"> </w:t>
      </w:r>
      <w:proofErr w:type="spellStart"/>
      <w:r w:rsidRPr="00BB4AD0">
        <w:rPr>
          <w:rFonts w:ascii="Segoe UI" w:hAnsi="Segoe UI" w:cs="Segoe UI"/>
          <w:sz w:val="22"/>
        </w:rPr>
        <w:t>invoice</w:t>
      </w:r>
      <w:proofErr w:type="spellEnd"/>
      <w:r w:rsidRPr="00BB4AD0">
        <w:rPr>
          <w:rFonts w:ascii="Segoe UI" w:hAnsi="Segoe UI" w:cs="Segoe UI"/>
          <w:sz w:val="22"/>
        </w:rPr>
        <w:t xml:space="preserve">" is </w:t>
      </w:r>
      <w:proofErr w:type="spellStart"/>
      <w:r w:rsidRPr="00BB4AD0">
        <w:rPr>
          <w:rFonts w:ascii="Segoe UI" w:hAnsi="Segoe UI" w:cs="Segoe UI"/>
          <w:sz w:val="22"/>
        </w:rPr>
        <w:t>submitted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together</w:t>
      </w:r>
      <w:proofErr w:type="spellEnd"/>
      <w:r w:rsidRPr="00BB4AD0">
        <w:rPr>
          <w:rFonts w:ascii="Segoe UI" w:hAnsi="Segoe UI" w:cs="Segoe UI"/>
          <w:sz w:val="22"/>
        </w:rPr>
        <w:t xml:space="preserve"> (one form </w:t>
      </w:r>
      <w:proofErr w:type="spellStart"/>
      <w:r w:rsidRPr="00BB4AD0">
        <w:rPr>
          <w:rFonts w:ascii="Segoe UI" w:hAnsi="Segoe UI" w:cs="Segoe UI"/>
          <w:sz w:val="22"/>
        </w:rPr>
        <w:t>signed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at </w:t>
      </w:r>
      <w:proofErr w:type="spellStart"/>
      <w:r w:rsidRPr="00BB4AD0">
        <w:rPr>
          <w:rFonts w:ascii="Segoe UI" w:hAnsi="Segoe UI" w:cs="Segoe UI"/>
          <w:sz w:val="22"/>
        </w:rPr>
        <w:t>least</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49A81580" w14:textId="77777777" w:rsidR="00BB4AD0" w:rsidRPr="00BB4AD0" w:rsidRDefault="00BB4AD0" w:rsidP="00BB4AD0">
      <w:pPr>
        <w:spacing w:line="240" w:lineRule="auto"/>
        <w:jc w:val="both"/>
        <w:rPr>
          <w:rFonts w:ascii="Segoe UI" w:hAnsi="Segoe UI" w:cs="Segoe UI"/>
          <w:sz w:val="22"/>
        </w:rPr>
      </w:pPr>
    </w:p>
    <w:p w14:paraId="1CB801A7" w14:textId="7BA64A7D"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case</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a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should</w:t>
      </w:r>
      <w:proofErr w:type="spellEnd"/>
      <w:r w:rsidRPr="00BB4AD0">
        <w:rPr>
          <w:rFonts w:ascii="Segoe UI" w:hAnsi="Segoe UI" w:cs="Segoe UI"/>
          <w:sz w:val="22"/>
        </w:rPr>
        <w:t xml:space="preserve"> </w:t>
      </w:r>
      <w:proofErr w:type="spellStart"/>
      <w:r w:rsidRPr="00BB4AD0">
        <w:rPr>
          <w:rFonts w:ascii="Segoe UI" w:hAnsi="Segoe UI" w:cs="Segoe UI"/>
          <w:sz w:val="22"/>
        </w:rPr>
        <w:t>submit</w:t>
      </w:r>
      <w:proofErr w:type="spellEnd"/>
      <w:r w:rsidRPr="00BB4AD0">
        <w:rPr>
          <w:rFonts w:ascii="Segoe UI" w:hAnsi="Segoe UI" w:cs="Segoe UI"/>
          <w:sz w:val="22"/>
        </w:rPr>
        <w:t xml:space="preserve"> </w:t>
      </w:r>
      <w:r w:rsidR="003253AC">
        <w:rPr>
          <w:rFonts w:ascii="Segoe UI" w:hAnsi="Segoe UI" w:cs="Segoe UI"/>
          <w:sz w:val="22"/>
        </w:rPr>
        <w:t xml:space="preserve">in </w:t>
      </w:r>
      <w:r w:rsidRPr="00BB4AD0">
        <w:rPr>
          <w:rFonts w:ascii="Segoe UI" w:hAnsi="Segoe UI" w:cs="Segoe UI"/>
          <w:sz w:val="22"/>
        </w:rPr>
        <w:t>form "</w:t>
      </w:r>
      <w:r w:rsidR="003253AC">
        <w:rPr>
          <w:rFonts w:ascii="Segoe UI" w:hAnsi="Segoe UI" w:cs="Segoe UI"/>
          <w:sz w:val="22"/>
        </w:rPr>
        <w:t>ESPD</w:t>
      </w:r>
      <w:r w:rsidRPr="00BB4AD0">
        <w:rPr>
          <w:rFonts w:ascii="Segoe UI" w:hAnsi="Segoe UI" w:cs="Segoe UI"/>
          <w:sz w:val="22"/>
        </w:rPr>
        <w:t>"</w:t>
      </w:r>
      <w:r w:rsidR="006B024D">
        <w:rPr>
          <w:rFonts w:ascii="Segoe UI" w:hAnsi="Segoe UI" w:cs="Segoe UI"/>
          <w:sz w:val="22"/>
        </w:rPr>
        <w:t xml:space="preserve"> </w:t>
      </w:r>
      <w:proofErr w:type="spellStart"/>
      <w:r w:rsidR="006B024D">
        <w:rPr>
          <w:rFonts w:ascii="Segoe UI" w:hAnsi="Segoe UI" w:cs="Segoe UI"/>
          <w:sz w:val="22"/>
        </w:rPr>
        <w:t>and</w:t>
      </w:r>
      <w:proofErr w:type="spellEnd"/>
      <w:r w:rsidR="006B024D">
        <w:rPr>
          <w:rFonts w:ascii="Segoe UI" w:hAnsi="Segoe UI" w:cs="Segoe UI"/>
          <w:sz w:val="22"/>
        </w:rPr>
        <w:t xml:space="preserve"> </w:t>
      </w:r>
      <w:proofErr w:type="spellStart"/>
      <w:r w:rsidR="006B024D">
        <w:rPr>
          <w:rFonts w:ascii="Segoe UI" w:hAnsi="Segoe UI" w:cs="Segoe UI"/>
          <w:sz w:val="22"/>
        </w:rPr>
        <w:t>provide</w:t>
      </w:r>
      <w:proofErr w:type="spellEnd"/>
      <w:r w:rsidR="006B024D">
        <w:rPr>
          <w:rFonts w:ascii="Segoe UI" w:hAnsi="Segoe UI" w:cs="Segoe UI"/>
          <w:sz w:val="22"/>
        </w:rPr>
        <w:t xml:space="preserve"> </w:t>
      </w:r>
      <w:proofErr w:type="spellStart"/>
      <w:r w:rsidR="006B024D">
        <w:rPr>
          <w:rFonts w:ascii="Segoe UI" w:hAnsi="Segoe UI" w:cs="Segoe UI"/>
          <w:sz w:val="22"/>
        </w:rPr>
        <w:t>all</w:t>
      </w:r>
      <w:proofErr w:type="spellEnd"/>
      <w:r w:rsidR="003253AC">
        <w:rPr>
          <w:rFonts w:ascii="Segoe UI" w:hAnsi="Segoe UI" w:cs="Segoe UI"/>
          <w:sz w:val="22"/>
        </w:rPr>
        <w:t xml:space="preserve"> </w:t>
      </w:r>
      <w:proofErr w:type="spellStart"/>
      <w:r w:rsidR="003253AC">
        <w:rPr>
          <w:rFonts w:ascii="Segoe UI" w:hAnsi="Segoe UI" w:cs="Segoe UI"/>
          <w:sz w:val="22"/>
        </w:rPr>
        <w:t>participants</w:t>
      </w:r>
      <w:proofErr w:type="spellEnd"/>
      <w:r w:rsidR="003253AC">
        <w:rPr>
          <w:rFonts w:ascii="Segoe UI" w:hAnsi="Segoe UI" w:cs="Segoe UI"/>
          <w:sz w:val="22"/>
        </w:rPr>
        <w:t xml:space="preserve"> in </w:t>
      </w:r>
      <w:proofErr w:type="spellStart"/>
      <w:r w:rsidR="003253AC">
        <w:rPr>
          <w:rFonts w:ascii="Segoe UI" w:hAnsi="Segoe UI" w:cs="Segoe UI"/>
          <w:sz w:val="22"/>
        </w:rPr>
        <w:t>the</w:t>
      </w:r>
      <w:proofErr w:type="spellEnd"/>
      <w:r w:rsidR="003253AC">
        <w:rPr>
          <w:rFonts w:ascii="Segoe UI" w:hAnsi="Segoe UI" w:cs="Segoe UI"/>
          <w:sz w:val="22"/>
        </w:rPr>
        <w:t xml:space="preserve"> </w:t>
      </w:r>
      <w:proofErr w:type="spellStart"/>
      <w:r w:rsidR="003253AC">
        <w:rPr>
          <w:rFonts w:ascii="Segoe UI" w:hAnsi="Segoe UI" w:cs="Segoe UI"/>
          <w:sz w:val="22"/>
        </w:rPr>
        <w:t>joint</w:t>
      </w:r>
      <w:proofErr w:type="spellEnd"/>
      <w:r w:rsidR="003253AC">
        <w:rPr>
          <w:rFonts w:ascii="Segoe UI" w:hAnsi="Segoe UI" w:cs="Segoe UI"/>
          <w:sz w:val="22"/>
        </w:rPr>
        <w:t xml:space="preserve"> </w:t>
      </w:r>
      <w:proofErr w:type="spellStart"/>
      <w:r w:rsidR="003253AC">
        <w:rPr>
          <w:rFonts w:ascii="Segoe UI" w:hAnsi="Segoe UI" w:cs="Segoe UI"/>
          <w:sz w:val="22"/>
        </w:rPr>
        <w:t>offer</w:t>
      </w:r>
      <w:proofErr w:type="spellEnd"/>
      <w:r w:rsidR="003253AC">
        <w:rPr>
          <w:rFonts w:ascii="Segoe UI" w:hAnsi="Segoe UI" w:cs="Segoe UI"/>
          <w:sz w:val="22"/>
        </w:rPr>
        <w:t xml:space="preserve"> (</w:t>
      </w:r>
      <w:proofErr w:type="spellStart"/>
      <w:r w:rsidR="003253AC">
        <w:rPr>
          <w:rFonts w:ascii="Segoe UI" w:hAnsi="Segoe UI" w:cs="Segoe UI"/>
          <w:sz w:val="22"/>
        </w:rPr>
        <w:t>Section</w:t>
      </w:r>
      <w:proofErr w:type="spellEnd"/>
      <w:r w:rsidR="003253AC">
        <w:rPr>
          <w:rFonts w:ascii="Segoe UI" w:hAnsi="Segoe UI" w:cs="Segoe UI"/>
          <w:sz w:val="22"/>
        </w:rPr>
        <w:t xml:space="preserve"> A Part II ESPD)</w:t>
      </w:r>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may</w:t>
      </w:r>
      <w:proofErr w:type="spellEnd"/>
      <w:r w:rsidRPr="00BB4AD0">
        <w:rPr>
          <w:rFonts w:ascii="Segoe UI" w:hAnsi="Segoe UI" w:cs="Segoe UI"/>
          <w:sz w:val="22"/>
        </w:rPr>
        <w:t xml:space="preserve"> </w:t>
      </w:r>
      <w:proofErr w:type="spellStart"/>
      <w:r w:rsidRPr="00BB4AD0">
        <w:rPr>
          <w:rFonts w:ascii="Segoe UI" w:hAnsi="Segoe UI" w:cs="Segoe UI"/>
          <w:sz w:val="22"/>
        </w:rPr>
        <w:t>also</w:t>
      </w:r>
      <w:proofErr w:type="spellEnd"/>
      <w:r w:rsidRPr="00BB4AD0">
        <w:rPr>
          <w:rFonts w:ascii="Segoe UI" w:hAnsi="Segoe UI" w:cs="Segoe UI"/>
          <w:sz w:val="22"/>
        </w:rPr>
        <w:t xml:space="preserve"> </w:t>
      </w:r>
      <w:proofErr w:type="spellStart"/>
      <w:r w:rsidRPr="00BB4AD0">
        <w:rPr>
          <w:rFonts w:ascii="Segoe UI" w:hAnsi="Segoe UI" w:cs="Segoe UI"/>
          <w:sz w:val="22"/>
        </w:rPr>
        <w:t>specify</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with</w:t>
      </w:r>
      <w:proofErr w:type="spellEnd"/>
      <w:r w:rsidRPr="00BB4AD0">
        <w:rPr>
          <w:rFonts w:ascii="Segoe UI" w:hAnsi="Segoe UI" w:cs="Segoe UI"/>
          <w:sz w:val="22"/>
        </w:rPr>
        <w:t xml:space="preserve"> </w:t>
      </w:r>
      <w:proofErr w:type="spellStart"/>
      <w:r w:rsidRPr="00BB4AD0">
        <w:rPr>
          <w:rFonts w:ascii="Segoe UI" w:hAnsi="Segoe UI" w:cs="Segoe UI"/>
          <w:sz w:val="22"/>
        </w:rPr>
        <w:t>whom</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communicate</w:t>
      </w:r>
      <w:proofErr w:type="spellEnd"/>
      <w:r w:rsidRPr="00BB4AD0">
        <w:rPr>
          <w:rFonts w:ascii="Segoe UI" w:hAnsi="Segoe UI" w:cs="Segoe UI"/>
          <w:sz w:val="22"/>
        </w:rPr>
        <w:t xml:space="preserve"> </w:t>
      </w:r>
      <w:proofErr w:type="spellStart"/>
      <w:r w:rsidRPr="00BB4AD0">
        <w:rPr>
          <w:rFonts w:ascii="Segoe UI" w:hAnsi="Segoe UI" w:cs="Segoe UI"/>
          <w:sz w:val="22"/>
        </w:rPr>
        <w:t>until</w:t>
      </w:r>
      <w:proofErr w:type="spellEnd"/>
      <w:r w:rsidRPr="00BB4AD0">
        <w:rPr>
          <w:rFonts w:ascii="Segoe UI" w:hAnsi="Segoe UI" w:cs="Segoe UI"/>
          <w:sz w:val="22"/>
        </w:rPr>
        <w:t xml:space="preserve"> a </w:t>
      </w:r>
      <w:proofErr w:type="spellStart"/>
      <w:r w:rsidRPr="00BB4AD0">
        <w:rPr>
          <w:rFonts w:ascii="Segoe UI" w:hAnsi="Segoe UI" w:cs="Segoe UI"/>
          <w:sz w:val="22"/>
        </w:rPr>
        <w:t>decision</w:t>
      </w:r>
      <w:proofErr w:type="spellEnd"/>
      <w:r w:rsidRPr="00BB4AD0">
        <w:rPr>
          <w:rFonts w:ascii="Segoe UI" w:hAnsi="Segoe UI" w:cs="Segoe UI"/>
          <w:sz w:val="22"/>
        </w:rPr>
        <w:t xml:space="preserve"> on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order</w:t>
      </w:r>
      <w:proofErr w:type="spellEnd"/>
      <w:r w:rsidRPr="00BB4AD0">
        <w:rPr>
          <w:rFonts w:ascii="Segoe UI" w:hAnsi="Segoe UI" w:cs="Segoe UI"/>
          <w:sz w:val="22"/>
        </w:rPr>
        <w:t xml:space="preserve"> is </w:t>
      </w:r>
      <w:proofErr w:type="spellStart"/>
      <w:r w:rsidRPr="00BB4AD0">
        <w:rPr>
          <w:rFonts w:ascii="Segoe UI" w:hAnsi="Segoe UI" w:cs="Segoe UI"/>
          <w:sz w:val="22"/>
        </w:rPr>
        <w:t>made</w:t>
      </w:r>
      <w:proofErr w:type="spellEnd"/>
      <w:r w:rsidRPr="00BB4AD0">
        <w:rPr>
          <w:rFonts w:ascii="Segoe UI" w:hAnsi="Segoe UI" w:cs="Segoe UI"/>
          <w:sz w:val="22"/>
        </w:rPr>
        <w:t xml:space="preserve">, </w:t>
      </w:r>
      <w:proofErr w:type="spellStart"/>
      <w:r w:rsidRPr="00BB4AD0">
        <w:rPr>
          <w:rFonts w:ascii="Segoe UI" w:hAnsi="Segoe UI" w:cs="Segoe UI"/>
          <w:sz w:val="22"/>
        </w:rPr>
        <w:t>otherwise</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address</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documents</w:t>
      </w:r>
      <w:proofErr w:type="spellEnd"/>
      <w:r w:rsidRPr="00BB4AD0">
        <w:rPr>
          <w:rFonts w:ascii="Segoe UI" w:hAnsi="Segoe UI" w:cs="Segoe UI"/>
          <w:sz w:val="22"/>
        </w:rPr>
        <w:t xml:space="preserve"> to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 xml:space="preserve">In a </w:t>
      </w:r>
      <w:proofErr w:type="spellStart"/>
      <w:r w:rsidRPr="00F95F2E">
        <w:rPr>
          <w:rFonts w:ascii="Segoe UI" w:eastAsia="Times New Roman" w:hAnsi="Segoe UI" w:cs="Segoe UI"/>
          <w:sz w:val="21"/>
          <w:szCs w:val="21"/>
        </w:rPr>
        <w:t>subcontracting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relationship</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transfers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whole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a part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to a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party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namely</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definition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is </w:t>
      </w:r>
      <w:proofErr w:type="spellStart"/>
      <w:r w:rsidRPr="00F95F2E">
        <w:rPr>
          <w:rFonts w:ascii="Segoe UI" w:eastAsia="Times New Roman" w:hAnsi="Segoe UI" w:cs="Segoe UI"/>
          <w:sz w:val="21"/>
          <w:szCs w:val="21"/>
        </w:rPr>
        <w:t>given</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1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Article</w:t>
      </w:r>
      <w:proofErr w:type="spellEnd"/>
      <w:r w:rsidRPr="00F95F2E">
        <w:rPr>
          <w:rFonts w:ascii="Segoe UI" w:eastAsia="Times New Roman" w:hAnsi="Segoe UI" w:cs="Segoe UI"/>
          <w:sz w:val="21"/>
          <w:szCs w:val="21"/>
        </w:rPr>
        <w:t xml:space="preserve"> 94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PPA-3.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Bidder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perform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alone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(s).</w:t>
      </w:r>
    </w:p>
    <w:p w14:paraId="27703145" w14:textId="77777777" w:rsidR="008224E5" w:rsidRPr="00CC07A7" w:rsidRDefault="008224E5" w:rsidP="008224E5">
      <w:pPr>
        <w:spacing w:line="240" w:lineRule="auto"/>
        <w:jc w:val="both"/>
        <w:rPr>
          <w:rFonts w:ascii="Segoe UI" w:eastAsia="Times New Roman" w:hAnsi="Segoe UI" w:cs="Segoe UI"/>
          <w:sz w:val="12"/>
          <w:szCs w:val="12"/>
        </w:rPr>
      </w:pPr>
    </w:p>
    <w:p w14:paraId="161EEE40" w14:textId="77777777" w:rsidR="008224E5" w:rsidRPr="00F95F2E" w:rsidRDefault="008224E5" w:rsidP="008224E5">
      <w:pPr>
        <w:spacing w:line="240" w:lineRule="auto"/>
        <w:jc w:val="both"/>
        <w:rPr>
          <w:rFonts w:ascii="Segoe UI" w:eastAsia="Times New Roman" w:hAnsi="Segoe UI" w:cs="Segoe UI"/>
          <w:sz w:val="21"/>
          <w:szCs w:val="21"/>
        </w:rPr>
      </w:pP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tenderer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it is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to:</w:t>
      </w:r>
    </w:p>
    <w:p w14:paraId="7422955D" w14:textId="72E77AEA"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b/>
          <w:bCs/>
          <w:sz w:val="21"/>
          <w:szCs w:val="21"/>
        </w:rPr>
        <w:t>each</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Subcontractor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must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meet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all</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the</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requirements</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under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point</w:t>
      </w:r>
      <w:proofErr w:type="spellEnd"/>
      <w:r w:rsidRPr="00F95F2E">
        <w:rPr>
          <w:rFonts w:ascii="Segoe UI" w:eastAsia="Times New Roman" w:hAnsi="Segoe UI" w:cs="Segoe UI"/>
          <w:b/>
          <w:bCs/>
          <w:sz w:val="21"/>
          <w:szCs w:val="21"/>
        </w:rPr>
        <w:t xml:space="preserve"> </w:t>
      </w:r>
      <w:r w:rsidR="00C03644" w:rsidRPr="00F95F2E">
        <w:rPr>
          <w:rFonts w:ascii="Segoe UI" w:eastAsia="Times New Roman" w:hAnsi="Segoe UI" w:cs="Segoe UI"/>
          <w:b/>
          <w:bCs/>
          <w:sz w:val="21"/>
          <w:szCs w:val="21"/>
        </w:rPr>
        <w:t>1.13</w:t>
      </w:r>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type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undertaking</w:t>
      </w:r>
      <w:proofErr w:type="spellEnd"/>
      <w:r w:rsidRPr="00F95F2E">
        <w:rPr>
          <w:rFonts w:ascii="Segoe UI" w:eastAsia="Times New Roman" w:hAnsi="Segoe UI" w:cs="Segoe UI"/>
          <w:sz w:val="21"/>
          <w:szCs w:val="21"/>
        </w:rPr>
        <w:t>,</w:t>
      </w:r>
    </w:p>
    <w:p w14:paraId="301AFDBF"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legal </w:t>
      </w:r>
      <w:proofErr w:type="spellStart"/>
      <w:r w:rsidRPr="00F95F2E">
        <w:rPr>
          <w:rFonts w:ascii="Segoe UI" w:eastAsia="Times New Roman" w:hAnsi="Segoe UI" w:cs="Segoe UI"/>
          <w:sz w:val="21"/>
          <w:szCs w:val="21"/>
        </w:rPr>
        <w:t>representatives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w:t>
      </w:r>
    </w:p>
    <w:p w14:paraId="11265171"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Declaration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compliance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conditions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Economic</w:t>
      </w:r>
      <w:proofErr w:type="spellEnd"/>
      <w:r w:rsidRPr="00F95F2E">
        <w:rPr>
          <w:rFonts w:ascii="Segoe UI" w:eastAsia="Times New Roman" w:hAnsi="Segoe UI" w:cs="Segoe UI"/>
          <w:sz w:val="21"/>
          <w:szCs w:val="21"/>
        </w:rPr>
        <w:t xml:space="preserve"> Operator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each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w:t>
      </w:r>
    </w:p>
    <w:p w14:paraId="2F7A1CFC" w14:textId="3E2F6FD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FORM </w:t>
      </w:r>
      <w:r w:rsidR="00F66B8A" w:rsidRPr="00F95F2E">
        <w:rPr>
          <w:rFonts w:ascii="Segoe UI" w:eastAsia="Times New Roman" w:hAnsi="Segoe UI" w:cs="Segoe UI"/>
          <w:sz w:val="21"/>
          <w:szCs w:val="21"/>
        </w:rPr>
        <w:t>2.2</w:t>
      </w:r>
      <w:r w:rsidRPr="00F95F2E">
        <w:rPr>
          <w:rFonts w:ascii="Segoe UI" w:eastAsia="Times New Roman" w:hAnsi="Segoe UI" w:cs="Segoe UI"/>
          <w:sz w:val="21"/>
          <w:szCs w:val="21"/>
        </w:rPr>
        <w:t xml:space="preserve"> –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authorisation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relating</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direct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payments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Authority</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consent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w:t>
      </w:r>
    </w:p>
    <w:p w14:paraId="7AB6C57D" w14:textId="77777777" w:rsidR="008224E5" w:rsidRPr="00CC07A7" w:rsidRDefault="008224E5" w:rsidP="008224E5">
      <w:pPr>
        <w:spacing w:line="240" w:lineRule="auto"/>
        <w:jc w:val="both"/>
        <w:rPr>
          <w:rFonts w:ascii="Segoe UI" w:eastAsia="Times New Roman" w:hAnsi="Segoe UI" w:cs="Segoe UI"/>
          <w:sz w:val="8"/>
          <w:szCs w:val="8"/>
        </w:rPr>
      </w:pPr>
    </w:p>
    <w:p w14:paraId="50C3335C" w14:textId="7B2C2C31" w:rsidR="008224E5" w:rsidRPr="00F95F2E" w:rsidRDefault="008224E5" w:rsidP="008224E5">
      <w:pPr>
        <w:spacing w:line="240" w:lineRule="auto"/>
        <w:jc w:val="both"/>
        <w:rPr>
          <w:rFonts w:ascii="Segoe UI" w:eastAsia="Times New Roman" w:hAnsi="Segoe UI" w:cs="Segoe UI"/>
          <w:b/>
          <w:bCs/>
          <w:sz w:val="21"/>
          <w:szCs w:val="21"/>
        </w:rPr>
      </w:pP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during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realization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tender to </w:t>
      </w:r>
      <w:proofErr w:type="spellStart"/>
      <w:r w:rsidRPr="00F95F2E">
        <w:rPr>
          <w:rFonts w:ascii="Segoe UI" w:eastAsia="Times New Roman" w:hAnsi="Segoe UI" w:cs="Segoe UI"/>
          <w:sz w:val="21"/>
          <w:szCs w:val="21"/>
        </w:rPr>
        <w:t>inform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changes</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existing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send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are </w:t>
      </w:r>
      <w:proofErr w:type="spellStart"/>
      <w:r w:rsidRPr="00F95F2E">
        <w:rPr>
          <w:rFonts w:ascii="Segoe UI" w:eastAsia="Times New Roman" w:hAnsi="Segoe UI" w:cs="Segoe UI"/>
          <w:sz w:val="21"/>
          <w:szCs w:val="21"/>
        </w:rPr>
        <w:t>planned</w:t>
      </w:r>
      <w:proofErr w:type="spellEnd"/>
      <w:r w:rsidRPr="00F95F2E">
        <w:rPr>
          <w:rFonts w:ascii="Segoe UI" w:eastAsia="Times New Roman" w:hAnsi="Segoe UI" w:cs="Segoe UI"/>
          <w:sz w:val="21"/>
          <w:szCs w:val="21"/>
        </w:rPr>
        <w:t xml:space="preserve"> to be </w:t>
      </w:r>
      <w:proofErr w:type="spellStart"/>
      <w:r w:rsidRPr="00F95F2E">
        <w:rPr>
          <w:rFonts w:ascii="Segoe UI" w:eastAsia="Times New Roman" w:hAnsi="Segoe UI" w:cs="Segoe UI"/>
          <w:sz w:val="21"/>
          <w:szCs w:val="21"/>
        </w:rPr>
        <w:t>subsequently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integrated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into</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carrying</w:t>
      </w:r>
      <w:proofErr w:type="spellEnd"/>
      <w:r w:rsidRPr="00F95F2E">
        <w:rPr>
          <w:rFonts w:ascii="Segoe UI" w:eastAsia="Times New Roman" w:hAnsi="Segoe UI" w:cs="Segoe UI"/>
          <w:sz w:val="21"/>
          <w:szCs w:val="21"/>
        </w:rPr>
        <w:t xml:space="preserve"> out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no </w:t>
      </w:r>
      <w:proofErr w:type="spellStart"/>
      <w:r w:rsidRPr="00F95F2E">
        <w:rPr>
          <w:rFonts w:ascii="Segoe UI" w:eastAsia="Times New Roman" w:hAnsi="Segoe UI" w:cs="Segoe UI"/>
          <w:sz w:val="21"/>
          <w:szCs w:val="21"/>
        </w:rPr>
        <w:t>later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than</w:t>
      </w:r>
      <w:proofErr w:type="spellEnd"/>
      <w:r w:rsidRPr="00F95F2E">
        <w:rPr>
          <w:rFonts w:ascii="Segoe UI" w:eastAsia="Times New Roman" w:hAnsi="Segoe UI" w:cs="Segoe UI"/>
          <w:sz w:val="21"/>
          <w:szCs w:val="21"/>
        </w:rPr>
        <w:t xml:space="preserve"> 5 </w:t>
      </w:r>
      <w:proofErr w:type="spellStart"/>
      <w:r w:rsidRPr="00F95F2E">
        <w:rPr>
          <w:rFonts w:ascii="Segoe UI" w:eastAsia="Times New Roman" w:hAnsi="Segoe UI" w:cs="Segoe UI"/>
          <w:sz w:val="21"/>
          <w:szCs w:val="21"/>
        </w:rPr>
        <w:t>days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after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case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involvement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must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notice </w:t>
      </w: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documents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second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fourth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indents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meet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under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w:t>
      </w:r>
      <w:r w:rsidR="003B3740" w:rsidRPr="00F95F2E">
        <w:rPr>
          <w:rFonts w:ascii="Segoe UI" w:eastAsia="Times New Roman" w:hAnsi="Segoe UI" w:cs="Segoe UI"/>
          <w:b/>
          <w:bCs/>
          <w:sz w:val="21"/>
          <w:szCs w:val="21"/>
        </w:rPr>
        <w:t>1.13</w:t>
      </w:r>
    </w:p>
    <w:p w14:paraId="6B964070" w14:textId="77777777" w:rsidR="008224E5" w:rsidRPr="00CC07A7" w:rsidRDefault="008224E5" w:rsidP="008224E5">
      <w:pPr>
        <w:spacing w:line="240" w:lineRule="auto"/>
        <w:jc w:val="both"/>
        <w:rPr>
          <w:rFonts w:ascii="Segoe UI" w:eastAsia="Times New Roman" w:hAnsi="Segoe UI" w:cs="Segoe UI"/>
          <w:sz w:val="8"/>
          <w:szCs w:val="8"/>
        </w:rPr>
      </w:pPr>
    </w:p>
    <w:p w14:paraId="0456A245" w14:textId="77777777" w:rsidR="008224E5" w:rsidRPr="00683774" w:rsidRDefault="008224E5" w:rsidP="008224E5">
      <w:pPr>
        <w:spacing w:line="240" w:lineRule="auto"/>
        <w:jc w:val="both"/>
        <w:rPr>
          <w:rFonts w:ascii="Segoe UI" w:eastAsia="Times New Roman" w:hAnsi="Segoe UI" w:cs="Segoe UI"/>
          <w:sz w:val="22"/>
        </w:rPr>
      </w:pPr>
    </w:p>
    <w:p w14:paraId="0A9BE2BF" w14:textId="77777777"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such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specified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second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third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be </w:t>
      </w:r>
      <w:proofErr w:type="spellStart"/>
      <w:r w:rsidRPr="00683774">
        <w:rPr>
          <w:rFonts w:ascii="Segoe UI" w:eastAsia="Times New Roman" w:hAnsi="Segoe UI" w:cs="Segoe UI"/>
          <w:sz w:val="22"/>
        </w:rPr>
        <w:t>deemed</w:t>
      </w:r>
      <w:proofErr w:type="spellEnd"/>
      <w:r w:rsidRPr="00683774">
        <w:rPr>
          <w:rFonts w:ascii="Segoe UI" w:eastAsia="Times New Roman" w:hAnsi="Segoe UI" w:cs="Segoe UI"/>
          <w:sz w:val="22"/>
        </w:rPr>
        <w:t xml:space="preserve"> to be </w:t>
      </w:r>
      <w:proofErr w:type="spellStart"/>
      <w:r w:rsidRPr="00683774">
        <w:rPr>
          <w:rFonts w:ascii="Segoe UI" w:eastAsia="Times New Roman" w:hAnsi="Segoe UI" w:cs="Segoe UI"/>
          <w:sz w:val="22"/>
        </w:rPr>
        <w:t>obligatory</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bound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obligation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142D8F7B" w:rsidR="008224E5" w:rsidRPr="00683774"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Where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intends</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carry</w:t>
      </w:r>
      <w:proofErr w:type="spellEnd"/>
      <w:r w:rsidRPr="00683774">
        <w:rPr>
          <w:rFonts w:ascii="Segoe UI" w:eastAsia="Times New Roman" w:hAnsi="Segoe UI" w:cs="Segoe UI"/>
          <w:sz w:val="22"/>
        </w:rPr>
        <w:t xml:space="preserve"> out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w:t>
      </w:r>
    </w:p>
    <w:p w14:paraId="692EC572" w14:textId="3E651D0D"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situation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pay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w:t>
      </w:r>
    </w:p>
    <w:p w14:paraId="4259A053" w14:textId="5BCA0F76"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consent</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instead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settles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claim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against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w:t>
      </w:r>
    </w:p>
    <w:p w14:paraId="23883CB2" w14:textId="29221D85"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attaches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previously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0A885EEC" w14:textId="77777777" w:rsidR="00683774" w:rsidRPr="003B5981" w:rsidRDefault="00683774" w:rsidP="008224E5">
      <w:pPr>
        <w:spacing w:line="240" w:lineRule="auto"/>
        <w:jc w:val="both"/>
        <w:rPr>
          <w:rFonts w:ascii="Segoe UI" w:eastAsia="Times New Roman" w:hAnsi="Segoe UI" w:cs="Segoe UI"/>
          <w:sz w:val="10"/>
          <w:szCs w:val="10"/>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lastRenderedPageBreak/>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is not </w:t>
      </w:r>
      <w:proofErr w:type="spellStart"/>
      <w:r w:rsidRPr="00683774">
        <w:rPr>
          <w:rFonts w:ascii="Segoe UI" w:eastAsia="Times New Roman" w:hAnsi="Segoe UI" w:cs="Segoe UI"/>
          <w:sz w:val="22"/>
        </w:rPr>
        <w:t>required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later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than</w:t>
      </w:r>
      <w:proofErr w:type="spellEnd"/>
      <w:r w:rsidRPr="00683774">
        <w:rPr>
          <w:rFonts w:ascii="Segoe UI" w:eastAsia="Times New Roman" w:hAnsi="Segoe UI" w:cs="Segoe UI"/>
          <w:sz w:val="22"/>
        </w:rPr>
        <w:t xml:space="preserve"> 60 </w:t>
      </w:r>
      <w:proofErr w:type="spellStart"/>
      <w:r w:rsidRPr="00683774">
        <w:rPr>
          <w:rFonts w:ascii="Segoe UI" w:eastAsia="Times New Roman" w:hAnsi="Segoe UI" w:cs="Segoe UI"/>
          <w:sz w:val="22"/>
        </w:rPr>
        <w:t>days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from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sends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from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has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received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supplied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goods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related</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subject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comply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proposal</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National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Review</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Commission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about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introduction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minor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offence</w:t>
      </w:r>
      <w:proofErr w:type="spellEnd"/>
      <w:r w:rsidRPr="00683774">
        <w:rPr>
          <w:rFonts w:ascii="Segoe UI" w:eastAsia="Times New Roman" w:hAnsi="Segoe UI" w:cs="Segoe UI"/>
          <w:sz w:val="22"/>
        </w:rPr>
        <w:t xml:space="preserve"> procedure </w:t>
      </w:r>
      <w:proofErr w:type="spellStart"/>
      <w:r w:rsidRPr="00683774">
        <w:rPr>
          <w:rFonts w:ascii="Segoe UI" w:eastAsia="Times New Roman" w:hAnsi="Segoe UI" w:cs="Segoe UI"/>
          <w:sz w:val="22"/>
        </w:rPr>
        <w:t>referred</w:t>
      </w:r>
      <w:proofErr w:type="spellEnd"/>
      <w:r w:rsidRPr="00683774">
        <w:rPr>
          <w:rFonts w:ascii="Segoe UI" w:eastAsia="Times New Roman" w:hAnsi="Segoe UI" w:cs="Segoe UI"/>
          <w:sz w:val="22"/>
        </w:rPr>
        <w:t xml:space="preserve"> to in </w:t>
      </w:r>
      <w:proofErr w:type="spellStart"/>
      <w:r w:rsidRPr="00683774">
        <w:rPr>
          <w:rFonts w:ascii="Segoe UI" w:eastAsia="Times New Roman" w:hAnsi="Segoe UI" w:cs="Segoe UI"/>
          <w:sz w:val="22"/>
        </w:rPr>
        <w:t>point</w:t>
      </w:r>
      <w:proofErr w:type="spellEnd"/>
      <w:r w:rsidRPr="00683774">
        <w:rPr>
          <w:rFonts w:ascii="Segoe UI" w:eastAsia="Times New Roman" w:hAnsi="Segoe UI" w:cs="Segoe UI"/>
          <w:sz w:val="22"/>
        </w:rPr>
        <w:t xml:space="preserve"> 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first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112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w:t>
      </w:r>
    </w:p>
    <w:p w14:paraId="6E48E87F" w14:textId="77777777" w:rsidR="00683774" w:rsidRPr="00683774" w:rsidRDefault="00683774" w:rsidP="008224E5">
      <w:pPr>
        <w:spacing w:line="240" w:lineRule="auto"/>
        <w:jc w:val="both"/>
        <w:rPr>
          <w:rFonts w:ascii="Segoe UI" w:eastAsia="Times New Roman" w:hAnsi="Segoe UI" w:cs="Segoe UI"/>
          <w:sz w:val="10"/>
          <w:szCs w:val="10"/>
        </w:rPr>
      </w:pPr>
    </w:p>
    <w:p w14:paraId="252253F7" w14:textId="60490053" w:rsidR="004728A4" w:rsidRDefault="008224E5" w:rsidP="000C5C5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00026E0A" w:rsidRPr="00683774">
        <w:rPr>
          <w:rFonts w:ascii="Segoe UI" w:eastAsia="Times New Roman" w:hAnsi="Segoe UI" w:cs="Segoe UI"/>
          <w:sz w:val="22"/>
        </w:rPr>
        <w:t>.</w:t>
      </w:r>
      <w:r w:rsidR="009C0B17">
        <w:rPr>
          <w:rFonts w:ascii="Segoe UI" w:eastAsia="Times New Roman" w:hAnsi="Segoe UI" w:cs="Segoe UI"/>
          <w:sz w:val="22"/>
        </w:rPr>
        <w:t>1</w:t>
      </w:r>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case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declaration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Pr="00683774">
        <w:rPr>
          <w:rFonts w:ascii="Segoe UI" w:eastAsia="Times New Roman" w:hAnsi="Segoe UI" w:cs="Segoe UI"/>
          <w:sz w:val="22"/>
        </w:rPr>
        <w:t>).</w:t>
      </w:r>
    </w:p>
    <w:p w14:paraId="393F2DAE" w14:textId="77777777" w:rsidR="00683774" w:rsidRPr="003B5981" w:rsidRDefault="00683774" w:rsidP="000C5C55">
      <w:pPr>
        <w:spacing w:line="240" w:lineRule="auto"/>
        <w:jc w:val="both"/>
        <w:rPr>
          <w:rFonts w:ascii="Segoe UI" w:eastAsia="Times New Roman" w:hAnsi="Segoe UI" w:cs="Segoe UI"/>
          <w:sz w:val="18"/>
          <w:szCs w:val="18"/>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1ABED8A5" w:rsidR="00B42EB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3"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is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registered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they</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sign</w:t>
      </w:r>
      <w:proofErr w:type="spellEnd"/>
      <w:r w:rsidRPr="00DC17FD">
        <w:rPr>
          <w:rFonts w:ascii="Segoe UI" w:hAnsi="Segoe UI" w:cs="Segoe UI"/>
          <w:sz w:val="22"/>
        </w:rPr>
        <w:t xml:space="preserve"> in at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address</w:t>
      </w:r>
      <w:proofErr w:type="spellEnd"/>
      <w:r w:rsidRPr="00DC17FD">
        <w:rPr>
          <w:rFonts w:ascii="Segoe UI" w:hAnsi="Segoe UI" w:cs="Segoe UI"/>
          <w:sz w:val="22"/>
        </w:rPr>
        <w:t>.</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is in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authorised</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submits</w:t>
      </w:r>
      <w:proofErr w:type="spellEnd"/>
      <w:r w:rsidRPr="00DC17FD">
        <w:rPr>
          <w:rFonts w:ascii="Segoe UI" w:hAnsi="Segoe UI" w:cs="Segoe UI"/>
          <w:sz w:val="22"/>
        </w:rPr>
        <w:t xml:space="preserve"> a tender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clicking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tender« </w:t>
      </w:r>
      <w:proofErr w:type="spellStart"/>
      <w:r w:rsidRPr="00DC17FD">
        <w:rPr>
          <w:rFonts w:ascii="Segoe UI" w:hAnsi="Segoe UI" w:cs="Segoe UI"/>
          <w:sz w:val="22"/>
        </w:rPr>
        <w:t>button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records</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identity</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tender.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expresses</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states</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will</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a </w:t>
      </w:r>
      <w:proofErr w:type="spellStart"/>
      <w:r w:rsidRPr="00DC17FD">
        <w:rPr>
          <w:rFonts w:ascii="Segoe UI" w:hAnsi="Segoe UI" w:cs="Segoe UI"/>
          <w:sz w:val="22"/>
        </w:rPr>
        <w:t>binding</w:t>
      </w:r>
      <w:proofErr w:type="spellEnd"/>
      <w:r w:rsidRPr="00DC17FD">
        <w:rPr>
          <w:rFonts w:ascii="Segoe UI" w:hAnsi="Segoe UI" w:cs="Segoe UI"/>
          <w:sz w:val="22"/>
        </w:rPr>
        <w:t xml:space="preserve"> tender in </w:t>
      </w:r>
      <w:proofErr w:type="spellStart"/>
      <w:r w:rsidRPr="00DC17FD">
        <w:rPr>
          <w:rFonts w:ascii="Segoe UI" w:hAnsi="Segoe UI" w:cs="Segoe UI"/>
          <w:sz w:val="22"/>
        </w:rPr>
        <w:t>the</w:t>
      </w:r>
      <w:proofErr w:type="spellEnd"/>
      <w:r w:rsidRPr="00DC17FD">
        <w:rPr>
          <w:rFonts w:ascii="Segoe UI" w:hAnsi="Segoe UI" w:cs="Segoe UI"/>
          <w:sz w:val="22"/>
        </w:rPr>
        <w:t xml:space="preserve"> name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Article</w:t>
      </w:r>
      <w:proofErr w:type="spellEnd"/>
      <w:r w:rsidRPr="00DC17FD">
        <w:rPr>
          <w:rFonts w:ascii="Segoe UI" w:hAnsi="Segoe UI" w:cs="Segoe UI"/>
          <w:sz w:val="22"/>
        </w:rPr>
        <w:t xml:space="preserve"> 18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Obligations</w:t>
      </w:r>
      <w:proofErr w:type="spellEnd"/>
      <w:r w:rsidRPr="00DC17FD">
        <w:rPr>
          <w:rFonts w:ascii="Segoe UI" w:hAnsi="Segoe UI" w:cs="Segoe UI"/>
          <w:sz w:val="22"/>
        </w:rPr>
        <w:t xml:space="preserve"> </w:t>
      </w:r>
      <w:proofErr w:type="spellStart"/>
      <w:r w:rsidRPr="00DC17FD">
        <w:rPr>
          <w:rFonts w:ascii="Segoe UI" w:hAnsi="Segoe UI" w:cs="Segoe UI"/>
          <w:sz w:val="22"/>
        </w:rPr>
        <w:t>Code</w:t>
      </w:r>
      <w:proofErr w:type="spellEnd"/>
      <w:r w:rsidRPr="00DC17FD">
        <w:rPr>
          <w:rFonts w:ascii="Segoe UI" w:hAnsi="Segoe UI" w:cs="Segoe UI"/>
          <w:sz w:val="22"/>
        </w:rPr>
        <w:t xml:space="preserve">,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Gazette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Republic</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Slovenia</w:t>
      </w:r>
      <w:proofErr w:type="spellEnd"/>
      <w:r w:rsidRPr="00DC17FD">
        <w:rPr>
          <w:rFonts w:ascii="Segoe UI" w:hAnsi="Segoe UI" w:cs="Segoe UI"/>
          <w:sz w:val="22"/>
        </w:rPr>
        <w:t xml:space="preserve">, no. 97/07 –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consolidated</w:t>
      </w:r>
      <w:proofErr w:type="spellEnd"/>
      <w:r w:rsidRPr="00DC17FD">
        <w:rPr>
          <w:rFonts w:ascii="Segoe UI" w:hAnsi="Segoe UI" w:cs="Segoe UI"/>
          <w:sz w:val="22"/>
        </w:rPr>
        <w:t xml:space="preserve"> </w:t>
      </w:r>
      <w:proofErr w:type="spellStart"/>
      <w:r w:rsidRPr="00DC17FD">
        <w:rPr>
          <w:rFonts w:ascii="Segoe UI" w:hAnsi="Segoe UI" w:cs="Segoe UI"/>
          <w:sz w:val="22"/>
        </w:rPr>
        <w:t>version</w:t>
      </w:r>
      <w:proofErr w:type="spellEnd"/>
      <w:r w:rsidRPr="00DC17FD">
        <w:rPr>
          <w:rFonts w:ascii="Segoe UI" w:hAnsi="Segoe UI" w:cs="Segoe UI"/>
          <w:sz w:val="22"/>
        </w:rPr>
        <w:t xml:space="preserve">, 64/16 – </w:t>
      </w:r>
      <w:proofErr w:type="spellStart"/>
      <w:r w:rsidRPr="00DC17FD">
        <w:rPr>
          <w:rFonts w:ascii="Segoe UI" w:hAnsi="Segoe UI" w:cs="Segoe UI"/>
          <w:sz w:val="22"/>
        </w:rPr>
        <w:t>odl</w:t>
      </w:r>
      <w:proofErr w:type="spellEnd"/>
      <w:r w:rsidRPr="00DC17FD">
        <w:rPr>
          <w:rFonts w:ascii="Segoe UI" w:hAnsi="Segoe UI" w:cs="Segoe UI"/>
          <w:sz w:val="22"/>
        </w:rPr>
        <w:t xml:space="preserve">. US </w:t>
      </w:r>
      <w:proofErr w:type="spellStart"/>
      <w:r w:rsidRPr="00DC17FD">
        <w:rPr>
          <w:rFonts w:ascii="Segoe UI" w:hAnsi="Segoe UI" w:cs="Segoe UI"/>
          <w:sz w:val="22"/>
        </w:rPr>
        <w:t>and</w:t>
      </w:r>
      <w:proofErr w:type="spellEnd"/>
      <w:r w:rsidRPr="00DC17FD">
        <w:rPr>
          <w:rFonts w:ascii="Segoe UI" w:hAnsi="Segoe UI" w:cs="Segoe UI"/>
          <w:sz w:val="22"/>
        </w:rPr>
        <w:t xml:space="preserve"> 20/18 – OROZ631).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is </w:t>
      </w:r>
      <w:proofErr w:type="spellStart"/>
      <w:r w:rsidRPr="00DC17FD">
        <w:rPr>
          <w:rFonts w:ascii="Segoe UI" w:hAnsi="Segoe UI" w:cs="Segoe UI"/>
          <w:sz w:val="22"/>
        </w:rPr>
        <w:t>binding</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stated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except</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withdraws</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changes</w:t>
      </w:r>
      <w:proofErr w:type="spellEnd"/>
      <w:r w:rsidRPr="00DC17FD">
        <w:rPr>
          <w:rFonts w:ascii="Segoe UI" w:hAnsi="Segoe UI" w:cs="Segoe UI"/>
          <w:sz w:val="22"/>
        </w:rPr>
        <w:t xml:space="preserve"> it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expired</w:t>
      </w:r>
      <w:proofErr w:type="spellEnd"/>
      <w:r w:rsidRPr="00DC17FD">
        <w:rPr>
          <w:rFonts w:ascii="Segoe UI" w:hAnsi="Segoe UI" w:cs="Segoe UI"/>
          <w:sz w:val="22"/>
        </w:rPr>
        <w:t>.</w:t>
      </w:r>
    </w:p>
    <w:p w14:paraId="6F6BC050" w14:textId="77777777" w:rsidR="00DC17FD" w:rsidRPr="00BB3639" w:rsidRDefault="00DC17FD" w:rsidP="00DC17FD">
      <w:pPr>
        <w:spacing w:line="240" w:lineRule="auto"/>
        <w:jc w:val="both"/>
        <w:rPr>
          <w:rFonts w:ascii="Segoe UI" w:hAnsi="Segoe UI" w:cs="Segoe UI"/>
          <w:sz w:val="14"/>
          <w:szCs w:val="14"/>
        </w:rPr>
      </w:pPr>
    </w:p>
    <w:p w14:paraId="13BDA4FE" w14:textId="20853CB6"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to be </w:t>
      </w:r>
      <w:proofErr w:type="spellStart"/>
      <w:r w:rsidRPr="00DC17FD">
        <w:rPr>
          <w:rFonts w:ascii="Segoe UI" w:hAnsi="Segoe UI" w:cs="Segoe UI"/>
          <w:sz w:val="22"/>
        </w:rPr>
        <w:t>submitted</w:t>
      </w:r>
      <w:proofErr w:type="spellEnd"/>
      <w:r w:rsidRPr="00DC17FD">
        <w:rPr>
          <w:rFonts w:ascii="Segoe UI" w:hAnsi="Segoe UI" w:cs="Segoe UI"/>
          <w:sz w:val="22"/>
        </w:rPr>
        <w:t xml:space="preserve">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Pr="00DC17FD">
        <w:rPr>
          <w:rFonts w:ascii="Segoe UI" w:hAnsi="Segoe UI" w:cs="Segoe UI"/>
          <w:sz w:val="22"/>
        </w:rPr>
        <w:t xml:space="preserve"> </w:t>
      </w:r>
      <w:r w:rsidR="002F23D3">
        <w:rPr>
          <w:rFonts w:ascii="Segoe UI" w:hAnsi="Segoe UI" w:cs="Segoe UI"/>
          <w:b/>
          <w:bCs/>
          <w:sz w:val="22"/>
        </w:rPr>
        <w:t xml:space="preserve">8 </w:t>
      </w:r>
      <w:proofErr w:type="spellStart"/>
      <w:r w:rsidR="002F23D3">
        <w:rPr>
          <w:rFonts w:ascii="Segoe UI" w:hAnsi="Segoe UI" w:cs="Segoe UI"/>
          <w:b/>
          <w:bCs/>
          <w:sz w:val="22"/>
        </w:rPr>
        <w:t>August</w:t>
      </w:r>
      <w:proofErr w:type="spellEnd"/>
      <w:r w:rsidR="008E420F" w:rsidRPr="008E420F">
        <w:rPr>
          <w:rFonts w:ascii="Segoe UI" w:hAnsi="Segoe UI" w:cs="Segoe UI"/>
          <w:b/>
          <w:bCs/>
          <w:sz w:val="22"/>
        </w:rPr>
        <w:t xml:space="preserve"> 2023</w:t>
      </w:r>
      <w:r w:rsidR="00C25797" w:rsidRPr="008E420F">
        <w:rPr>
          <w:rFonts w:ascii="Segoe UI" w:hAnsi="Segoe UI" w:cs="Segoe UI"/>
          <w:b/>
          <w:bCs/>
          <w:sz w:val="22"/>
        </w:rPr>
        <w:t xml:space="preserve"> </w:t>
      </w:r>
      <w:r w:rsidRPr="00DC17FD">
        <w:rPr>
          <w:rFonts w:ascii="Segoe UI" w:hAnsi="Segoe UI" w:cs="Segoe UI"/>
          <w:sz w:val="22"/>
        </w:rPr>
        <w:t xml:space="preserve">at </w:t>
      </w:r>
      <w:r w:rsidRPr="00AC5643">
        <w:rPr>
          <w:rFonts w:ascii="Segoe UI" w:hAnsi="Segoe UI" w:cs="Segoe UI"/>
          <w:b/>
          <w:bCs/>
          <w:sz w:val="22"/>
        </w:rPr>
        <w:t>1</w:t>
      </w:r>
      <w:r w:rsidR="00764082">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xml:space="preserve">. 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it is </w:t>
      </w:r>
      <w:proofErr w:type="spellStart"/>
      <w:r w:rsidRPr="00DC17FD">
        <w:rPr>
          <w:rFonts w:ascii="Segoe UI" w:hAnsi="Segoe UI" w:cs="Segoe UI"/>
          <w:sz w:val="22"/>
        </w:rPr>
        <w:t>marked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status "SUBMITTED" (“ODDANO”)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may</w:t>
      </w:r>
      <w:proofErr w:type="spellEnd"/>
      <w:r w:rsidRPr="00DC17FD">
        <w:rPr>
          <w:rFonts w:ascii="Segoe UI" w:hAnsi="Segoe UI" w:cs="Segoe UI"/>
          <w:sz w:val="22"/>
        </w:rPr>
        <w:t xml:space="preserve"> </w:t>
      </w:r>
      <w:proofErr w:type="spellStart"/>
      <w:r w:rsidRPr="00DC17FD">
        <w:rPr>
          <w:rFonts w:ascii="Segoe UI" w:hAnsi="Segoe UI" w:cs="Segoe UI"/>
          <w:sz w:val="22"/>
        </w:rPr>
        <w:t>withdraw</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performed</w:t>
      </w:r>
      <w:proofErr w:type="spellEnd"/>
      <w:r w:rsidRPr="00DC17FD">
        <w:rPr>
          <w:rFonts w:ascii="Segoe UI" w:hAnsi="Segoe UI" w:cs="Segoe UI"/>
          <w:sz w:val="22"/>
        </w:rPr>
        <w:t xml:space="preserve"> on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profile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to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when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optional</w:t>
      </w:r>
      <w:proofErr w:type="spellEnd"/>
      <w:r w:rsidRPr="00DC17FD">
        <w:rPr>
          <w:rFonts w:ascii="Segoe UI" w:hAnsi="Segoe UI" w:cs="Segoe UI"/>
          <w:sz w:val="22"/>
        </w:rPr>
        <w:t xml:space="preserve"> </w:t>
      </w:r>
      <w:proofErr w:type="spellStart"/>
      <w:r w:rsidRPr="00DC17FD">
        <w:rPr>
          <w:rFonts w:ascii="Segoe UI" w:hAnsi="Segoe UI" w:cs="Segoe UI"/>
          <w:sz w:val="22"/>
        </w:rPr>
        <w:t>statement</w:t>
      </w:r>
      <w:proofErr w:type="spellEnd"/>
      <w:r w:rsidRPr="00DC17FD">
        <w:rPr>
          <w:rFonts w:ascii="Segoe UI" w:hAnsi="Segoe UI" w:cs="Segoe UI"/>
          <w:sz w:val="22"/>
        </w:rPr>
        <w:t xml:space="preserve"> </w:t>
      </w:r>
      <w:proofErr w:type="spellStart"/>
      <w:r w:rsidRPr="00DC17FD">
        <w:rPr>
          <w:rFonts w:ascii="Segoe UI" w:hAnsi="Segoe UI" w:cs="Segoe UI"/>
          <w:sz w:val="22"/>
        </w:rPr>
        <w:t>about</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reason</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performed</w:t>
      </w:r>
      <w:proofErr w:type="spellEnd"/>
      <w:r w:rsidRPr="00DC17FD">
        <w:rPr>
          <w:rFonts w:ascii="Segoe UI" w:hAnsi="Segoe UI" w:cs="Segoe UI"/>
          <w:sz w:val="22"/>
        </w:rPr>
        <w:t xml:space="preserve"> </w:t>
      </w:r>
      <w:proofErr w:type="spellStart"/>
      <w:r w:rsidRPr="00DC17FD">
        <w:rPr>
          <w:rFonts w:ascii="Segoe UI" w:hAnsi="Segoe UI" w:cs="Segoe UI"/>
          <w:sz w:val="22"/>
        </w:rPr>
        <w:t>within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first</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afterwards</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a </w:t>
      </w:r>
      <w:proofErr w:type="spellStart"/>
      <w:r w:rsidRPr="00DC17FD">
        <w:rPr>
          <w:rFonts w:ascii="Segoe UI" w:hAnsi="Segoe UI" w:cs="Segoe UI"/>
          <w:sz w:val="22"/>
        </w:rPr>
        <w:t>new</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 xml:space="preserve">It is not </w:t>
      </w:r>
      <w:proofErr w:type="spellStart"/>
      <w:r w:rsidRPr="00DC17FD">
        <w:rPr>
          <w:rFonts w:ascii="Segoe UI" w:hAnsi="Segoe UI" w:cs="Segoe UI"/>
          <w:sz w:val="22"/>
        </w:rPr>
        <w:t>possible</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any</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after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w:t>
      </w:r>
    </w:p>
    <w:p w14:paraId="2FD7F992" w14:textId="79AA46E6"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5" w:history="1">
        <w:r w:rsidRPr="00C3671B">
          <w:rPr>
            <w:rStyle w:val="Hyperlink"/>
            <w:rFonts w:ascii="Segoe UI" w:hAnsi="Segoe UI" w:cs="Segoe UI"/>
            <w:sz w:val="20"/>
            <w:szCs w:val="20"/>
          </w:rPr>
          <w:t>http://eponudbe.si/en</w:t>
        </w:r>
      </w:hyperlink>
      <w:r w:rsidRPr="00C3671B">
        <w:rPr>
          <w:rFonts w:ascii="Segoe UI" w:hAnsi="Segoe UI" w:cs="Segoe UI"/>
          <w:sz w:val="20"/>
          <w:szCs w:val="20"/>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lastRenderedPageBreak/>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551E0971"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 xml:space="preserve">system on </w:t>
      </w:r>
      <w:r w:rsidR="002F23D3">
        <w:rPr>
          <w:rFonts w:ascii="Segoe UI" w:eastAsia="Times New Roman" w:hAnsi="Segoe UI" w:cs="Segoe UI"/>
          <w:b/>
          <w:sz w:val="22"/>
          <w:lang w:val="en-GB"/>
        </w:rPr>
        <w:t>8 August</w:t>
      </w:r>
      <w:r w:rsidRPr="00695C0F">
        <w:rPr>
          <w:rFonts w:ascii="Segoe UI" w:eastAsia="Times New Roman" w:hAnsi="Segoe UI" w:cs="Segoe UI"/>
          <w:b/>
          <w:sz w:val="22"/>
          <w:lang w:val="en-GB"/>
        </w:rPr>
        <w:t xml:space="preserve"> 2023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764082">
        <w:rPr>
          <w:rFonts w:ascii="Segoe UI" w:eastAsia="Times New Roman" w:hAnsi="Segoe UI" w:cs="Segoe UI"/>
          <w:b/>
          <w:sz w:val="22"/>
          <w:lang w:val="en-GB"/>
        </w:rPr>
        <w:t>3</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6"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7"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412A26C7"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w:t>
      </w:r>
      <w:r w:rsidR="00764082">
        <w:rPr>
          <w:rFonts w:ascii="Segoe UI" w:hAnsi="Segoe UI" w:cs="Segoe UI"/>
          <w:b/>
          <w:bCs/>
          <w:sz w:val="22"/>
        </w:rPr>
        <w:t>0</w:t>
      </w:r>
      <w:r w:rsidRPr="00AC5643">
        <w:rPr>
          <w:rFonts w:ascii="Segoe UI" w:hAnsi="Segoe UI" w:cs="Segoe UI"/>
          <w:b/>
          <w:bCs/>
          <w:sz w:val="22"/>
        </w:rPr>
        <w:t>:00</w:t>
      </w:r>
      <w:r w:rsidRPr="00AC5643">
        <w:rPr>
          <w:rFonts w:ascii="Segoe UI" w:hAnsi="Segoe UI" w:cs="Segoe UI"/>
          <w:sz w:val="22"/>
        </w:rPr>
        <w:t xml:space="preserve"> on </w:t>
      </w:r>
      <w:r w:rsidR="002F23D3">
        <w:rPr>
          <w:rFonts w:ascii="Segoe UI" w:hAnsi="Segoe UI" w:cs="Segoe UI"/>
          <w:b/>
          <w:sz w:val="22"/>
        </w:rPr>
        <w:t xml:space="preserve">28 </w:t>
      </w:r>
      <w:proofErr w:type="spellStart"/>
      <w:r w:rsidR="007F23E5">
        <w:rPr>
          <w:rFonts w:ascii="Segoe UI" w:hAnsi="Segoe UI" w:cs="Segoe UI"/>
          <w:b/>
          <w:sz w:val="22"/>
        </w:rPr>
        <w:t>Ju</w:t>
      </w:r>
      <w:r w:rsidR="0011482D">
        <w:rPr>
          <w:rFonts w:ascii="Segoe UI" w:hAnsi="Segoe UI" w:cs="Segoe UI"/>
          <w:b/>
          <w:sz w:val="22"/>
        </w:rPr>
        <w:t>ly</w:t>
      </w:r>
      <w:proofErr w:type="spellEnd"/>
      <w:r w:rsidR="008E420F" w:rsidRPr="004D5375">
        <w:rPr>
          <w:rFonts w:ascii="Segoe UI" w:hAnsi="Segoe UI" w:cs="Segoe UI"/>
          <w:b/>
          <w:sz w:val="22"/>
        </w:rPr>
        <w:t xml:space="preserve"> 2023</w:t>
      </w:r>
      <w:r w:rsidRPr="004D5375">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4DAF3171" w14:textId="732AC866" w:rsidR="00556A06" w:rsidRDefault="00556A06" w:rsidP="000C5C55">
      <w:pPr>
        <w:spacing w:line="240" w:lineRule="auto"/>
        <w:jc w:val="both"/>
        <w:rPr>
          <w:rFonts w:ascii="Segoe UI" w:hAnsi="Segoe UI" w:cs="Segoe UI"/>
          <w:sz w:val="12"/>
          <w:szCs w:val="12"/>
        </w:rPr>
      </w:pPr>
    </w:p>
    <w:p w14:paraId="4ABF2D3E" w14:textId="77777777" w:rsidR="00BE394A" w:rsidRPr="006F2029" w:rsidRDefault="00BE394A"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1E49D85A" w14:textId="398BCA38" w:rsidR="002245DC" w:rsidRPr="006134EE" w:rsidRDefault="002245DC" w:rsidP="006134EE">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9C0B17">
        <w:rPr>
          <w:rFonts w:ascii="Segoe UI" w:hAnsi="Segoe UI" w:cs="Segoe UI"/>
          <w:bCs/>
          <w:sz w:val="22"/>
        </w:rPr>
        <w:t>ESPD</w:t>
      </w:r>
      <w:r w:rsidR="006134EE">
        <w:rPr>
          <w:rFonts w:ascii="Segoe UI" w:hAnsi="Segoe UI" w:cs="Segoe UI"/>
          <w:bCs/>
          <w:sz w:val="22"/>
        </w:rPr>
        <w:t>.</w:t>
      </w:r>
    </w:p>
    <w:p w14:paraId="31929B7E" w14:textId="77777777" w:rsidR="00BE394A" w:rsidRDefault="00BE394A" w:rsidP="000C5C55">
      <w:pPr>
        <w:spacing w:line="240" w:lineRule="auto"/>
        <w:jc w:val="both"/>
        <w:rPr>
          <w:rFonts w:ascii="Segoe UI" w:hAnsi="Segoe UI" w:cs="Segoe UI"/>
          <w:sz w:val="10"/>
          <w:szCs w:val="10"/>
        </w:rPr>
      </w:pP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841EDD">
            <w:pPr>
              <w:jc w:val="both"/>
              <w:rPr>
                <w:rFonts w:ascii="Segoe UI" w:hAnsi="Segoe UI" w:cs="Segoe UI"/>
                <w:b/>
              </w:rPr>
            </w:pPr>
            <w:r w:rsidRPr="003C4CF5">
              <w:rPr>
                <w:rFonts w:ascii="Segoe UI" w:eastAsia="Times New Roman" w:hAnsi="Segoe UI" w:cs="Segoe UI"/>
                <w:b/>
                <w:caps/>
              </w:rPr>
              <w:t xml:space="preserve">P1: </w:t>
            </w:r>
            <w:proofErr w:type="spellStart"/>
            <w:r w:rsidR="00D01899" w:rsidRPr="003C4CF5">
              <w:rPr>
                <w:rFonts w:ascii="Segoe UI" w:hAnsi="Segoe UI" w:cs="Segoe UI"/>
                <w:b/>
                <w:bCs/>
              </w:rPr>
              <w:t>Reasons</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related</w:t>
            </w:r>
            <w:proofErr w:type="spellEnd"/>
            <w:r w:rsidR="00D01899" w:rsidRPr="003C4CF5">
              <w:rPr>
                <w:rFonts w:ascii="Segoe UI" w:hAnsi="Segoe UI" w:cs="Segoe UI"/>
                <w:b/>
                <w:bCs/>
              </w:rPr>
              <w:t xml:space="preserve"> to </w:t>
            </w:r>
            <w:proofErr w:type="spellStart"/>
            <w:r w:rsidR="00D01899" w:rsidRPr="003C4CF5">
              <w:rPr>
                <w:rFonts w:ascii="Segoe UI" w:hAnsi="Segoe UI" w:cs="Segoe UI"/>
                <w:b/>
                <w:bCs/>
              </w:rPr>
              <w:t>criminal</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convictions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841EDD">
            <w:pPr>
              <w:jc w:val="both"/>
              <w:rPr>
                <w:rFonts w:ascii="Segoe UI" w:hAnsi="Segoe UI" w:cs="Segoe UI"/>
                <w:b/>
              </w:rPr>
            </w:pPr>
            <w:proofErr w:type="spellStart"/>
            <w:r w:rsidRPr="003C4CF5">
              <w:rPr>
                <w:rFonts w:ascii="Segoe UI" w:hAnsi="Segoe UI" w:cs="Segoe UI"/>
                <w:b/>
              </w:rPr>
              <w:t>Proof</w:t>
            </w:r>
            <w:proofErr w:type="spellEnd"/>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706DF" w:rsidRDefault="008706DF" w:rsidP="00841EDD">
            <w:pPr>
              <w:jc w:val="both"/>
              <w:rPr>
                <w:rFonts w:ascii="Segoe UI" w:hAnsi="Segoe UI" w:cs="Segoe UI"/>
                <w:sz w:val="10"/>
                <w:szCs w:val="10"/>
              </w:rPr>
            </w:pPr>
          </w:p>
          <w:p w14:paraId="3EF85153" w14:textId="3AAC7790" w:rsidR="002245DC" w:rsidRPr="00FA2012" w:rsidRDefault="002245DC" w:rsidP="00841EDD">
            <w:pPr>
              <w:jc w:val="both"/>
              <w:rPr>
                <w:rFonts w:ascii="Segoe UI" w:hAnsi="Segoe UI" w:cs="Segoe UI"/>
                <w:sz w:val="21"/>
                <w:szCs w:val="21"/>
              </w:rPr>
            </w:pP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must</w:t>
            </w:r>
            <w:proofErr w:type="spellEnd"/>
            <w:r w:rsidRPr="00FA2012">
              <w:rPr>
                <w:rFonts w:ascii="Segoe UI" w:hAnsi="Segoe UI" w:cs="Segoe UI"/>
                <w:sz w:val="21"/>
                <w:szCs w:val="21"/>
              </w:rPr>
              <w:t xml:space="preserve">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from</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participation</w:t>
            </w:r>
            <w:proofErr w:type="spellEnd"/>
            <w:r w:rsidRPr="00FA2012">
              <w:rPr>
                <w:rFonts w:ascii="Segoe UI" w:hAnsi="Segoe UI" w:cs="Segoe UI"/>
                <w:sz w:val="21"/>
                <w:szCs w:val="21"/>
              </w:rPr>
              <w:t xml:space="preserve"> in a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it is </w:t>
            </w:r>
            <w:proofErr w:type="spellStart"/>
            <w:r w:rsidRPr="00FA2012">
              <w:rPr>
                <w:rFonts w:ascii="Segoe UI" w:hAnsi="Segoe UI" w:cs="Segoe UI"/>
                <w:sz w:val="21"/>
                <w:szCs w:val="21"/>
              </w:rPr>
              <w:t>found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itself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any</w:t>
            </w:r>
            <w:proofErr w:type="spellEnd"/>
            <w:r w:rsidRPr="00FA2012">
              <w:rPr>
                <w:rFonts w:ascii="Segoe UI" w:hAnsi="Segoe UI" w:cs="Segoe UI"/>
                <w:sz w:val="21"/>
                <w:szCs w:val="21"/>
              </w:rPr>
              <w:t xml:space="preserve"> person </w:t>
            </w:r>
            <w:proofErr w:type="spellStart"/>
            <w:r w:rsidRPr="00FA2012">
              <w:rPr>
                <w:rFonts w:ascii="Segoe UI" w:hAnsi="Segoe UI" w:cs="Segoe UI"/>
                <w:sz w:val="21"/>
                <w:szCs w:val="21"/>
              </w:rPr>
              <w:t>who</w:t>
            </w:r>
            <w:proofErr w:type="spellEnd"/>
            <w:r w:rsidRPr="00FA2012">
              <w:rPr>
                <w:rFonts w:ascii="Segoe UI" w:hAnsi="Segoe UI" w:cs="Segoe UI"/>
                <w:sz w:val="21"/>
                <w:szCs w:val="21"/>
              </w:rPr>
              <w:t xml:space="preserve"> is a </w:t>
            </w:r>
            <w:proofErr w:type="spellStart"/>
            <w:r w:rsidRPr="00FA2012">
              <w:rPr>
                <w:rFonts w:ascii="Segoe UI" w:hAnsi="Segoe UI" w:cs="Segoe UI"/>
                <w:sz w:val="21"/>
                <w:szCs w:val="21"/>
              </w:rPr>
              <w:t>member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administrative, management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supervisory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body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powers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representation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control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therein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been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subject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conviction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judgment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which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elements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offenses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defined</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w:t>
            </w:r>
          </w:p>
          <w:p w14:paraId="1D57DF94" w14:textId="77777777" w:rsidR="00983E57" w:rsidRPr="00FA2012" w:rsidRDefault="00983E57" w:rsidP="00841EDD">
            <w:pPr>
              <w:jc w:val="both"/>
              <w:rPr>
                <w:rFonts w:ascii="Segoe UI" w:hAnsi="Segoe UI" w:cs="Segoe UI"/>
                <w:sz w:val="21"/>
                <w:szCs w:val="21"/>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 xml:space="preserve">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is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situation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referred</w:t>
            </w:r>
            <w:proofErr w:type="spellEnd"/>
            <w:r w:rsidRPr="00FA2012">
              <w:rPr>
                <w:rFonts w:ascii="Segoe UI" w:hAnsi="Segoe UI" w:cs="Segoe UI"/>
                <w:sz w:val="21"/>
                <w:szCs w:val="21"/>
              </w:rPr>
              <w:t xml:space="preserve"> to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above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accordance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9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submit</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reliability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despite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existence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reasons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exclusion</w:t>
            </w:r>
            <w:proofErr w:type="spellEnd"/>
            <w:r w:rsidRPr="00FA2012">
              <w:rPr>
                <w:rFonts w:ascii="Segoe UI" w:hAnsi="Segoe UI" w:cs="Segoe UI"/>
                <w:sz w:val="21"/>
                <w:szCs w:val="21"/>
              </w:rPr>
              <w:t>.</w:t>
            </w:r>
          </w:p>
          <w:p w14:paraId="2542B787" w14:textId="77777777" w:rsidR="00337803" w:rsidRPr="00D926FD" w:rsidRDefault="00337803" w:rsidP="00337803">
            <w:pPr>
              <w:tabs>
                <w:tab w:val="left" w:pos="887"/>
              </w:tabs>
              <w:jc w:val="both"/>
              <w:rPr>
                <w:rFonts w:ascii="Segoe UI" w:hAnsi="Segoe UI" w:cs="Segoe UI"/>
              </w:rPr>
            </w:pPr>
          </w:p>
          <w:p w14:paraId="6CD19C6E" w14:textId="77777777" w:rsidR="002245DC" w:rsidRDefault="00337803" w:rsidP="00337803">
            <w:pPr>
              <w:tabs>
                <w:tab w:val="left" w:pos="887"/>
              </w:tabs>
              <w:jc w:val="both"/>
              <w:rPr>
                <w:rFonts w:ascii="Segoe UI" w:hAnsi="Segoe UI" w:cs="Segoe UI"/>
                <w:sz w:val="21"/>
                <w:szCs w:val="21"/>
              </w:rPr>
            </w:pPr>
            <w:proofErr w:type="spellStart"/>
            <w:r w:rsidRPr="00FA2012">
              <w:rPr>
                <w:rFonts w:ascii="Segoe UI" w:hAnsi="Segoe UI" w:cs="Segoe UI"/>
                <w:sz w:val="21"/>
                <w:szCs w:val="21"/>
              </w:rPr>
              <w:t>Payment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commitment</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compensation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all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damage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caused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cooperation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investigative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authorities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complete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clarification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adoption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concrete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technical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organizational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personnel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appropriate</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prevent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further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violations</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considered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evaluating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into</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account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seriousness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special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submitted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is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shall</w:t>
            </w:r>
            <w:proofErr w:type="spellEnd"/>
            <w:r w:rsidRPr="00FA2012">
              <w:rPr>
                <w:rFonts w:ascii="Segoe UI" w:hAnsi="Segoe UI" w:cs="Segoe UI"/>
                <w:sz w:val="21"/>
                <w:szCs w:val="21"/>
              </w:rPr>
              <w:t xml:space="preserve"> not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from</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w:t>
            </w:r>
            <w:proofErr w:type="spellStart"/>
            <w:r w:rsidRPr="00FA2012">
              <w:rPr>
                <w:rFonts w:ascii="Segoe UI" w:hAnsi="Segoe UI" w:cs="Segoe UI"/>
                <w:sz w:val="21"/>
                <w:szCs w:val="21"/>
              </w:rPr>
              <w:t>regardless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Act-3.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are not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sends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justification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such</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w:t>
            </w:r>
          </w:p>
          <w:p w14:paraId="11089ABF" w14:textId="020AA110" w:rsidR="008706DF" w:rsidRPr="008706DF" w:rsidRDefault="008706DF" w:rsidP="00337803">
            <w:pPr>
              <w:tabs>
                <w:tab w:val="left" w:pos="887"/>
              </w:tabs>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841EDD">
            <w:pPr>
              <w:pStyle w:val="NoSpacing"/>
              <w:rPr>
                <w:rFonts w:ascii="Segoe UI" w:hAnsi="Segoe UI" w:cs="Segoe UI"/>
                <w:sz w:val="10"/>
                <w:szCs w:val="10"/>
              </w:rPr>
            </w:pPr>
          </w:p>
          <w:p w14:paraId="39629462" w14:textId="5CA7656F" w:rsidR="002245DC" w:rsidRPr="002F0281" w:rsidRDefault="002F0281" w:rsidP="002F0281">
            <w:pPr>
              <w:pStyle w:val="NoSpacing"/>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rPr>
              <w:t>ESPD form</w:t>
            </w:r>
            <w:r w:rsidRPr="002F0281">
              <w:rPr>
                <w:rFonts w:ascii="Segoe UI" w:hAnsi="Segoe UI" w:cs="Segoe UI"/>
                <w:iCs/>
              </w:rPr>
              <w:t xml:space="preserve">. </w:t>
            </w:r>
            <w:r w:rsidRPr="002F0281">
              <w:rPr>
                <w:rFonts w:ascii="Segoe UI" w:eastAsia="MS Mincho" w:hAnsi="Segoe UI" w:cs="Segoe UI"/>
              </w:rPr>
              <w:t xml:space="preserve">(»Part III: </w:t>
            </w:r>
            <w:proofErr w:type="spellStart"/>
            <w:r w:rsidRPr="002F0281">
              <w:rPr>
                <w:rFonts w:ascii="Segoe UI" w:eastAsia="MS Mincho" w:hAnsi="Segoe UI" w:cs="Segoe UI"/>
              </w:rPr>
              <w:t>Exclusion</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Section</w:t>
            </w:r>
            <w:proofErr w:type="spellEnd"/>
            <w:r w:rsidRPr="002F0281">
              <w:rPr>
                <w:rFonts w:ascii="Segoe UI" w:eastAsia="MS Mincho" w:hAnsi="Segoe UI" w:cs="Segoe UI"/>
              </w:rPr>
              <w:t xml:space="preserve"> A: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relating</w:t>
            </w:r>
            <w:proofErr w:type="spellEnd"/>
            <w:r w:rsidRPr="002F0281">
              <w:rPr>
                <w:rFonts w:ascii="Segoe UI" w:eastAsia="MS Mincho" w:hAnsi="Segoe UI" w:cs="Segoe UI"/>
              </w:rPr>
              <w:t xml:space="preserve"> to </w:t>
            </w:r>
            <w:proofErr w:type="spellStart"/>
            <w:r w:rsidRPr="002F0281">
              <w:rPr>
                <w:rFonts w:ascii="Segoe UI" w:eastAsia="MS Mincho" w:hAnsi="Segoe UI" w:cs="Segoe UI"/>
              </w:rPr>
              <w:t>criminal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convictions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for</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all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economic</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operators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involved</w:t>
            </w:r>
            <w:proofErr w:type="spellEnd"/>
            <w:r w:rsidRPr="002F0281">
              <w:rPr>
                <w:rFonts w:ascii="Segoe UI" w:eastAsia="MS Mincho" w:hAnsi="Segoe UI" w:cs="Segoe UI"/>
              </w:rPr>
              <w:t xml:space="preserve"> in procedure </w:t>
            </w:r>
            <w:proofErr w:type="spellStart"/>
            <w:r w:rsidRPr="002F0281">
              <w:rPr>
                <w:rFonts w:ascii="Segoe UI" w:eastAsia="MS Mincho" w:hAnsi="Segoe UI" w:cs="Segoe UI"/>
              </w:rPr>
              <w:t>and</w:t>
            </w:r>
            <w:proofErr w:type="spellEnd"/>
            <w:r w:rsidRPr="002F0281">
              <w:rPr>
                <w:rFonts w:ascii="Segoe UI" w:eastAsia="MS Mincho" w:hAnsi="Segoe UI" w:cs="Segoe UI"/>
              </w:rPr>
              <w:t xml:space="preserve"> </w:t>
            </w:r>
            <w:r w:rsidRPr="002F0281">
              <w:rPr>
                <w:rFonts w:ascii="Segoe UI" w:hAnsi="Segoe UI" w:cs="Segoe UI"/>
              </w:rPr>
              <w:t xml:space="preserve"> </w:t>
            </w:r>
            <w:proofErr w:type="spellStart"/>
            <w:r w:rsidRPr="002F0281">
              <w:rPr>
                <w:rFonts w:ascii="Segoe UI" w:hAnsi="Segoe UI" w:cs="Segoe UI"/>
              </w:rPr>
              <w:t>Section</w:t>
            </w:r>
            <w:proofErr w:type="spellEnd"/>
            <w:r w:rsidRPr="002F0281">
              <w:rPr>
                <w:rFonts w:ascii="Segoe UI" w:hAnsi="Segoe UI" w:cs="Segoe UI"/>
              </w:rPr>
              <w:t xml:space="preserve"> D: </w:t>
            </w:r>
            <w:proofErr w:type="spellStart"/>
            <w:r w:rsidRPr="002F0281">
              <w:rPr>
                <w:rFonts w:ascii="Segoe UI" w:hAnsi="Segoe UI" w:cs="Segoe UI"/>
              </w:rPr>
              <w:t>Purely</w:t>
            </w:r>
            <w:proofErr w:type="spellEnd"/>
            <w:r w:rsidRPr="002F0281">
              <w:rPr>
                <w:rFonts w:ascii="Segoe UI" w:hAnsi="Segoe UI" w:cs="Segoe UI"/>
              </w:rPr>
              <w:t xml:space="preserve"> </w:t>
            </w:r>
            <w:proofErr w:type="spellStart"/>
            <w:r w:rsidRPr="002F0281">
              <w:rPr>
                <w:rFonts w:ascii="Segoe UI" w:hAnsi="Segoe UI" w:cs="Segoe UI"/>
              </w:rPr>
              <w:t>national</w:t>
            </w:r>
            <w:proofErr w:type="spellEnd"/>
            <w:r w:rsidRPr="002F0281">
              <w:rPr>
                <w:rFonts w:ascii="Segoe UI" w:hAnsi="Segoe UI" w:cs="Segoe UI"/>
              </w:rPr>
              <w:t xml:space="preserve"> </w:t>
            </w:r>
            <w:proofErr w:type="spellStart"/>
            <w:r w:rsidRPr="002F0281">
              <w:rPr>
                <w:rFonts w:ascii="Segoe UI" w:hAnsi="Segoe UI" w:cs="Segoe UI"/>
              </w:rPr>
              <w:t>exclusion</w:t>
            </w:r>
            <w:proofErr w:type="spellEnd"/>
            <w:r w:rsidRPr="002F0281">
              <w:rPr>
                <w:rFonts w:ascii="Segoe UI" w:hAnsi="Segoe UI" w:cs="Segoe UI"/>
              </w:rPr>
              <w:t xml:space="preserve"> </w:t>
            </w:r>
            <w:proofErr w:type="spellStart"/>
            <w:r w:rsidRPr="002F0281">
              <w:rPr>
                <w:rFonts w:ascii="Segoe UI" w:hAnsi="Segoe UI" w:cs="Segoe UI"/>
              </w:rPr>
              <w:t>grounds</w:t>
            </w:r>
            <w:proofErr w:type="spellEnd"/>
            <w:r w:rsidRPr="002F0281">
              <w:rPr>
                <w:rFonts w:ascii="Segoe UI" w:hAnsi="Segoe UI" w:cs="Segoe UI"/>
              </w:rPr>
              <w:t xml:space="preserve">«) </w:t>
            </w:r>
            <w:proofErr w:type="spellStart"/>
            <w:r w:rsidRPr="002F0281">
              <w:rPr>
                <w:rFonts w:ascii="Segoe UI" w:hAnsi="Segoe UI" w:cs="Segoe UI"/>
              </w:rPr>
              <w:t>for</w:t>
            </w:r>
            <w:proofErr w:type="spellEnd"/>
            <w:r w:rsidRPr="002F0281">
              <w:rPr>
                <w:rFonts w:ascii="Segoe UI" w:hAnsi="Segoe UI" w:cs="Segoe UI"/>
              </w:rPr>
              <w:t xml:space="preserve"> </w:t>
            </w:r>
            <w:proofErr w:type="spellStart"/>
            <w:r w:rsidRPr="002F0281">
              <w:rPr>
                <w:rFonts w:ascii="Segoe UI" w:hAnsi="Segoe UI" w:cs="Segoe UI"/>
              </w:rPr>
              <w:t>all</w:t>
            </w:r>
            <w:proofErr w:type="spellEnd"/>
            <w:r w:rsidRPr="002F0281">
              <w:rPr>
                <w:rFonts w:ascii="Segoe UI" w:hAnsi="Segoe UI" w:cs="Segoe UI"/>
              </w:rPr>
              <w:t xml:space="preserve"> </w:t>
            </w:r>
            <w:proofErr w:type="spellStart"/>
            <w:r w:rsidRPr="002F0281">
              <w:rPr>
                <w:rFonts w:ascii="Segoe UI" w:hAnsi="Segoe UI" w:cs="Segoe UI"/>
              </w:rPr>
              <w:t>economic</w:t>
            </w:r>
            <w:proofErr w:type="spellEnd"/>
            <w:r w:rsidRPr="002F0281">
              <w:rPr>
                <w:rFonts w:ascii="Segoe UI" w:hAnsi="Segoe UI" w:cs="Segoe UI"/>
              </w:rPr>
              <w:t xml:space="preserve"> </w:t>
            </w:r>
            <w:proofErr w:type="spellStart"/>
            <w:r w:rsidRPr="002F0281">
              <w:rPr>
                <w:rFonts w:ascii="Segoe UI" w:hAnsi="Segoe UI" w:cs="Segoe UI"/>
              </w:rPr>
              <w:t>operators</w:t>
            </w:r>
            <w:proofErr w:type="spellEnd"/>
            <w:r w:rsidRPr="002F0281">
              <w:rPr>
                <w:rFonts w:ascii="Segoe UI" w:hAnsi="Segoe UI" w:cs="Segoe UI"/>
              </w:rPr>
              <w:t xml:space="preserve"> </w:t>
            </w:r>
            <w:proofErr w:type="spellStart"/>
            <w:r w:rsidRPr="002F0281">
              <w:rPr>
                <w:rFonts w:ascii="Segoe UI" w:hAnsi="Segoe UI" w:cs="Segoe UI"/>
              </w:rPr>
              <w:t>involved</w:t>
            </w:r>
            <w:proofErr w:type="spellEnd"/>
            <w:r w:rsidRPr="002F0281">
              <w:rPr>
                <w:rFonts w:ascii="Segoe UI" w:hAnsi="Segoe UI" w:cs="Segoe UI"/>
              </w:rPr>
              <w:t xml:space="preserve"> in procedure.</w:t>
            </w:r>
          </w:p>
        </w:tc>
      </w:tr>
      <w:tr w:rsidR="00FA2012" w14:paraId="08E9D07D" w14:textId="77777777" w:rsidTr="00D24AD0">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841EDD">
            <w:pPr>
              <w:jc w:val="both"/>
              <w:rPr>
                <w:rFonts w:ascii="Segoe UI" w:hAnsi="Segoe UI" w:cs="Segoe UI"/>
                <w:b/>
              </w:rPr>
            </w:pPr>
            <w:r w:rsidRPr="003C4CF5">
              <w:rPr>
                <w:rFonts w:ascii="Segoe UI" w:hAnsi="Segoe UI" w:cs="Segoe UI"/>
                <w:b/>
              </w:rPr>
              <w:t xml:space="preserve">P2: </w:t>
            </w:r>
            <w:proofErr w:type="spellStart"/>
            <w:r w:rsidRPr="003C4CF5">
              <w:rPr>
                <w:rFonts w:ascii="Segoe UI" w:hAnsi="Segoe UI" w:cs="Segoe UI"/>
                <w:b/>
              </w:rPr>
              <w:t>Reasons</w:t>
            </w:r>
            <w:proofErr w:type="spellEnd"/>
            <w:r w:rsidRPr="003C4CF5">
              <w:rPr>
                <w:rFonts w:ascii="Segoe UI" w:hAnsi="Segoe UI" w:cs="Segoe UI"/>
                <w:b/>
              </w:rPr>
              <w:t xml:space="preserve"> </w:t>
            </w:r>
            <w:proofErr w:type="spellStart"/>
            <w:r w:rsidRPr="003C4CF5">
              <w:rPr>
                <w:rFonts w:ascii="Segoe UI" w:hAnsi="Segoe UI" w:cs="Segoe UI"/>
                <w:b/>
              </w:rPr>
              <w:t>related</w:t>
            </w:r>
            <w:proofErr w:type="spellEnd"/>
            <w:r w:rsidRPr="003C4CF5">
              <w:rPr>
                <w:rFonts w:ascii="Segoe UI" w:hAnsi="Segoe UI" w:cs="Segoe UI"/>
                <w:b/>
              </w:rPr>
              <w:t xml:space="preserve"> to </w:t>
            </w:r>
            <w:proofErr w:type="spellStart"/>
            <w:r w:rsidRPr="003C4CF5">
              <w:rPr>
                <w:rFonts w:ascii="Segoe UI" w:hAnsi="Segoe UI" w:cs="Segoe UI"/>
                <w:b/>
              </w:rPr>
              <w:t>the</w:t>
            </w:r>
            <w:proofErr w:type="spellEnd"/>
            <w:r w:rsidRPr="003C4CF5">
              <w:rPr>
                <w:rFonts w:ascii="Segoe UI" w:hAnsi="Segoe UI" w:cs="Segoe UI"/>
                <w:b/>
              </w:rPr>
              <w:t xml:space="preserve"> </w:t>
            </w:r>
            <w:proofErr w:type="spellStart"/>
            <w:r w:rsidRPr="003C4CF5">
              <w:rPr>
                <w:rFonts w:ascii="Segoe UI" w:hAnsi="Segoe UI" w:cs="Segoe UI"/>
                <w:b/>
              </w:rPr>
              <w:t>payment</w:t>
            </w:r>
            <w:proofErr w:type="spellEnd"/>
            <w:r w:rsidRPr="003C4CF5">
              <w:rPr>
                <w:rFonts w:ascii="Segoe UI" w:hAnsi="Segoe UI" w:cs="Segoe UI"/>
                <w:b/>
              </w:rPr>
              <w:t xml:space="preserve"> </w:t>
            </w:r>
            <w:proofErr w:type="spellStart"/>
            <w:r w:rsidRPr="003C4CF5">
              <w:rPr>
                <w:rFonts w:ascii="Segoe UI" w:hAnsi="Segoe UI" w:cs="Segoe UI"/>
                <w:b/>
              </w:rPr>
              <w:t>of</w:t>
            </w:r>
            <w:proofErr w:type="spellEnd"/>
            <w:r w:rsidRPr="003C4CF5">
              <w:rPr>
                <w:rFonts w:ascii="Segoe UI" w:hAnsi="Segoe UI" w:cs="Segoe UI"/>
                <w:b/>
              </w:rPr>
              <w:t xml:space="preserve"> </w:t>
            </w:r>
            <w:proofErr w:type="spellStart"/>
            <w:r w:rsidRPr="003C4CF5">
              <w:rPr>
                <w:rFonts w:ascii="Segoe UI" w:hAnsi="Segoe UI" w:cs="Segoe UI"/>
                <w:b/>
              </w:rPr>
              <w:t>taxes</w:t>
            </w:r>
            <w:proofErr w:type="spellEnd"/>
            <w:r w:rsidRPr="003C4CF5">
              <w:rPr>
                <w:rFonts w:ascii="Segoe UI" w:hAnsi="Segoe UI" w:cs="Segoe UI"/>
                <w:b/>
              </w:rPr>
              <w:t xml:space="preserve"> </w:t>
            </w:r>
            <w:proofErr w:type="spellStart"/>
            <w:r w:rsidRPr="003C4CF5">
              <w:rPr>
                <w:rFonts w:ascii="Segoe UI" w:hAnsi="Segoe UI" w:cs="Segoe UI"/>
                <w:b/>
              </w:rPr>
              <w:t>or</w:t>
            </w:r>
            <w:proofErr w:type="spellEnd"/>
            <w:r w:rsidRPr="003C4CF5">
              <w:rPr>
                <w:rFonts w:ascii="Segoe UI" w:hAnsi="Segoe UI" w:cs="Segoe UI"/>
                <w:b/>
              </w:rPr>
              <w:t xml:space="preserve"> </w:t>
            </w:r>
            <w:proofErr w:type="spellStart"/>
            <w:r w:rsidRPr="003C4CF5">
              <w:rPr>
                <w:rFonts w:ascii="Segoe UI" w:hAnsi="Segoe UI" w:cs="Segoe UI"/>
                <w:b/>
              </w:rPr>
              <w:t>contributions</w:t>
            </w:r>
            <w:proofErr w:type="spellEnd"/>
            <w:r w:rsidRPr="003C4CF5">
              <w:rPr>
                <w:rFonts w:ascii="Segoe UI" w:hAnsi="Segoe UI" w:cs="Segoe UI"/>
                <w:b/>
              </w:rPr>
              <w:t xml:space="preserve"> </w:t>
            </w:r>
            <w:proofErr w:type="spellStart"/>
            <w:r w:rsidRPr="003C4CF5">
              <w:rPr>
                <w:rFonts w:ascii="Segoe UI" w:hAnsi="Segoe UI" w:cs="Segoe UI"/>
                <w:b/>
              </w:rPr>
              <w:t>for</w:t>
            </w:r>
            <w:proofErr w:type="spellEnd"/>
            <w:r w:rsidRPr="003C4CF5">
              <w:rPr>
                <w:rFonts w:ascii="Segoe UI" w:hAnsi="Segoe UI" w:cs="Segoe UI"/>
                <w:b/>
              </w:rPr>
              <w:t xml:space="preserve"> social </w:t>
            </w:r>
            <w:proofErr w:type="spellStart"/>
            <w:r w:rsidRPr="003C4CF5">
              <w:rPr>
                <w:rFonts w:ascii="Segoe UI" w:hAnsi="Segoe UI" w:cs="Segoe UI"/>
                <w:b/>
              </w:rPr>
              <w:t>security</w:t>
            </w:r>
            <w:proofErr w:type="spellEnd"/>
            <w:r w:rsidRPr="003C4CF5">
              <w:rPr>
                <w:rFonts w:ascii="Segoe UI" w:hAnsi="Segoe UI" w:cs="Segoe UI"/>
                <w:b/>
              </w:rPr>
              <w:t xml:space="preserve">                 </w:t>
            </w:r>
            <w:proofErr w:type="spellStart"/>
            <w:r w:rsidRPr="003C4CF5">
              <w:rPr>
                <w:rFonts w:ascii="Segoe UI" w:hAnsi="Segoe UI" w:cs="Segoe UI"/>
                <w:b/>
              </w:rPr>
              <w:t>Proof</w:t>
            </w:r>
            <w:proofErr w:type="spellEnd"/>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706DF" w:rsidRDefault="008706DF" w:rsidP="00841EDD">
            <w:pPr>
              <w:jc w:val="both"/>
              <w:rPr>
                <w:rFonts w:ascii="Segoe UI" w:hAnsi="Segoe UI" w:cs="Segoe UI"/>
                <w:sz w:val="10"/>
                <w:szCs w:val="10"/>
              </w:rPr>
            </w:pPr>
          </w:p>
          <w:p w14:paraId="4E0F4B06" w14:textId="406B1BF4" w:rsidR="002245DC" w:rsidRDefault="002245DC" w:rsidP="00841EDD">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w:t>
            </w:r>
            <w:proofErr w:type="spellStart"/>
            <w:r w:rsidRPr="006411E3">
              <w:rPr>
                <w:rFonts w:ascii="Segoe UI" w:hAnsi="Segoe UI" w:cs="Segoe UI"/>
              </w:rPr>
              <w:t>that</w:t>
            </w:r>
            <w:proofErr w:type="spellEnd"/>
            <w:r w:rsidRPr="006411E3">
              <w:rPr>
                <w:rFonts w:ascii="Segoe UI" w:hAnsi="Segoe UI" w:cs="Segoe UI"/>
              </w:rPr>
              <w:t xml:space="preserve"> it </w:t>
            </w:r>
            <w:proofErr w:type="spellStart"/>
            <w:r w:rsidRPr="006411E3">
              <w:rPr>
                <w:rFonts w:ascii="Segoe UI" w:hAnsi="Segoe UI" w:cs="Segoe UI"/>
              </w:rPr>
              <w:t>does</w:t>
            </w:r>
            <w:proofErr w:type="spellEnd"/>
            <w:r w:rsidRPr="006411E3">
              <w:rPr>
                <w:rFonts w:ascii="Segoe UI" w:hAnsi="Segoe UI" w:cs="Segoe UI"/>
              </w:rPr>
              <w:t xml:space="preserve"> not </w:t>
            </w:r>
            <w:proofErr w:type="spellStart"/>
            <w:r w:rsidRPr="006411E3">
              <w:rPr>
                <w:rFonts w:ascii="Segoe UI" w:hAnsi="Segoe UI" w:cs="Segoe UI"/>
              </w:rPr>
              <w:t>fulfil</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related</w:t>
            </w:r>
            <w:proofErr w:type="spellEnd"/>
            <w:r w:rsidRPr="006411E3">
              <w:rPr>
                <w:rFonts w:ascii="Segoe UI" w:hAnsi="Segoe UI" w:cs="Segoe UI"/>
              </w:rPr>
              <w:t xml:space="preserve"> to </w:t>
            </w:r>
            <w:proofErr w:type="spellStart"/>
            <w:r w:rsidRPr="006411E3">
              <w:rPr>
                <w:rFonts w:ascii="Segoe UI" w:hAnsi="Segoe UI" w:cs="Segoe UI"/>
              </w:rPr>
              <w:t>taxes</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other</w:t>
            </w:r>
            <w:proofErr w:type="spellEnd"/>
            <w:r w:rsidRPr="006411E3">
              <w:rPr>
                <w:rFonts w:ascii="Segoe UI" w:hAnsi="Segoe UI" w:cs="Segoe UI"/>
              </w:rPr>
              <w:t xml:space="preserve"> </w:t>
            </w:r>
            <w:proofErr w:type="spellStart"/>
            <w:r w:rsidRPr="006411E3">
              <w:rPr>
                <w:rFonts w:ascii="Segoe UI" w:hAnsi="Segoe UI" w:cs="Segoe UI"/>
              </w:rPr>
              <w:t>monetary</w:t>
            </w:r>
            <w:proofErr w:type="spellEnd"/>
            <w:r w:rsidRPr="006411E3">
              <w:rPr>
                <w:rFonts w:ascii="Segoe UI" w:hAnsi="Segoe UI" w:cs="Segoe UI"/>
              </w:rPr>
              <w:t xml:space="preserve"> non-</w:t>
            </w:r>
            <w:proofErr w:type="spellStart"/>
            <w:r w:rsidRPr="006411E3">
              <w:rPr>
                <w:rFonts w:ascii="Segoe UI" w:hAnsi="Segoe UI" w:cs="Segoe UI"/>
              </w:rPr>
              <w:t>fiscal</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pursuant</w:t>
            </w:r>
            <w:proofErr w:type="spellEnd"/>
            <w:r w:rsidRPr="006411E3">
              <w:rPr>
                <w:rFonts w:ascii="Segoe UI" w:hAnsi="Segoe UI" w:cs="Segoe UI"/>
              </w:rPr>
              <w:t xml:space="preserve"> to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law</w:t>
            </w:r>
            <w:proofErr w:type="spellEnd"/>
            <w:r w:rsidRPr="006411E3">
              <w:rPr>
                <w:rFonts w:ascii="Segoe UI" w:hAnsi="Segoe UI" w:cs="Segoe UI"/>
              </w:rPr>
              <w:t xml:space="preserve"> </w:t>
            </w:r>
            <w:proofErr w:type="spellStart"/>
            <w:r w:rsidRPr="006411E3">
              <w:rPr>
                <w:rFonts w:ascii="Segoe UI" w:hAnsi="Segoe UI" w:cs="Segoe UI"/>
              </w:rPr>
              <w:t>regulating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financial</w:t>
            </w:r>
            <w:proofErr w:type="spellEnd"/>
            <w:r w:rsidRPr="006411E3">
              <w:rPr>
                <w:rFonts w:ascii="Segoe UI" w:hAnsi="Segoe UI" w:cs="Segoe UI"/>
              </w:rPr>
              <w:t xml:space="preserve"> </w:t>
            </w:r>
            <w:proofErr w:type="spellStart"/>
            <w:r w:rsidRPr="006411E3">
              <w:rPr>
                <w:rFonts w:ascii="Segoe UI" w:hAnsi="Segoe UI" w:cs="Segoe UI"/>
              </w:rPr>
              <w:t>administration</w:t>
            </w:r>
            <w:proofErr w:type="spellEnd"/>
            <w:r w:rsidRPr="006411E3">
              <w:rPr>
                <w:rFonts w:ascii="Segoe UI" w:hAnsi="Segoe UI" w:cs="Segoe UI"/>
              </w:rPr>
              <w:t xml:space="preserve">, </w:t>
            </w:r>
            <w:proofErr w:type="spellStart"/>
            <w:r w:rsidRPr="006411E3">
              <w:rPr>
                <w:rFonts w:ascii="Segoe UI" w:hAnsi="Segoe UI" w:cs="Segoe UI"/>
              </w:rPr>
              <w:t>collected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in line </w:t>
            </w:r>
            <w:proofErr w:type="spellStart"/>
            <w:r w:rsidRPr="006411E3">
              <w:rPr>
                <w:rFonts w:ascii="Segoe UI" w:hAnsi="Segoe UI" w:cs="Segoe UI"/>
              </w:rPr>
              <w:t>with</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provisions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country</w:t>
            </w:r>
            <w:proofErr w:type="spellEnd"/>
            <w:r w:rsidRPr="006411E3">
              <w:rPr>
                <w:rFonts w:ascii="Segoe UI" w:hAnsi="Segoe UI" w:cs="Segoe UI"/>
              </w:rPr>
              <w:t xml:space="preserve"> in </w:t>
            </w:r>
            <w:proofErr w:type="spellStart"/>
            <w:r w:rsidRPr="006411E3">
              <w:rPr>
                <w:rFonts w:ascii="Segoe UI" w:hAnsi="Segoe UI" w:cs="Segoe UI"/>
              </w:rPr>
              <w:t>which</w:t>
            </w:r>
            <w:proofErr w:type="spellEnd"/>
            <w:r w:rsidRPr="006411E3">
              <w:rPr>
                <w:rFonts w:ascii="Segoe UI" w:hAnsi="Segoe UI" w:cs="Segoe UI"/>
              </w:rPr>
              <w:t xml:space="preserve"> it </w:t>
            </w:r>
            <w:proofErr w:type="spellStart"/>
            <w:r w:rsidRPr="006411E3">
              <w:rPr>
                <w:rFonts w:ascii="Segoe UI" w:hAnsi="Segoe UI" w:cs="Segoe UI"/>
              </w:rPr>
              <w:t>has</w:t>
            </w:r>
            <w:proofErr w:type="spellEnd"/>
            <w:r w:rsidRPr="006411E3">
              <w:rPr>
                <w:rFonts w:ascii="Segoe UI" w:hAnsi="Segoe UI" w:cs="Segoe UI"/>
              </w:rPr>
              <w:t xml:space="preserve"> </w:t>
            </w:r>
            <w:proofErr w:type="spellStart"/>
            <w:r w:rsidRPr="006411E3">
              <w:rPr>
                <w:rFonts w:ascii="Segoe UI" w:hAnsi="Segoe UI" w:cs="Segoe UI"/>
              </w:rPr>
              <w:t>its</w:t>
            </w:r>
            <w:proofErr w:type="spellEnd"/>
            <w:r w:rsidRPr="006411E3">
              <w:rPr>
                <w:rFonts w:ascii="Segoe UI" w:hAnsi="Segoe UI" w:cs="Segoe UI"/>
              </w:rPr>
              <w:t xml:space="preserve"> </w:t>
            </w:r>
            <w:proofErr w:type="spellStart"/>
            <w:r w:rsidRPr="006411E3">
              <w:rPr>
                <w:rFonts w:ascii="Segoe UI" w:hAnsi="Segoe UI" w:cs="Segoe UI"/>
              </w:rPr>
              <w:t>our</w:t>
            </w:r>
            <w:proofErr w:type="spellEnd"/>
            <w:r w:rsidRPr="006411E3">
              <w:rPr>
                <w:rFonts w:ascii="Segoe UI" w:hAnsi="Segoe UI" w:cs="Segoe UI"/>
              </w:rPr>
              <w:t xml:space="preserve"> </w:t>
            </w:r>
            <w:proofErr w:type="spellStart"/>
            <w:r w:rsidRPr="006411E3">
              <w:rPr>
                <w:rFonts w:ascii="Segoe UI" w:hAnsi="Segoe UI" w:cs="Segoe UI"/>
              </w:rPr>
              <w:t>registered</w:t>
            </w:r>
            <w:proofErr w:type="spellEnd"/>
            <w:r w:rsidRPr="006411E3">
              <w:rPr>
                <w:rFonts w:ascii="Segoe UI" w:hAnsi="Segoe UI" w:cs="Segoe UI"/>
              </w:rPr>
              <w:t xml:space="preserve"> </w:t>
            </w:r>
            <w:proofErr w:type="spellStart"/>
            <w:r w:rsidRPr="006411E3">
              <w:rPr>
                <w:rFonts w:ascii="Segoe UI" w:hAnsi="Segoe UI" w:cs="Segoe UI"/>
              </w:rPr>
              <w:t>office</w:t>
            </w:r>
            <w:proofErr w:type="spellEnd"/>
            <w:r w:rsidRPr="006411E3">
              <w:rPr>
                <w:rFonts w:ascii="Segoe UI" w:hAnsi="Segoe UI" w:cs="Segoe UI"/>
              </w:rPr>
              <w:t xml:space="preserve"> </w:t>
            </w:r>
            <w:proofErr w:type="spellStart"/>
            <w:r w:rsidRPr="006411E3">
              <w:rPr>
                <w:rFonts w:ascii="Segoe UI" w:hAnsi="Segoe UI" w:cs="Segoe UI"/>
              </w:rPr>
              <w:t>or</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Member</w:t>
            </w:r>
            <w:proofErr w:type="spellEnd"/>
            <w:r w:rsidRPr="006411E3">
              <w:rPr>
                <w:rFonts w:ascii="Segoe UI" w:hAnsi="Segoe UI" w:cs="Segoe UI"/>
              </w:rPr>
              <w:t xml:space="preserve"> </w:t>
            </w:r>
            <w:proofErr w:type="spellStart"/>
            <w:r w:rsidRPr="006411E3">
              <w:rPr>
                <w:rFonts w:ascii="Segoe UI" w:hAnsi="Segoe UI" w:cs="Segoe UI"/>
              </w:rPr>
              <w:t>State</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have</w:t>
            </w:r>
            <w:proofErr w:type="spellEnd"/>
            <w:r w:rsidRPr="006411E3">
              <w:rPr>
                <w:rFonts w:ascii="Segoe UI" w:hAnsi="Segoe UI" w:cs="Segoe UI"/>
              </w:rPr>
              <w:t xml:space="preserve"> no </w:t>
            </w:r>
            <w:proofErr w:type="spellStart"/>
            <w:r w:rsidRPr="006411E3">
              <w:rPr>
                <w:rFonts w:ascii="Segoe UI" w:hAnsi="Segoe UI" w:cs="Segoe UI"/>
              </w:rPr>
              <w:t>outstanding</w:t>
            </w:r>
            <w:proofErr w:type="spellEnd"/>
            <w:r w:rsidRPr="006411E3">
              <w:rPr>
                <w:rFonts w:ascii="Segoe UI" w:hAnsi="Segoe UI" w:cs="Segoe UI"/>
              </w:rPr>
              <w:t xml:space="preserve"> </w:t>
            </w:r>
            <w:proofErr w:type="spellStart"/>
            <w:r w:rsidRPr="006411E3">
              <w:rPr>
                <w:rFonts w:ascii="Segoe UI" w:hAnsi="Segoe UI" w:cs="Segoe UI"/>
              </w:rPr>
              <w:t>liabilities</w:t>
            </w:r>
            <w:proofErr w:type="spellEnd"/>
            <w:r w:rsidRPr="006411E3">
              <w:rPr>
                <w:rFonts w:ascii="Segoe UI" w:hAnsi="Segoe UI" w:cs="Segoe UI"/>
              </w:rPr>
              <w:t xml:space="preserve"> as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worth</w:t>
            </w:r>
            <w:proofErr w:type="spellEnd"/>
            <w:r w:rsidRPr="006411E3">
              <w:rPr>
                <w:rFonts w:ascii="Segoe UI" w:hAnsi="Segoe UI" w:cs="Segoe UI"/>
              </w:rPr>
              <w:t xml:space="preserve"> EUR 50 </w:t>
            </w:r>
            <w:proofErr w:type="spellStart"/>
            <w:r w:rsidRPr="006411E3">
              <w:rPr>
                <w:rFonts w:ascii="Segoe UI" w:hAnsi="Segoe UI" w:cs="Segoe UI"/>
              </w:rPr>
              <w:t>or</w:t>
            </w:r>
            <w:proofErr w:type="spellEnd"/>
            <w:r w:rsidRPr="006411E3">
              <w:rPr>
                <w:rFonts w:ascii="Segoe UI" w:hAnsi="Segoe UI" w:cs="Segoe UI"/>
              </w:rPr>
              <w:t xml:space="preserve"> more.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w:t>
            </w:r>
            <w:proofErr w:type="spellStart"/>
            <w:r w:rsidRPr="006411E3">
              <w:rPr>
                <w:rFonts w:ascii="Segoe UI" w:hAnsi="Segoe UI" w:cs="Segoe UI"/>
              </w:rPr>
              <w:t>submit</w:t>
            </w:r>
            <w:proofErr w:type="spellEnd"/>
            <w:r w:rsidRPr="006411E3">
              <w:rPr>
                <w:rFonts w:ascii="Segoe UI" w:hAnsi="Segoe UI" w:cs="Segoe UI"/>
              </w:rPr>
              <w:t xml:space="preserve"> </w:t>
            </w:r>
            <w:proofErr w:type="spellStart"/>
            <w:r w:rsidRPr="006411E3">
              <w:rPr>
                <w:rFonts w:ascii="Segoe UI" w:hAnsi="Segoe UI" w:cs="Segoe UI"/>
              </w:rPr>
              <w:t>all</w:t>
            </w:r>
            <w:proofErr w:type="spellEnd"/>
            <w:r w:rsidRPr="006411E3">
              <w:rPr>
                <w:rFonts w:ascii="Segoe UI" w:hAnsi="Segoe UI" w:cs="Segoe UI"/>
              </w:rPr>
              <w:t xml:space="preserve"> </w:t>
            </w:r>
            <w:proofErr w:type="spellStart"/>
            <w:r w:rsidRPr="006411E3">
              <w:rPr>
                <w:rFonts w:ascii="Segoe UI" w:hAnsi="Segoe UI" w:cs="Segoe UI"/>
              </w:rPr>
              <w:t>accounts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deductions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incomes</w:t>
            </w:r>
            <w:proofErr w:type="spellEnd"/>
            <w:r w:rsidRPr="006411E3">
              <w:rPr>
                <w:rFonts w:ascii="Segoe UI" w:hAnsi="Segoe UI" w:cs="Segoe UI"/>
              </w:rPr>
              <w:t xml:space="preserve"> </w:t>
            </w:r>
            <w:proofErr w:type="spellStart"/>
            <w:r w:rsidRPr="006411E3">
              <w:rPr>
                <w:rFonts w:ascii="Segoe UI" w:hAnsi="Segoe UI" w:cs="Segoe UI"/>
              </w:rPr>
              <w:t>arising</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employment</w:t>
            </w:r>
            <w:proofErr w:type="spellEnd"/>
            <w:r w:rsidRPr="006411E3">
              <w:rPr>
                <w:rFonts w:ascii="Segoe UI" w:hAnsi="Segoe UI" w:cs="Segoe UI"/>
              </w:rPr>
              <w:t xml:space="preserve"> </w:t>
            </w:r>
            <w:proofErr w:type="spellStart"/>
            <w:r w:rsidRPr="006411E3">
              <w:rPr>
                <w:rFonts w:ascii="Segoe UI" w:hAnsi="Segoe UI" w:cs="Segoe UI"/>
              </w:rPr>
              <w:t>relationships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period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last 5 </w:t>
            </w:r>
            <w:proofErr w:type="spellStart"/>
            <w:r w:rsidRPr="006411E3">
              <w:rPr>
                <w:rFonts w:ascii="Segoe UI" w:hAnsi="Segoe UI" w:cs="Segoe UI"/>
              </w:rPr>
              <w:t>years</w:t>
            </w:r>
            <w:proofErr w:type="spellEnd"/>
            <w:r w:rsidRPr="006411E3">
              <w:rPr>
                <w:rFonts w:ascii="Segoe UI" w:hAnsi="Segoe UI" w:cs="Segoe UI"/>
              </w:rPr>
              <w:t>.</w:t>
            </w:r>
          </w:p>
          <w:p w14:paraId="681C3116" w14:textId="77777777" w:rsidR="008706DF" w:rsidRPr="008706DF" w:rsidRDefault="008706DF" w:rsidP="00841EDD">
            <w:pPr>
              <w:jc w:val="both"/>
              <w:rPr>
                <w:rFonts w:ascii="Segoe UI" w:hAnsi="Segoe UI" w:cs="Segoe UI"/>
                <w:sz w:val="10"/>
                <w:szCs w:val="10"/>
              </w:rPr>
            </w:pPr>
          </w:p>
          <w:p w14:paraId="0CEFFE37" w14:textId="1E7A1F4B" w:rsidR="00BE394A" w:rsidRDefault="00BE394A" w:rsidP="00841EDD">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841EDD">
            <w:pPr>
              <w:jc w:val="both"/>
              <w:rPr>
                <w:rFonts w:ascii="Segoe UI" w:hAnsi="Segoe UI" w:cs="Segoe UI"/>
                <w:sz w:val="10"/>
                <w:szCs w:val="10"/>
              </w:rPr>
            </w:pPr>
          </w:p>
          <w:p w14:paraId="67548B16" w14:textId="61109795" w:rsidR="002245DC" w:rsidRPr="002F0281" w:rsidRDefault="002F0281" w:rsidP="002F0281">
            <w:pPr>
              <w:jc w:val="both"/>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rPr>
              <w:t xml:space="preserve">(»Part III: </w:t>
            </w:r>
            <w:proofErr w:type="spellStart"/>
            <w:r w:rsidRPr="002F0281">
              <w:rPr>
                <w:rFonts w:ascii="Segoe UI" w:eastAsia="MS Mincho" w:hAnsi="Segoe UI" w:cs="Segoe UI"/>
                <w:color w:val="000000"/>
              </w:rPr>
              <w:t>Exclusion</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Section</w:t>
            </w:r>
            <w:proofErr w:type="spellEnd"/>
            <w:r w:rsidRPr="002F0281">
              <w:rPr>
                <w:rFonts w:ascii="Segoe UI" w:eastAsia="MS Mincho" w:hAnsi="Segoe UI" w:cs="Segoe UI"/>
                <w:color w:val="000000"/>
              </w:rPr>
              <w:t xml:space="preserve"> B: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relating</w:t>
            </w:r>
            <w:proofErr w:type="spellEnd"/>
            <w:r w:rsidRPr="002F0281">
              <w:rPr>
                <w:rFonts w:ascii="Segoe UI" w:eastAsia="MS Mincho" w:hAnsi="Segoe UI" w:cs="Segoe UI"/>
                <w:color w:val="000000"/>
              </w:rPr>
              <w:t xml:space="preserve"> to </w:t>
            </w:r>
            <w:proofErr w:type="spellStart"/>
            <w:r w:rsidRPr="002F0281">
              <w:rPr>
                <w:rFonts w:ascii="Segoe UI" w:eastAsia="MS Mincho" w:hAnsi="Segoe UI" w:cs="Segoe UI"/>
                <w:color w:val="000000"/>
              </w:rPr>
              <w:t>the</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payment</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of</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taxes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or</w:t>
            </w:r>
            <w:proofErr w:type="spellEnd"/>
            <w:r w:rsidRPr="002F0281">
              <w:rPr>
                <w:rFonts w:ascii="Segoe UI" w:eastAsia="MS Mincho" w:hAnsi="Segoe UI" w:cs="Segoe UI"/>
                <w:color w:val="000000"/>
              </w:rPr>
              <w:t xml:space="preserve"> social </w:t>
            </w:r>
            <w:proofErr w:type="spellStart"/>
            <w:r w:rsidRPr="002F0281">
              <w:rPr>
                <w:rFonts w:ascii="Segoe UI" w:eastAsia="MS Mincho" w:hAnsi="Segoe UI" w:cs="Segoe UI"/>
                <w:color w:val="000000"/>
              </w:rPr>
              <w:t>security</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contributions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for</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all</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economic</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operators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involved</w:t>
            </w:r>
            <w:proofErr w:type="spellEnd"/>
            <w:r w:rsidRPr="002F0281">
              <w:rPr>
                <w:rFonts w:ascii="Segoe UI" w:eastAsia="MS Mincho" w:hAnsi="Segoe UI" w:cs="Segoe UI"/>
                <w:color w:val="000000"/>
              </w:rPr>
              <w:t xml:space="preserve"> in procedure</w:t>
            </w:r>
            <w:r w:rsidRPr="002F0281">
              <w:rPr>
                <w:rFonts w:ascii="Segoe UI" w:eastAsia="MS Mincho" w:hAnsi="Segoe UI" w:cs="Segoe UI"/>
              </w:rPr>
              <w:t>.</w:t>
            </w:r>
          </w:p>
        </w:tc>
      </w:tr>
      <w:tr w:rsidR="003C4CF5" w14:paraId="6A8F9B05" w14:textId="77777777" w:rsidTr="00BD5E93">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proofErr w:type="spellStart"/>
            <w:r w:rsidRPr="003C4CF5">
              <w:rPr>
                <w:rFonts w:ascii="Segoe UI" w:hAnsi="Segoe UI" w:cs="Segoe UI"/>
                <w:b/>
                <w:bCs/>
              </w:rPr>
              <w:t>National</w:t>
            </w:r>
            <w:proofErr w:type="spellEnd"/>
            <w:r w:rsidRPr="003C4CF5">
              <w:rPr>
                <w:rFonts w:ascii="Segoe UI" w:hAnsi="Segoe UI" w:cs="Segoe UI"/>
                <w:b/>
                <w:bCs/>
              </w:rPr>
              <w:t xml:space="preserve"> </w:t>
            </w:r>
            <w:proofErr w:type="spellStart"/>
            <w:r w:rsidRPr="003C4CF5">
              <w:rPr>
                <w:rFonts w:ascii="Segoe UI" w:hAnsi="Segoe UI" w:cs="Segoe UI"/>
                <w:b/>
                <w:bCs/>
              </w:rPr>
              <w:t>provision</w:t>
            </w:r>
            <w:proofErr w:type="spellEnd"/>
            <w:r w:rsidRPr="003C4CF5">
              <w:rPr>
                <w:rFonts w:ascii="Segoe UI" w:hAnsi="Segoe UI" w:cs="Segoe UI"/>
                <w:b/>
                <w:bCs/>
              </w:rPr>
              <w:t xml:space="preserve"> – Register </w:t>
            </w:r>
            <w:proofErr w:type="spellStart"/>
            <w:r w:rsidRPr="003C4CF5">
              <w:rPr>
                <w:rFonts w:ascii="Segoe UI" w:hAnsi="Segoe UI" w:cs="Segoe UI"/>
                <w:b/>
                <w:bCs/>
              </w:rPr>
              <w:t>of</w:t>
            </w:r>
            <w:proofErr w:type="spellEnd"/>
            <w:r w:rsidRPr="003C4CF5">
              <w:rPr>
                <w:rFonts w:ascii="Segoe UI" w:hAnsi="Segoe UI" w:cs="Segoe UI"/>
                <w:b/>
                <w:bCs/>
              </w:rPr>
              <w:t xml:space="preserve"> </w:t>
            </w:r>
            <w:proofErr w:type="spellStart"/>
            <w:r w:rsidRPr="003C4CF5">
              <w:rPr>
                <w:rFonts w:ascii="Segoe UI" w:hAnsi="Segoe UI" w:cs="Segoe UI"/>
                <w:b/>
                <w:bCs/>
              </w:rPr>
              <w:t>economic</w:t>
            </w:r>
            <w:proofErr w:type="spellEnd"/>
            <w:r w:rsidRPr="003C4CF5">
              <w:rPr>
                <w:rFonts w:ascii="Segoe UI" w:hAnsi="Segoe UI" w:cs="Segoe UI"/>
                <w:b/>
                <w:bCs/>
              </w:rPr>
              <w:t xml:space="preserve"> </w:t>
            </w:r>
            <w:proofErr w:type="spellStart"/>
            <w:r w:rsidRPr="003C4CF5">
              <w:rPr>
                <w:rFonts w:ascii="Segoe UI" w:hAnsi="Segoe UI" w:cs="Segoe UI"/>
                <w:b/>
                <w:bCs/>
              </w:rPr>
              <w:t>operators</w:t>
            </w:r>
            <w:proofErr w:type="spellEnd"/>
            <w:r w:rsidRPr="003C4CF5">
              <w:rPr>
                <w:rFonts w:ascii="Segoe UI" w:hAnsi="Segoe UI" w:cs="Segoe UI"/>
                <w:b/>
                <w:bCs/>
              </w:rPr>
              <w:t xml:space="preserve"> </w:t>
            </w:r>
            <w:proofErr w:type="spellStart"/>
            <w:r w:rsidRPr="003C4CF5">
              <w:rPr>
                <w:rFonts w:ascii="Segoe UI" w:hAnsi="Segoe UI" w:cs="Segoe UI"/>
                <w:b/>
                <w:bCs/>
              </w:rPr>
              <w:t>with</w:t>
            </w:r>
            <w:proofErr w:type="spellEnd"/>
            <w:r w:rsidRPr="003C4CF5">
              <w:rPr>
                <w:rFonts w:ascii="Segoe UI" w:hAnsi="Segoe UI" w:cs="Segoe UI"/>
                <w:b/>
                <w:bCs/>
              </w:rPr>
              <w:t xml:space="preserve"> negative </w:t>
            </w:r>
            <w:proofErr w:type="spellStart"/>
            <w:r w:rsidRPr="003C4CF5">
              <w:rPr>
                <w:rFonts w:ascii="Segoe UI" w:hAnsi="Segoe UI" w:cs="Segoe UI"/>
                <w:b/>
                <w:bCs/>
              </w:rPr>
              <w:t>references</w:t>
            </w:r>
            <w:proofErr w:type="spellEnd"/>
            <w:r>
              <w:rPr>
                <w:rFonts w:ascii="Segoe UI" w:hAnsi="Segoe UI" w:cs="Segoe UI"/>
                <w:b/>
                <w:bCs/>
              </w:rPr>
              <w:t xml:space="preserve">                           </w:t>
            </w:r>
            <w:proofErr w:type="spellStart"/>
            <w:r w:rsidRPr="003C4CF5">
              <w:rPr>
                <w:rFonts w:ascii="Segoe UI" w:hAnsi="Segoe UI" w:cs="Segoe UI"/>
                <w:b/>
              </w:rPr>
              <w:t>Proof</w:t>
            </w:r>
            <w:proofErr w:type="spellEnd"/>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706DF" w:rsidRDefault="008706DF" w:rsidP="00841EDD">
            <w:pPr>
              <w:jc w:val="both"/>
              <w:rPr>
                <w:rFonts w:ascii="Segoe UI" w:hAnsi="Segoe UI" w:cs="Segoe UI"/>
                <w:sz w:val="10"/>
                <w:szCs w:val="10"/>
              </w:rPr>
            </w:pPr>
          </w:p>
          <w:p w14:paraId="09017FCB" w14:textId="03DEADA3" w:rsidR="002245DC" w:rsidRDefault="002245DC" w:rsidP="00841EDD">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it is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deadline</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submission</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bids</w:t>
            </w:r>
            <w:proofErr w:type="spellEnd"/>
            <w:r w:rsidRPr="006411E3">
              <w:rPr>
                <w:rFonts w:ascii="Segoe UI" w:hAnsi="Segoe UI" w:cs="Segoe UI"/>
              </w:rPr>
              <w:t xml:space="preserv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from</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award</w:t>
            </w:r>
            <w:proofErr w:type="spellEnd"/>
            <w:r w:rsidRPr="006411E3">
              <w:rPr>
                <w:rFonts w:ascii="Segoe UI" w:hAnsi="Segoe UI" w:cs="Segoe UI"/>
              </w:rPr>
              <w:t xml:space="preserve"> </w:t>
            </w:r>
            <w:proofErr w:type="spellStart"/>
            <w:r w:rsidRPr="006411E3">
              <w:rPr>
                <w:rFonts w:ascii="Segoe UI" w:hAnsi="Segoe UI" w:cs="Segoe UI"/>
              </w:rPr>
              <w:t>procedures</w:t>
            </w:r>
            <w:proofErr w:type="spellEnd"/>
            <w:r w:rsidRPr="006411E3">
              <w:rPr>
                <w:rFonts w:ascii="Segoe UI" w:hAnsi="Segoe UI" w:cs="Segoe UI"/>
              </w:rPr>
              <w:t xml:space="preserve"> </w:t>
            </w:r>
            <w:proofErr w:type="spellStart"/>
            <w:r w:rsidRPr="006411E3">
              <w:rPr>
                <w:rFonts w:ascii="Segoe UI" w:hAnsi="Segoe UI" w:cs="Segoe UI"/>
              </w:rPr>
              <w:t>due</w:t>
            </w:r>
            <w:proofErr w:type="spellEnd"/>
            <w:r w:rsidRPr="006411E3">
              <w:rPr>
                <w:rFonts w:ascii="Segoe UI" w:hAnsi="Segoe UI" w:cs="Segoe UI"/>
              </w:rPr>
              <w:t xml:space="preserve"> to </w:t>
            </w:r>
            <w:proofErr w:type="spellStart"/>
            <w:r w:rsidRPr="006411E3">
              <w:rPr>
                <w:rFonts w:ascii="Segoe UI" w:hAnsi="Segoe UI" w:cs="Segoe UI"/>
              </w:rPr>
              <w:t>being</w:t>
            </w:r>
            <w:proofErr w:type="spellEnd"/>
            <w:r w:rsidRPr="006411E3">
              <w:rPr>
                <w:rFonts w:ascii="Segoe UI" w:hAnsi="Segoe UI" w:cs="Segoe UI"/>
              </w:rPr>
              <w:t xml:space="preserve"> </w:t>
            </w:r>
            <w:proofErr w:type="spellStart"/>
            <w:r w:rsidRPr="006411E3">
              <w:rPr>
                <w:rFonts w:ascii="Segoe UI" w:hAnsi="Segoe UI" w:cs="Segoe UI"/>
              </w:rPr>
              <w:t>included</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record</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entities</w:t>
            </w:r>
            <w:proofErr w:type="spellEnd"/>
            <w:r w:rsidRPr="006411E3">
              <w:rPr>
                <w:rFonts w:ascii="Segoe UI" w:hAnsi="Segoe UI" w:cs="Segoe UI"/>
              </w:rPr>
              <w:t xml:space="preserve"> </w:t>
            </w:r>
            <w:proofErr w:type="spellStart"/>
            <w:r w:rsidRPr="006411E3">
              <w:rPr>
                <w:rFonts w:ascii="Segoe UI" w:hAnsi="Segoe UI" w:cs="Segoe UI"/>
              </w:rPr>
              <w:t>with</w:t>
            </w:r>
            <w:proofErr w:type="spellEnd"/>
            <w:r w:rsidRPr="006411E3">
              <w:rPr>
                <w:rFonts w:ascii="Segoe UI" w:hAnsi="Segoe UI" w:cs="Segoe UI"/>
              </w:rPr>
              <w:t xml:space="preserve"> negative </w:t>
            </w:r>
            <w:proofErr w:type="spellStart"/>
            <w:r w:rsidRPr="006411E3">
              <w:rPr>
                <w:rFonts w:ascii="Segoe UI" w:hAnsi="Segoe UI" w:cs="Segoe UI"/>
              </w:rPr>
              <w:t>references</w:t>
            </w:r>
            <w:proofErr w:type="spellEnd"/>
            <w:r w:rsidRPr="006411E3">
              <w:rPr>
                <w:rFonts w:ascii="Segoe UI" w:hAnsi="Segoe UI" w:cs="Segoe UI"/>
              </w:rPr>
              <w:t xml:space="preserve">, as </w:t>
            </w:r>
            <w:proofErr w:type="spellStart"/>
            <w:r w:rsidRPr="006411E3">
              <w:rPr>
                <w:rFonts w:ascii="Segoe UI" w:hAnsi="Segoe UI" w:cs="Segoe UI"/>
              </w:rPr>
              <w:t>defined</w:t>
            </w:r>
            <w:proofErr w:type="spellEnd"/>
            <w:r w:rsidRPr="006411E3">
              <w:rPr>
                <w:rFonts w:ascii="Segoe UI" w:hAnsi="Segoe UI" w:cs="Segoe UI"/>
              </w:rPr>
              <w:t xml:space="preserve"> in </w:t>
            </w:r>
            <w:proofErr w:type="spellStart"/>
            <w:r w:rsidRPr="006411E3">
              <w:rPr>
                <w:rFonts w:ascii="Segoe UI" w:hAnsi="Segoe UI" w:cs="Segoe UI"/>
              </w:rPr>
              <w:t>point</w:t>
            </w:r>
            <w:proofErr w:type="spellEnd"/>
            <w:r w:rsidRPr="006411E3">
              <w:rPr>
                <w:rFonts w:ascii="Segoe UI" w:hAnsi="Segoe UI" w:cs="Segoe UI"/>
              </w:rPr>
              <w:t xml:space="preserve"> a)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fourth</w:t>
            </w:r>
            <w:proofErr w:type="spellEnd"/>
            <w:r w:rsidRPr="006411E3">
              <w:rPr>
                <w:rFonts w:ascii="Segoe UI" w:hAnsi="Segoe UI" w:cs="Segoe UI"/>
              </w:rPr>
              <w:t xml:space="preserve"> </w:t>
            </w:r>
            <w:proofErr w:type="spellStart"/>
            <w:r w:rsidRPr="006411E3">
              <w:rPr>
                <w:rFonts w:ascii="Segoe UI" w:hAnsi="Segoe UI" w:cs="Segoe UI"/>
              </w:rPr>
              <w:t>paragraph</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Article</w:t>
            </w:r>
            <w:proofErr w:type="spellEnd"/>
            <w:r w:rsidRPr="006411E3">
              <w:rPr>
                <w:rFonts w:ascii="Segoe UI" w:hAnsi="Segoe UI" w:cs="Segoe UI"/>
              </w:rPr>
              <w:t xml:space="preserve"> 75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PPA-3</w:t>
            </w:r>
          </w:p>
          <w:p w14:paraId="10B7FD71" w14:textId="77777777" w:rsidR="000516D1" w:rsidRPr="000516D1" w:rsidRDefault="000516D1" w:rsidP="00841EDD">
            <w:pPr>
              <w:jc w:val="both"/>
              <w:rPr>
                <w:rFonts w:ascii="Segoe UI" w:hAnsi="Segoe UI" w:cs="Segoe UI"/>
                <w:sz w:val="10"/>
                <w:szCs w:val="10"/>
              </w:rPr>
            </w:pPr>
          </w:p>
          <w:p w14:paraId="223B0EB9" w14:textId="1EA05C4C" w:rsidR="008706DF" w:rsidRPr="008706DF" w:rsidRDefault="008706DF" w:rsidP="00841EDD">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841EDD">
            <w:pPr>
              <w:jc w:val="both"/>
              <w:rPr>
                <w:rFonts w:ascii="Segoe UI" w:hAnsi="Segoe UI" w:cs="Segoe UI"/>
                <w:sz w:val="10"/>
                <w:szCs w:val="10"/>
              </w:rPr>
            </w:pPr>
          </w:p>
          <w:p w14:paraId="5489046D" w14:textId="77777777" w:rsidR="002F0281" w:rsidRPr="002F0281" w:rsidRDefault="002F0281" w:rsidP="002F0281">
            <w:pPr>
              <w:jc w:val="both"/>
              <w:rPr>
                <w:rFonts w:ascii="Segoe UI" w:eastAsia="MS Mincho" w:hAnsi="Segoe UI" w:cs="Segoe UI"/>
                <w:lang w:val="en-GB"/>
              </w:rPr>
            </w:pPr>
            <w:r w:rsidRPr="002F0281">
              <w:rPr>
                <w:rFonts w:ascii="Segoe UI" w:eastAsia="MS Mincho" w:hAnsi="Segoe UI" w:cs="Segoe UI"/>
                <w:b/>
                <w:lang w:val="en-GB"/>
              </w:rPr>
              <w:t xml:space="preserve">The proof: </w:t>
            </w: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2F0281">
              <w:rPr>
                <w:rFonts w:ascii="Segoe UI" w:eastAsia="MS Mincho" w:hAnsi="Segoe UI" w:cs="Segoe UI"/>
                <w:lang w:val="en-GB"/>
              </w:rPr>
              <w:t>.</w:t>
            </w:r>
          </w:p>
          <w:p w14:paraId="4EB08501" w14:textId="2822A7B8" w:rsidR="002245DC" w:rsidRPr="00D926FD" w:rsidRDefault="002245DC" w:rsidP="00841EDD">
            <w:pPr>
              <w:jc w:val="both"/>
              <w:rPr>
                <w:rFonts w:ascii="Segoe UI" w:hAnsi="Segoe UI" w:cs="Segoe UI"/>
              </w:rPr>
            </w:pP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841EDD">
            <w:pPr>
              <w:rPr>
                <w:rFonts w:ascii="Segoe UI" w:hAnsi="Segoe UI" w:cs="Segoe UI"/>
                <w:b/>
              </w:rPr>
            </w:pPr>
            <w:r w:rsidRPr="003C4CF5">
              <w:rPr>
                <w:rFonts w:ascii="Segoe UI" w:hAnsi="Segoe UI" w:cs="Segoe UI"/>
                <w:b/>
              </w:rPr>
              <w:t xml:space="preserve">P4: </w:t>
            </w:r>
            <w:proofErr w:type="spellStart"/>
            <w:r w:rsidR="00D01899" w:rsidRPr="003C4CF5">
              <w:rPr>
                <w:rFonts w:ascii="Segoe UI" w:hAnsi="Segoe UI" w:cs="Segoe UI"/>
                <w:b/>
              </w:rPr>
              <w:t>National</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provision</w:t>
            </w:r>
            <w:proofErr w:type="spellEnd"/>
            <w:r w:rsidR="00D01899" w:rsidRPr="003C4CF5">
              <w:rPr>
                <w:rFonts w:ascii="Segoe UI" w:hAnsi="Segoe UI" w:cs="Segoe UI"/>
                <w:b/>
              </w:rPr>
              <w:t xml:space="preserve"> – </w:t>
            </w:r>
            <w:proofErr w:type="spellStart"/>
            <w:r w:rsidR="00D01899" w:rsidRPr="003C4CF5">
              <w:rPr>
                <w:rFonts w:ascii="Segoe UI" w:hAnsi="Segoe UI" w:cs="Segoe UI"/>
                <w:b/>
              </w:rPr>
              <w:t>offence</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related</w:t>
            </w:r>
            <w:proofErr w:type="spellEnd"/>
            <w:r w:rsidR="00D01899" w:rsidRPr="003C4CF5">
              <w:rPr>
                <w:rFonts w:ascii="Segoe UI" w:hAnsi="Segoe UI" w:cs="Segoe UI"/>
                <w:b/>
              </w:rPr>
              <w:t xml:space="preserve"> to </w:t>
            </w:r>
            <w:proofErr w:type="spellStart"/>
            <w:r w:rsidR="00D01899" w:rsidRPr="003C4CF5">
              <w:rPr>
                <w:rFonts w:ascii="Segoe UI" w:hAnsi="Segoe UI" w:cs="Segoe UI"/>
                <w:b/>
              </w:rPr>
              <w:t>payment</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for</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work</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841EDD">
            <w:pPr>
              <w:rPr>
                <w:rFonts w:ascii="Segoe UI" w:hAnsi="Segoe UI" w:cs="Segoe UI"/>
                <w:b/>
              </w:rPr>
            </w:pPr>
            <w:proofErr w:type="spellStart"/>
            <w:r w:rsidRPr="003C4CF5">
              <w:rPr>
                <w:rFonts w:ascii="Segoe UI" w:hAnsi="Segoe UI" w:cs="Segoe UI"/>
                <w:b/>
              </w:rPr>
              <w:t>Proof</w:t>
            </w:r>
            <w:proofErr w:type="spellEnd"/>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841EDD">
            <w:pPr>
              <w:jc w:val="both"/>
              <w:rPr>
                <w:rFonts w:ascii="Segoe UI" w:hAnsi="Segoe UI" w:cs="Segoe UI"/>
                <w:sz w:val="10"/>
                <w:szCs w:val="10"/>
              </w:rPr>
            </w:pPr>
          </w:p>
          <w:p w14:paraId="161D8B5B" w14:textId="16BA8E6F" w:rsidR="002245DC" w:rsidRPr="006411E3" w:rsidRDefault="002245DC" w:rsidP="00841EDD">
            <w:pPr>
              <w:jc w:val="both"/>
              <w:rPr>
                <w:rFonts w:ascii="Segoe UI" w:hAnsi="Segoe UI" w:cs="Segoe UI"/>
                <w:sz w:val="21"/>
                <w:szCs w:val="21"/>
              </w:rPr>
            </w:pP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w:t>
            </w:r>
            <w:proofErr w:type="spellStart"/>
            <w:r w:rsidRPr="006411E3">
              <w:rPr>
                <w:rFonts w:ascii="Segoe UI" w:hAnsi="Segoe UI" w:cs="Segoe UI"/>
                <w:sz w:val="21"/>
                <w:szCs w:val="21"/>
              </w:rPr>
              <w:t>must</w:t>
            </w:r>
            <w:proofErr w:type="spellEnd"/>
            <w:r w:rsidRPr="006411E3">
              <w:rPr>
                <w:rFonts w:ascii="Segoe UI" w:hAnsi="Segoe UI" w:cs="Segoe UI"/>
                <w:sz w:val="21"/>
                <w:szCs w:val="21"/>
              </w:rPr>
              <w:t xml:space="preserve">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from</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participating</w:t>
            </w:r>
            <w:proofErr w:type="spellEnd"/>
            <w:r w:rsidRPr="006411E3">
              <w:rPr>
                <w:rFonts w:ascii="Segoe UI" w:hAnsi="Segoe UI" w:cs="Segoe UI"/>
                <w:sz w:val="21"/>
                <w:szCs w:val="21"/>
              </w:rPr>
              <w:t xml:space="preserve"> in a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been</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3 </w:t>
            </w:r>
            <w:proofErr w:type="spellStart"/>
            <w:r w:rsidRPr="006411E3">
              <w:rPr>
                <w:rFonts w:ascii="Segoe UI" w:hAnsi="Segoe UI" w:cs="Segoe UI"/>
                <w:sz w:val="21"/>
                <w:szCs w:val="21"/>
              </w:rPr>
              <w:t>years</w:t>
            </w:r>
            <w:proofErr w:type="spellEnd"/>
            <w:r w:rsidRPr="006411E3">
              <w:rPr>
                <w:rFonts w:ascii="Segoe UI" w:hAnsi="Segoe UI" w:cs="Segoe UI"/>
                <w:sz w:val="21"/>
                <w:szCs w:val="21"/>
              </w:rPr>
              <w:t xml:space="preserve"> prior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expiry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deadline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bids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twice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offence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related</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hours</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rest</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performance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basis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civil </w:t>
            </w:r>
            <w:proofErr w:type="spellStart"/>
            <w:r w:rsidRPr="006411E3">
              <w:rPr>
                <w:rFonts w:ascii="Segoe UI" w:hAnsi="Segoe UI" w:cs="Segoe UI"/>
                <w:sz w:val="21"/>
                <w:szCs w:val="21"/>
              </w:rPr>
              <w:t>law</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elements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relationship</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connection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illegal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workers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final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competent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Slovenia</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another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Member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State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third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country</w:t>
            </w:r>
            <w:proofErr w:type="spellEnd"/>
            <w:r w:rsidRPr="006411E3">
              <w:rPr>
                <w:rFonts w:ascii="Segoe UI" w:hAnsi="Segoe UI" w:cs="Segoe UI"/>
                <w:sz w:val="21"/>
                <w:szCs w:val="21"/>
              </w:rPr>
              <w:t xml:space="preserve">. </w:t>
            </w:r>
          </w:p>
          <w:p w14:paraId="0AD41268" w14:textId="77777777" w:rsidR="005D02F1" w:rsidRPr="00D926FD" w:rsidRDefault="005D02F1" w:rsidP="005D02F1">
            <w:pPr>
              <w:jc w:val="both"/>
              <w:rPr>
                <w:rFonts w:ascii="Segoe UI" w:hAnsi="Segoe UI" w:cs="Segoe UI"/>
                <w:sz w:val="10"/>
                <w:szCs w:val="10"/>
              </w:rPr>
            </w:pPr>
          </w:p>
          <w:p w14:paraId="6B692656" w14:textId="77777777" w:rsidR="00337803" w:rsidRPr="006411E3" w:rsidRDefault="00337803" w:rsidP="00337803">
            <w:pPr>
              <w:jc w:val="both"/>
              <w:rPr>
                <w:rFonts w:ascii="Segoe UI" w:hAnsi="Segoe UI" w:cs="Segoe UI"/>
                <w:sz w:val="21"/>
                <w:szCs w:val="21"/>
              </w:rPr>
            </w:pPr>
            <w:r w:rsidRPr="006411E3">
              <w:rPr>
                <w:rFonts w:ascii="Segoe UI" w:hAnsi="Segoe UI" w:cs="Segoe UI"/>
                <w:sz w:val="21"/>
                <w:szCs w:val="21"/>
              </w:rPr>
              <w:t xml:space="preserve">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case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is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situation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referred</w:t>
            </w:r>
            <w:proofErr w:type="spellEnd"/>
            <w:r w:rsidRPr="006411E3">
              <w:rPr>
                <w:rFonts w:ascii="Segoe UI" w:hAnsi="Segoe UI" w:cs="Segoe UI"/>
                <w:sz w:val="21"/>
                <w:szCs w:val="21"/>
              </w:rPr>
              <w:t xml:space="preserve"> to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above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accordance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9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PPA-3,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lastRenderedPageBreak/>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reliability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reasons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exclusion</w:t>
            </w:r>
            <w:proofErr w:type="spellEnd"/>
            <w:r w:rsidRPr="006411E3">
              <w:rPr>
                <w:rFonts w:ascii="Segoe UI" w:hAnsi="Segoe UI" w:cs="Segoe UI"/>
                <w:sz w:val="21"/>
                <w:szCs w:val="21"/>
              </w:rPr>
              <w:t>.</w:t>
            </w:r>
          </w:p>
          <w:p w14:paraId="3BF093C6" w14:textId="77777777" w:rsidR="00337803" w:rsidRPr="00427DFF" w:rsidRDefault="00337803" w:rsidP="00337803">
            <w:pPr>
              <w:jc w:val="both"/>
              <w:rPr>
                <w:rFonts w:ascii="Segoe UI" w:hAnsi="Segoe UI" w:cs="Segoe UI"/>
                <w:sz w:val="10"/>
                <w:szCs w:val="10"/>
              </w:rPr>
            </w:pPr>
          </w:p>
          <w:p w14:paraId="7CE6C054" w14:textId="77777777" w:rsidR="005D02F1" w:rsidRDefault="00337803" w:rsidP="00337803">
            <w:pPr>
              <w:jc w:val="both"/>
              <w:rPr>
                <w:rFonts w:ascii="Segoe UI" w:hAnsi="Segoe UI" w:cs="Segoe UI"/>
                <w:sz w:val="21"/>
                <w:szCs w:val="21"/>
              </w:rPr>
            </w:pP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commitment</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compensation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all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damage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caused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cooperation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investigative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authorities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complete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clarification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adoption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concrete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technical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organizational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personnel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appropriate</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prevent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further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violations</w:t>
            </w:r>
            <w:proofErr w:type="spellEnd"/>
            <w:r w:rsidRPr="006411E3">
              <w:rPr>
                <w:rFonts w:ascii="Segoe UI" w:hAnsi="Segoe UI" w:cs="Segoe UI"/>
                <w:sz w:val="21"/>
                <w:szCs w:val="21"/>
              </w:rPr>
              <w:t xml:space="preserve"> are </w:t>
            </w:r>
            <w:proofErr w:type="spellStart"/>
            <w:r w:rsidRPr="006411E3">
              <w:rPr>
                <w:rFonts w:ascii="Segoe UI" w:hAnsi="Segoe UI" w:cs="Segoe UI"/>
                <w:sz w:val="21"/>
                <w:szCs w:val="21"/>
              </w:rPr>
              <w:t>considered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When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evaluating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into</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account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seriousness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special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submitted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is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shall</w:t>
            </w:r>
            <w:proofErr w:type="spellEnd"/>
            <w:r w:rsidRPr="006411E3">
              <w:rPr>
                <w:rFonts w:ascii="Segoe UI" w:hAnsi="Segoe UI" w:cs="Segoe UI"/>
                <w:sz w:val="21"/>
                <w:szCs w:val="21"/>
              </w:rPr>
              <w:t xml:space="preserve"> not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from</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w:t>
            </w:r>
            <w:proofErr w:type="spellStart"/>
            <w:r w:rsidRPr="006411E3">
              <w:rPr>
                <w:rFonts w:ascii="Segoe UI" w:hAnsi="Segoe UI" w:cs="Segoe UI"/>
                <w:sz w:val="21"/>
                <w:szCs w:val="21"/>
              </w:rPr>
              <w:t>regardless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first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Act-3.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are not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sends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justification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such</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841EDD">
            <w:pPr>
              <w:jc w:val="both"/>
              <w:rPr>
                <w:rFonts w:ascii="Segoe UI" w:hAnsi="Segoe UI" w:cs="Segoe UI"/>
                <w:sz w:val="10"/>
                <w:szCs w:val="10"/>
              </w:rPr>
            </w:pPr>
          </w:p>
          <w:p w14:paraId="167F7CF0" w14:textId="45F52406" w:rsidR="003253AC" w:rsidRDefault="002F0281" w:rsidP="002F0281">
            <w:pPr>
              <w:jc w:val="both"/>
              <w:rPr>
                <w:rFonts w:ascii="Segoe UI" w:eastAsia="MS Mincho" w:hAnsi="Segoe UI" w:cs="Segoe UI"/>
                <w:sz w:val="22"/>
                <w:szCs w:val="22"/>
                <w:lang w:val="en-GB"/>
              </w:rPr>
            </w:pP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3253AC">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provide your reliability despite the existence of grounds for exclusion.</w:t>
            </w:r>
          </w:p>
          <w:p w14:paraId="027500C5" w14:textId="77777777" w:rsidR="003253AC"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926FD" w:rsidRDefault="002245DC" w:rsidP="003253AC">
            <w:pPr>
              <w:jc w:val="both"/>
              <w:rPr>
                <w:rFonts w:ascii="Segoe UI" w:hAnsi="Segoe UI" w:cs="Segoe UI"/>
              </w:rPr>
            </w:pPr>
          </w:p>
        </w:tc>
      </w:tr>
    </w:tbl>
    <w:p w14:paraId="43FAA787" w14:textId="01F9C1FC" w:rsidR="00886AF3" w:rsidRDefault="00886AF3" w:rsidP="000C5C55">
      <w:pPr>
        <w:spacing w:line="240" w:lineRule="auto"/>
        <w:jc w:val="both"/>
        <w:rPr>
          <w:rFonts w:ascii="Segoe UI" w:hAnsi="Segoe UI" w:cs="Segoe UI"/>
          <w:sz w:val="10"/>
          <w:szCs w:val="10"/>
        </w:rPr>
      </w:pPr>
    </w:p>
    <w:p w14:paraId="140D09CD" w14:textId="101D1609" w:rsidR="00964B0C" w:rsidRDefault="00964B0C" w:rsidP="000C5C55">
      <w:pPr>
        <w:spacing w:line="240" w:lineRule="auto"/>
        <w:jc w:val="both"/>
        <w:rPr>
          <w:rFonts w:ascii="Segoe UI" w:hAnsi="Segoe UI" w:cs="Segoe UI"/>
          <w:sz w:val="18"/>
          <w:szCs w:val="18"/>
        </w:rPr>
      </w:pPr>
    </w:p>
    <w:p w14:paraId="5242B21A" w14:textId="32DD117F" w:rsidR="00474D5F" w:rsidRPr="00623268" w:rsidRDefault="00474D5F" w:rsidP="00474D5F">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9C0B17">
        <w:rPr>
          <w:rFonts w:ascii="Segoe UI" w:eastAsia="Times New Roman" w:hAnsi="Segoe UI" w:cs="Segoe UI"/>
          <w:b/>
          <w:bCs/>
          <w:caps/>
          <w:sz w:val="28"/>
          <w:szCs w:val="28"/>
        </w:rPr>
        <w:t>4</w:t>
      </w:r>
      <w:r>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Pr="0050783A">
        <w:rPr>
          <w:rFonts w:ascii="Segoe UI" w:eastAsia="Times New Roman" w:hAnsi="Segoe UI" w:cs="Segoe UI"/>
          <w:b/>
          <w:bCs/>
          <w:caps/>
          <w:sz w:val="28"/>
          <w:szCs w:val="28"/>
        </w:rPr>
        <w:t>T</w:t>
      </w:r>
      <w:r>
        <w:rPr>
          <w:rFonts w:ascii="Segoe UI" w:eastAsia="Times New Roman" w:hAnsi="Segoe UI" w:cs="Segoe UI"/>
          <w:b/>
          <w:bCs/>
          <w:caps/>
          <w:sz w:val="28"/>
          <w:szCs w:val="28"/>
        </w:rPr>
        <w:t>ECHNICAL CAPACITY OF THE BIDDER</w:t>
      </w:r>
    </w:p>
    <w:p w14:paraId="7B77FC27" w14:textId="45115DED" w:rsidR="00D37D1D" w:rsidRDefault="00D37D1D" w:rsidP="00474D5F">
      <w:pPr>
        <w:spacing w:line="240" w:lineRule="auto"/>
        <w:jc w:val="both"/>
        <w:rPr>
          <w:rFonts w:ascii="Arial" w:eastAsia="Times New Roman" w:hAnsi="Arial" w:cs="Arial"/>
          <w:sz w:val="22"/>
          <w:lang w:val="en-GB"/>
        </w:rPr>
      </w:pPr>
    </w:p>
    <w:tbl>
      <w:tblPr>
        <w:tblStyle w:val="TableGrid"/>
        <w:tblW w:w="10200" w:type="dxa"/>
        <w:tblInd w:w="-5" w:type="dxa"/>
        <w:tblLayout w:type="fixed"/>
        <w:tblLook w:val="04A0" w:firstRow="1" w:lastRow="0" w:firstColumn="1" w:lastColumn="0" w:noHBand="0" w:noVBand="1"/>
      </w:tblPr>
      <w:tblGrid>
        <w:gridCol w:w="6631"/>
        <w:gridCol w:w="3569"/>
      </w:tblGrid>
      <w:tr w:rsidR="00D37D1D" w14:paraId="54DBBB38" w14:textId="77777777" w:rsidTr="00E67A1A">
        <w:tc>
          <w:tcPr>
            <w:tcW w:w="663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F8D6FB9" w14:textId="471BB6ED" w:rsidR="00D37D1D" w:rsidRDefault="00D37D1D" w:rsidP="00E67A1A">
            <w:pPr>
              <w:jc w:val="both"/>
              <w:rPr>
                <w:rFonts w:ascii="Segoe UI" w:hAnsi="Segoe UI" w:cs="Segoe UI"/>
                <w:b/>
                <w:color w:val="000000" w:themeColor="text1"/>
                <w:sz w:val="18"/>
                <w:szCs w:val="18"/>
              </w:rPr>
            </w:pPr>
            <w:r>
              <w:rPr>
                <w:rFonts w:ascii="Segoe UI" w:eastAsia="Times New Roman" w:hAnsi="Segoe UI" w:cs="Segoe UI"/>
                <w:b/>
                <w:caps/>
                <w:color w:val="000000" w:themeColor="text1"/>
                <w:sz w:val="18"/>
                <w:szCs w:val="18"/>
              </w:rPr>
              <w:t xml:space="preserve">P1: </w:t>
            </w:r>
            <w:proofErr w:type="spellStart"/>
            <w:r>
              <w:rPr>
                <w:rFonts w:ascii="Segoe UI" w:hAnsi="Segoe UI" w:cs="Segoe UI"/>
                <w:b/>
                <w:color w:val="000000" w:themeColor="text1"/>
                <w:sz w:val="18"/>
                <w:szCs w:val="18"/>
              </w:rPr>
              <w:t>Technical</w:t>
            </w:r>
            <w:proofErr w:type="spellEnd"/>
            <w:r>
              <w:rPr>
                <w:rFonts w:ascii="Segoe UI" w:hAnsi="Segoe UI" w:cs="Segoe UI"/>
                <w:b/>
                <w:color w:val="000000" w:themeColor="text1"/>
                <w:sz w:val="18"/>
                <w:szCs w:val="18"/>
              </w:rPr>
              <w:t xml:space="preserve"> </w:t>
            </w:r>
            <w:proofErr w:type="spellStart"/>
            <w:r>
              <w:rPr>
                <w:rFonts w:ascii="Segoe UI" w:hAnsi="Segoe UI" w:cs="Segoe UI"/>
                <w:b/>
                <w:color w:val="000000" w:themeColor="text1"/>
                <w:sz w:val="18"/>
                <w:szCs w:val="18"/>
              </w:rPr>
              <w:t>capacity</w:t>
            </w:r>
            <w:proofErr w:type="spellEnd"/>
          </w:p>
        </w:tc>
        <w:tc>
          <w:tcPr>
            <w:tcW w:w="357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04025F" w14:textId="54B4EAAA" w:rsidR="00D37D1D" w:rsidRDefault="00D37D1D" w:rsidP="00E67A1A">
            <w:pPr>
              <w:jc w:val="both"/>
              <w:rPr>
                <w:rFonts w:ascii="Segoe UI" w:hAnsi="Segoe UI" w:cs="Segoe UI"/>
                <w:b/>
                <w:color w:val="000000" w:themeColor="text1"/>
                <w:sz w:val="18"/>
                <w:szCs w:val="18"/>
              </w:rPr>
            </w:pPr>
            <w:proofErr w:type="spellStart"/>
            <w:r>
              <w:rPr>
                <w:rFonts w:ascii="Segoe UI" w:hAnsi="Segoe UI" w:cs="Segoe UI"/>
                <w:b/>
                <w:color w:val="000000" w:themeColor="text1"/>
                <w:sz w:val="18"/>
                <w:szCs w:val="18"/>
              </w:rPr>
              <w:t>Proof</w:t>
            </w:r>
            <w:proofErr w:type="spellEnd"/>
          </w:p>
        </w:tc>
      </w:tr>
      <w:tr w:rsidR="00D37D1D" w14:paraId="7333C85E" w14:textId="77777777" w:rsidTr="00E67A1A">
        <w:tc>
          <w:tcPr>
            <w:tcW w:w="6635" w:type="dxa"/>
            <w:tcBorders>
              <w:top w:val="single" w:sz="4" w:space="0" w:color="auto"/>
              <w:left w:val="single" w:sz="4" w:space="0" w:color="auto"/>
              <w:bottom w:val="single" w:sz="4" w:space="0" w:color="auto"/>
              <w:right w:val="single" w:sz="4" w:space="0" w:color="auto"/>
            </w:tcBorders>
          </w:tcPr>
          <w:p w14:paraId="1CABDCBF" w14:textId="18344E05" w:rsidR="00D37D1D" w:rsidRPr="00474D5F" w:rsidRDefault="00D37D1D" w:rsidP="00D37D1D">
            <w:pPr>
              <w:jc w:val="both"/>
              <w:rPr>
                <w:rFonts w:ascii="Segoe UI" w:eastAsia="Times New Roman" w:hAnsi="Segoe UI" w:cs="Segoe UI"/>
                <w:sz w:val="22"/>
                <w:lang w:val="pt-PT"/>
              </w:rPr>
            </w:pPr>
            <w:r w:rsidRPr="00474D5F">
              <w:rPr>
                <w:rFonts w:ascii="Segoe UI" w:eastAsia="Times New Roman" w:hAnsi="Segoe UI" w:cs="Segoe UI"/>
                <w:color w:val="000000"/>
                <w:sz w:val="22"/>
                <w:lang w:val="en-GB"/>
              </w:rPr>
              <w:t>The Bidder has is the past 3 years</w:t>
            </w:r>
            <w:r w:rsidR="0011482D">
              <w:rPr>
                <w:rFonts w:ascii="Segoe UI" w:eastAsia="Times New Roman" w:hAnsi="Segoe UI" w:cs="Segoe UI"/>
                <w:color w:val="000000"/>
                <w:sz w:val="22"/>
                <w:lang w:val="en-GB"/>
              </w:rPr>
              <w:t>, more precisely from 22 June 2020 until the deadline for submission of the bids,</w:t>
            </w:r>
            <w:r w:rsidRPr="00474D5F">
              <w:rPr>
                <w:rFonts w:ascii="Segoe UI" w:eastAsia="Times New Roman" w:hAnsi="Segoe UI" w:cs="Segoe UI"/>
                <w:color w:val="000000"/>
                <w:sz w:val="22"/>
                <w:lang w:val="en-GB"/>
              </w:rPr>
              <w:t xml:space="preserve"> sold (which means qualitative and quantitative in according with the contract) at least </w:t>
            </w:r>
            <w:r>
              <w:rPr>
                <w:rFonts w:ascii="Segoe UI" w:eastAsia="Times New Roman" w:hAnsi="Segoe UI" w:cs="Segoe UI"/>
                <w:sz w:val="22"/>
                <w:lang w:val="en"/>
              </w:rPr>
              <w:t>2</w:t>
            </w:r>
            <w:r w:rsidRPr="00474D5F">
              <w:rPr>
                <w:rFonts w:ascii="Segoe UI" w:eastAsia="Times New Roman" w:hAnsi="Segoe UI" w:cs="Segoe UI"/>
                <w:sz w:val="22"/>
                <w:lang w:val="en"/>
              </w:rPr>
              <w:t xml:space="preserve"> comparable </w:t>
            </w:r>
            <w:proofErr w:type="spellStart"/>
            <w:r>
              <w:rPr>
                <w:rFonts w:ascii="Segoe UI" w:eastAsia="Times New Roman" w:hAnsi="Segoe UI" w:cs="Segoe UI"/>
                <w:sz w:val="22"/>
                <w:lang w:val="en"/>
              </w:rPr>
              <w:t>Litography</w:t>
            </w:r>
            <w:proofErr w:type="spellEnd"/>
            <w:r>
              <w:rPr>
                <w:rFonts w:ascii="Segoe UI" w:eastAsia="Times New Roman" w:hAnsi="Segoe UI" w:cs="Segoe UI"/>
                <w:sz w:val="22"/>
                <w:lang w:val="en"/>
              </w:rPr>
              <w:t>-based (Ceramic) Additive Manufacturing Printer</w:t>
            </w:r>
            <w:r w:rsidRPr="00474D5F">
              <w:rPr>
                <w:rFonts w:ascii="Segoe UI" w:eastAsia="Times New Roman" w:hAnsi="Segoe UI" w:cs="Segoe UI"/>
                <w:sz w:val="22"/>
                <w:lang w:val="en"/>
              </w:rPr>
              <w:t>.</w:t>
            </w:r>
          </w:p>
          <w:p w14:paraId="7AD2F05E" w14:textId="77777777" w:rsidR="00D37D1D" w:rsidRDefault="00D37D1D" w:rsidP="00E67A1A">
            <w:pPr>
              <w:rPr>
                <w:rFonts w:ascii="Segoe UI" w:hAnsi="Segoe UI" w:cs="Segoe UI"/>
                <w:color w:val="000000" w:themeColor="text1"/>
                <w:sz w:val="18"/>
                <w:szCs w:val="18"/>
              </w:rPr>
            </w:pPr>
          </w:p>
        </w:tc>
        <w:tc>
          <w:tcPr>
            <w:tcW w:w="3571" w:type="dxa"/>
            <w:tcBorders>
              <w:top w:val="single" w:sz="4" w:space="0" w:color="auto"/>
              <w:left w:val="single" w:sz="4" w:space="0" w:color="auto"/>
              <w:bottom w:val="single" w:sz="4" w:space="0" w:color="auto"/>
              <w:right w:val="single" w:sz="4" w:space="0" w:color="auto"/>
            </w:tcBorders>
          </w:tcPr>
          <w:p w14:paraId="095C442E" w14:textId="16000BA7" w:rsidR="00D37D1D" w:rsidRDefault="0084539A" w:rsidP="00E67A1A">
            <w:pPr>
              <w:tabs>
                <w:tab w:val="left" w:pos="817"/>
              </w:tabs>
              <w:jc w:val="both"/>
              <w:rPr>
                <w:rFonts w:ascii="Segoe UI" w:hAnsi="Segoe UI" w:cs="Segoe UI"/>
                <w:color w:val="000000" w:themeColor="text1"/>
                <w:sz w:val="18"/>
                <w:szCs w:val="18"/>
              </w:rPr>
            </w:pPr>
            <w:proofErr w:type="spellStart"/>
            <w:r>
              <w:rPr>
                <w:rFonts w:ascii="Segoe UI" w:hAnsi="Segoe UI" w:cs="Segoe UI"/>
                <w:color w:val="000000" w:themeColor="text1"/>
                <w:sz w:val="18"/>
                <w:szCs w:val="18"/>
              </w:rPr>
              <w:t>Completed</w:t>
            </w:r>
            <w:proofErr w:type="spellEnd"/>
            <w:r w:rsidR="00D37D1D">
              <w:rPr>
                <w:rFonts w:ascii="Segoe UI" w:hAnsi="Segoe UI" w:cs="Segoe UI"/>
                <w:color w:val="000000" w:themeColor="text1"/>
                <w:sz w:val="18"/>
                <w:szCs w:val="18"/>
              </w:rPr>
              <w:t xml:space="preserve"> </w:t>
            </w:r>
            <w:r w:rsidRPr="0084539A">
              <w:rPr>
                <w:rFonts w:ascii="Segoe UI" w:hAnsi="Segoe UI" w:cs="Segoe UI"/>
                <w:b/>
                <w:bCs/>
                <w:color w:val="000000" w:themeColor="text1"/>
                <w:sz w:val="18"/>
                <w:szCs w:val="18"/>
              </w:rPr>
              <w:t>ESPD form</w:t>
            </w:r>
            <w:r w:rsidR="00D37D1D">
              <w:rPr>
                <w:rFonts w:ascii="Segoe UI" w:hAnsi="Segoe UI" w:cs="Segoe UI"/>
                <w:sz w:val="18"/>
                <w:szCs w:val="18"/>
              </w:rPr>
              <w:t xml:space="preserve"> </w:t>
            </w:r>
            <w:r>
              <w:rPr>
                <w:rFonts w:ascii="Segoe UI" w:hAnsi="Segoe UI" w:cs="Segoe UI"/>
                <w:sz w:val="18"/>
                <w:szCs w:val="18"/>
              </w:rPr>
              <w:t>(</w:t>
            </w:r>
            <w:r w:rsidR="00D37D1D">
              <w:rPr>
                <w:rFonts w:ascii="Segoe UI" w:hAnsi="Segoe UI" w:cs="Segoe UI"/>
                <w:sz w:val="18"/>
                <w:szCs w:val="18"/>
              </w:rPr>
              <w:t>»</w:t>
            </w:r>
            <w:r>
              <w:rPr>
                <w:rFonts w:ascii="Segoe UI" w:hAnsi="Segoe UI" w:cs="Segoe UI"/>
                <w:sz w:val="18"/>
                <w:szCs w:val="18"/>
              </w:rPr>
              <w:t>Part</w:t>
            </w:r>
            <w:r w:rsidR="00D37D1D">
              <w:rPr>
                <w:rFonts w:ascii="Segoe UI" w:hAnsi="Segoe UI" w:cs="Segoe UI"/>
                <w:sz w:val="18"/>
                <w:szCs w:val="18"/>
              </w:rPr>
              <w:t xml:space="preserve"> </w:t>
            </w:r>
            <w:r w:rsidR="00D37D1D">
              <w:rPr>
                <w:rFonts w:ascii="Segoe UI" w:hAnsi="Segoe UI" w:cs="Segoe UI"/>
                <w:color w:val="000000" w:themeColor="text1"/>
                <w:sz w:val="18"/>
                <w:szCs w:val="18"/>
              </w:rPr>
              <w:t xml:space="preserve">IV: </w:t>
            </w:r>
            <w:proofErr w:type="spellStart"/>
            <w:r>
              <w:rPr>
                <w:rFonts w:ascii="Segoe UI" w:hAnsi="Segoe UI" w:cs="Segoe UI"/>
                <w:color w:val="000000" w:themeColor="text1"/>
                <w:sz w:val="18"/>
                <w:szCs w:val="18"/>
              </w:rPr>
              <w:t>Technical</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and</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professional</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ability</w:t>
            </w:r>
            <w:proofErr w:type="spellEnd"/>
            <w:r w:rsidR="00D37D1D">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Section</w:t>
            </w:r>
            <w:proofErr w:type="spellEnd"/>
            <w:r w:rsidR="00D37D1D">
              <w:rPr>
                <w:rFonts w:ascii="Segoe UI" w:hAnsi="Segoe UI" w:cs="Segoe UI"/>
                <w:color w:val="000000" w:themeColor="text1"/>
                <w:sz w:val="18"/>
                <w:szCs w:val="18"/>
              </w:rPr>
              <w:t xml:space="preserve"> </w:t>
            </w:r>
            <w:r>
              <w:rPr>
                <w:rFonts w:ascii="Segoe UI" w:hAnsi="Segoe UI" w:cs="Segoe UI"/>
                <w:color w:val="000000" w:themeColor="text1"/>
                <w:sz w:val="18"/>
                <w:szCs w:val="18"/>
              </w:rPr>
              <w:t>C</w:t>
            </w:r>
            <w:r w:rsidR="00D37D1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Common</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statement</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for</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all</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conditions</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of</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cooperation</w:t>
            </w:r>
            <w:proofErr w:type="spellEnd"/>
            <w:r w:rsidR="00D37D1D">
              <w:rPr>
                <w:rFonts w:ascii="Segoe UI" w:hAnsi="Segoe UI" w:cs="Segoe UI"/>
                <w:color w:val="000000" w:themeColor="text1"/>
                <w:sz w:val="18"/>
                <w:szCs w:val="18"/>
              </w:rPr>
              <w:t xml:space="preserve">). </w:t>
            </w:r>
            <w:r w:rsidR="006B1F5D">
              <w:rPr>
                <w:rFonts w:ascii="Segoe UI" w:hAnsi="Segoe UI" w:cs="Segoe UI"/>
                <w:color w:val="000000" w:themeColor="text1"/>
                <w:sz w:val="18"/>
                <w:szCs w:val="18"/>
              </w:rPr>
              <w:t>Form</w:t>
            </w:r>
            <w:r w:rsidR="00D37D1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Certificate</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of</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successful</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delivery</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of</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the</w:t>
            </w:r>
            <w:proofErr w:type="spellEnd"/>
            <w:r w:rsidR="006B1F5D">
              <w:rPr>
                <w:rFonts w:ascii="Segoe UI" w:hAnsi="Segoe UI" w:cs="Segoe UI"/>
                <w:color w:val="000000" w:themeColor="text1"/>
                <w:sz w:val="18"/>
                <w:szCs w:val="18"/>
              </w:rPr>
              <w:t xml:space="preserve"> </w:t>
            </w:r>
            <w:proofErr w:type="spellStart"/>
            <w:r w:rsidR="006B1F5D">
              <w:rPr>
                <w:rFonts w:ascii="Segoe UI" w:hAnsi="Segoe UI" w:cs="Segoe UI"/>
                <w:color w:val="000000" w:themeColor="text1"/>
                <w:sz w:val="18"/>
                <w:szCs w:val="18"/>
              </w:rPr>
              <w:t>equipment</w:t>
            </w:r>
            <w:proofErr w:type="spellEnd"/>
            <w:r w:rsidR="00D37D1D">
              <w:rPr>
                <w:rFonts w:ascii="Segoe UI" w:hAnsi="Segoe UI" w:cs="Segoe UI"/>
                <w:color w:val="000000" w:themeColor="text1"/>
                <w:sz w:val="18"/>
                <w:szCs w:val="18"/>
              </w:rPr>
              <w:t>«.</w:t>
            </w:r>
          </w:p>
          <w:p w14:paraId="33B06045" w14:textId="77777777" w:rsidR="00D37D1D" w:rsidRDefault="00D37D1D" w:rsidP="00E67A1A">
            <w:pPr>
              <w:tabs>
                <w:tab w:val="left" w:pos="817"/>
              </w:tabs>
              <w:ind w:left="392"/>
              <w:jc w:val="both"/>
              <w:rPr>
                <w:rFonts w:ascii="Segoe UI" w:hAnsi="Segoe UI" w:cs="Segoe UI"/>
                <w:b/>
                <w:color w:val="000000" w:themeColor="text1"/>
                <w:sz w:val="18"/>
                <w:szCs w:val="18"/>
              </w:rPr>
            </w:pPr>
          </w:p>
          <w:p w14:paraId="4D06A942" w14:textId="47CE07CC" w:rsidR="00D37D1D" w:rsidRDefault="006B1F5D" w:rsidP="00E67A1A">
            <w:pPr>
              <w:tabs>
                <w:tab w:val="left" w:pos="817"/>
              </w:tabs>
              <w:jc w:val="both"/>
              <w:rPr>
                <w:rFonts w:ascii="Segoe UI" w:hAnsi="Segoe UI" w:cs="Segoe UI"/>
                <w:color w:val="000000" w:themeColor="text1"/>
                <w:sz w:val="18"/>
                <w:szCs w:val="18"/>
              </w:rPr>
            </w:pP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ESPD </w:t>
            </w:r>
            <w:proofErr w:type="spellStart"/>
            <w:r w:rsidRPr="006B1F5D">
              <w:rPr>
                <w:rFonts w:ascii="Segoe UI" w:hAnsi="Segoe UI" w:cs="Segoe UI"/>
                <w:color w:val="000000" w:themeColor="text1"/>
                <w:sz w:val="18"/>
                <w:szCs w:val="18"/>
              </w:rPr>
              <w:t>must</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contain</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all</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necessary</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information</w:t>
            </w:r>
            <w:proofErr w:type="spellEnd"/>
            <w:r w:rsidRPr="006B1F5D">
              <w:rPr>
                <w:rFonts w:ascii="Segoe UI" w:hAnsi="Segoe UI" w:cs="Segoe UI"/>
                <w:color w:val="000000" w:themeColor="text1"/>
                <w:sz w:val="18"/>
                <w:szCs w:val="18"/>
              </w:rPr>
              <w:t xml:space="preserve"> so </w:t>
            </w:r>
            <w:proofErr w:type="spellStart"/>
            <w:r w:rsidRPr="006B1F5D">
              <w:rPr>
                <w:rFonts w:ascii="Segoe UI" w:hAnsi="Segoe UI" w:cs="Segoe UI"/>
                <w:color w:val="000000" w:themeColor="text1"/>
                <w:sz w:val="18"/>
                <w:szCs w:val="18"/>
              </w:rPr>
              <w:t>that</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w:t>
            </w:r>
            <w:r>
              <w:rPr>
                <w:rFonts w:ascii="Segoe UI" w:hAnsi="Segoe UI" w:cs="Segoe UI"/>
                <w:color w:val="000000" w:themeColor="text1"/>
                <w:sz w:val="18"/>
                <w:szCs w:val="18"/>
              </w:rPr>
              <w:t>ontracting</w:t>
            </w:r>
            <w:proofErr w:type="spellEnd"/>
            <w:r>
              <w:rPr>
                <w:rFonts w:ascii="Segoe UI" w:hAnsi="Segoe UI" w:cs="Segoe UI"/>
                <w:color w:val="000000" w:themeColor="text1"/>
                <w:sz w:val="18"/>
                <w:szCs w:val="18"/>
              </w:rPr>
              <w:t xml:space="preserve"> </w:t>
            </w:r>
            <w:proofErr w:type="spellStart"/>
            <w:r>
              <w:rPr>
                <w:rFonts w:ascii="Segoe UI" w:hAnsi="Segoe UI" w:cs="Segoe UI"/>
                <w:color w:val="000000" w:themeColor="text1"/>
                <w:sz w:val="18"/>
                <w:szCs w:val="18"/>
              </w:rPr>
              <w:t>authority</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can</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verify</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compliance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with</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relevant</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condition</w:t>
            </w:r>
            <w:proofErr w:type="spellEnd"/>
            <w:r w:rsidRPr="006B1F5D">
              <w:rPr>
                <w:rFonts w:ascii="Segoe UI" w:hAnsi="Segoe UI" w:cs="Segoe UI"/>
                <w:color w:val="000000" w:themeColor="text1"/>
                <w:sz w:val="18"/>
                <w:szCs w:val="18"/>
              </w:rPr>
              <w:t xml:space="preserve"> in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official</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records</w:t>
            </w:r>
            <w:proofErr w:type="spellEnd"/>
            <w:r w:rsidRPr="006B1F5D">
              <w:rPr>
                <w:rFonts w:ascii="Segoe UI" w:hAnsi="Segoe UI" w:cs="Segoe UI"/>
                <w:color w:val="000000" w:themeColor="text1"/>
                <w:sz w:val="18"/>
                <w:szCs w:val="18"/>
              </w:rPr>
              <w:t>.</w:t>
            </w:r>
          </w:p>
          <w:p w14:paraId="2DB71A52" w14:textId="77777777" w:rsidR="006B1F5D" w:rsidRDefault="006B1F5D" w:rsidP="00E67A1A">
            <w:pPr>
              <w:tabs>
                <w:tab w:val="left" w:pos="817"/>
              </w:tabs>
              <w:jc w:val="both"/>
              <w:rPr>
                <w:rFonts w:ascii="Segoe UI" w:hAnsi="Segoe UI" w:cs="Segoe UI"/>
                <w:color w:val="000000" w:themeColor="text1"/>
                <w:sz w:val="18"/>
                <w:szCs w:val="18"/>
              </w:rPr>
            </w:pPr>
          </w:p>
          <w:p w14:paraId="13982EE2" w14:textId="43D3AA68" w:rsidR="00D37D1D" w:rsidRDefault="006B1F5D" w:rsidP="00E67A1A">
            <w:pPr>
              <w:tabs>
                <w:tab w:val="left" w:pos="817"/>
              </w:tabs>
              <w:jc w:val="both"/>
              <w:rPr>
                <w:rFonts w:ascii="Segoe UI" w:hAnsi="Segoe UI" w:cs="Segoe UI"/>
                <w:color w:val="000000" w:themeColor="text1"/>
                <w:sz w:val="18"/>
                <w:szCs w:val="18"/>
              </w:rPr>
            </w:pPr>
            <w:proofErr w:type="spellStart"/>
            <w:r w:rsidRPr="006B1F5D">
              <w:rPr>
                <w:rFonts w:ascii="Segoe UI" w:hAnsi="Segoe UI" w:cs="Segoe UI"/>
                <w:color w:val="000000" w:themeColor="text1"/>
                <w:sz w:val="18"/>
                <w:szCs w:val="18"/>
              </w:rPr>
              <w:t>Submit</w:t>
            </w:r>
            <w:proofErr w:type="spellEnd"/>
            <w:r w:rsidRPr="006B1F5D">
              <w:rPr>
                <w:rFonts w:ascii="Segoe UI" w:hAnsi="Segoe UI" w:cs="Segoe UI"/>
                <w:color w:val="000000" w:themeColor="text1"/>
                <w:sz w:val="18"/>
                <w:szCs w:val="18"/>
              </w:rPr>
              <w:t xml:space="preserve"> reference </w:t>
            </w:r>
            <w:proofErr w:type="spellStart"/>
            <w:r w:rsidRPr="006B1F5D">
              <w:rPr>
                <w:rFonts w:ascii="Segoe UI" w:hAnsi="Segoe UI" w:cs="Segoe UI"/>
                <w:color w:val="000000" w:themeColor="text1"/>
                <w:sz w:val="18"/>
                <w:szCs w:val="18"/>
              </w:rPr>
              <w:t>certificates</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of</w:t>
            </w:r>
            <w:proofErr w:type="spellEnd"/>
            <w:r w:rsidRPr="006B1F5D">
              <w:rPr>
                <w:rFonts w:ascii="Segoe UI" w:hAnsi="Segoe UI" w:cs="Segoe UI"/>
                <w:color w:val="000000" w:themeColor="text1"/>
                <w:sz w:val="18"/>
                <w:szCs w:val="18"/>
              </w:rPr>
              <w:t xml:space="preserve"> business </w:t>
            </w:r>
            <w:proofErr w:type="spellStart"/>
            <w:r w:rsidRPr="006B1F5D">
              <w:rPr>
                <w:rFonts w:ascii="Segoe UI" w:hAnsi="Segoe UI" w:cs="Segoe UI"/>
                <w:color w:val="000000" w:themeColor="text1"/>
                <w:sz w:val="18"/>
                <w:szCs w:val="18"/>
              </w:rPr>
              <w:t>partners</w:t>
            </w:r>
            <w:proofErr w:type="spellEnd"/>
            <w:r w:rsidRPr="006B1F5D">
              <w:rPr>
                <w:rFonts w:ascii="Segoe UI" w:hAnsi="Segoe UI" w:cs="Segoe UI"/>
                <w:color w:val="000000" w:themeColor="text1"/>
                <w:sz w:val="18"/>
                <w:szCs w:val="18"/>
              </w:rPr>
              <w:t xml:space="preserve"> on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original form </w:t>
            </w:r>
            <w:proofErr w:type="spellStart"/>
            <w:r w:rsidRPr="006B1F5D">
              <w:rPr>
                <w:rFonts w:ascii="Segoe UI" w:hAnsi="Segoe UI" w:cs="Segoe UI"/>
                <w:color w:val="000000" w:themeColor="text1"/>
                <w:sz w:val="18"/>
                <w:szCs w:val="18"/>
              </w:rPr>
              <w:t>from</w:t>
            </w:r>
            <w:proofErr w:type="spellEnd"/>
            <w:r w:rsidRPr="006B1F5D">
              <w:rPr>
                <w:rFonts w:ascii="Segoe UI" w:hAnsi="Segoe UI" w:cs="Segoe UI"/>
                <w:color w:val="000000" w:themeColor="text1"/>
                <w:sz w:val="18"/>
                <w:szCs w:val="18"/>
              </w:rPr>
              <w:t xml:space="preserve"> </w:t>
            </w:r>
            <w:proofErr w:type="spellStart"/>
            <w:r w:rsidRPr="006B1F5D">
              <w:rPr>
                <w:rFonts w:ascii="Segoe UI" w:hAnsi="Segoe UI" w:cs="Segoe UI"/>
                <w:color w:val="000000" w:themeColor="text1"/>
                <w:sz w:val="18"/>
                <w:szCs w:val="18"/>
              </w:rPr>
              <w:t>the</w:t>
            </w:r>
            <w:proofErr w:type="spellEnd"/>
            <w:r w:rsidRPr="006B1F5D">
              <w:rPr>
                <w:rFonts w:ascii="Segoe UI" w:hAnsi="Segoe UI" w:cs="Segoe UI"/>
                <w:color w:val="000000" w:themeColor="text1"/>
                <w:sz w:val="18"/>
                <w:szCs w:val="18"/>
              </w:rPr>
              <w:t xml:space="preserve"> tender </w:t>
            </w:r>
            <w:proofErr w:type="spellStart"/>
            <w:r w:rsidRPr="006B1F5D">
              <w:rPr>
                <w:rFonts w:ascii="Segoe UI" w:hAnsi="Segoe UI" w:cs="Segoe UI"/>
                <w:color w:val="000000" w:themeColor="text1"/>
                <w:sz w:val="18"/>
                <w:szCs w:val="18"/>
              </w:rPr>
              <w:t>documentation</w:t>
            </w:r>
            <w:proofErr w:type="spellEnd"/>
            <w:r>
              <w:rPr>
                <w:rFonts w:ascii="Segoe UI" w:hAnsi="Segoe UI" w:cs="Segoe UI"/>
                <w:color w:val="000000" w:themeColor="text1"/>
                <w:sz w:val="18"/>
                <w:szCs w:val="18"/>
              </w:rPr>
              <w:t xml:space="preserve"> </w:t>
            </w:r>
            <w:r w:rsidR="00D37D1D">
              <w:rPr>
                <w:rFonts w:ascii="Segoe UI" w:hAnsi="Segoe UI" w:cs="Segoe UI"/>
                <w:color w:val="000000" w:themeColor="text1"/>
                <w:sz w:val="18"/>
                <w:szCs w:val="18"/>
              </w:rPr>
              <w:t xml:space="preserve">– </w:t>
            </w:r>
            <w:r w:rsidR="0084539A">
              <w:rPr>
                <w:rFonts w:ascii="Segoe UI" w:hAnsi="Segoe UI" w:cs="Segoe UI"/>
                <w:b/>
                <w:bCs/>
                <w:color w:val="000000" w:themeColor="text1"/>
                <w:sz w:val="18"/>
                <w:szCs w:val="18"/>
              </w:rPr>
              <w:t>FORM</w:t>
            </w:r>
            <w:r w:rsidR="00D37D1D">
              <w:rPr>
                <w:rFonts w:ascii="Segoe UI" w:hAnsi="Segoe UI" w:cs="Segoe UI"/>
                <w:b/>
                <w:bCs/>
                <w:color w:val="000000" w:themeColor="text1"/>
                <w:sz w:val="18"/>
                <w:szCs w:val="18"/>
              </w:rPr>
              <w:t xml:space="preserve"> 4.2</w:t>
            </w:r>
            <w:r w:rsidR="00D37D1D">
              <w:rPr>
                <w:rFonts w:ascii="Segoe UI" w:hAnsi="Segoe UI" w:cs="Segoe UI"/>
                <w:color w:val="000000" w:themeColor="text1"/>
                <w:sz w:val="18"/>
                <w:szCs w:val="18"/>
              </w:rPr>
              <w:t xml:space="preserve"> </w:t>
            </w:r>
            <w:proofErr w:type="spellStart"/>
            <w:r w:rsidR="0084539A">
              <w:rPr>
                <w:rFonts w:ascii="Segoe UI" w:hAnsi="Segoe UI" w:cs="Segoe UI"/>
                <w:color w:val="000000" w:themeColor="text1"/>
                <w:sz w:val="18"/>
                <w:szCs w:val="18"/>
              </w:rPr>
              <w:t>and</w:t>
            </w:r>
            <w:proofErr w:type="spellEnd"/>
            <w:r w:rsidR="00D37D1D">
              <w:rPr>
                <w:rFonts w:ascii="Segoe UI" w:hAnsi="Segoe UI" w:cs="Segoe UI"/>
                <w:color w:val="000000" w:themeColor="text1"/>
                <w:sz w:val="18"/>
                <w:szCs w:val="18"/>
              </w:rPr>
              <w:t xml:space="preserve"> </w:t>
            </w:r>
            <w:r w:rsidR="0084539A">
              <w:rPr>
                <w:rFonts w:ascii="Segoe UI" w:eastAsia="MS Mincho" w:hAnsi="Segoe UI" w:cs="Segoe UI"/>
                <w:b/>
                <w:color w:val="000000" w:themeColor="text1"/>
                <w:sz w:val="18"/>
                <w:szCs w:val="18"/>
              </w:rPr>
              <w:t>FORM</w:t>
            </w:r>
            <w:r w:rsidR="00D37D1D">
              <w:rPr>
                <w:rFonts w:ascii="Segoe UI" w:hAnsi="Segoe UI" w:cs="Segoe UI"/>
                <w:b/>
                <w:color w:val="000000" w:themeColor="text1"/>
                <w:sz w:val="18"/>
                <w:szCs w:val="18"/>
              </w:rPr>
              <w:t xml:space="preserve"> 4.3</w:t>
            </w:r>
            <w:r w:rsidR="00D37D1D">
              <w:rPr>
                <w:rFonts w:ascii="Segoe UI" w:hAnsi="Segoe UI" w:cs="Segoe UI"/>
                <w:color w:val="000000" w:themeColor="text1"/>
                <w:sz w:val="18"/>
                <w:szCs w:val="18"/>
              </w:rPr>
              <w:t>.</w:t>
            </w:r>
          </w:p>
          <w:p w14:paraId="504B48C7" w14:textId="77777777" w:rsidR="00D37D1D" w:rsidRDefault="00D37D1D" w:rsidP="00E67A1A">
            <w:pPr>
              <w:jc w:val="both"/>
              <w:rPr>
                <w:rFonts w:ascii="Segoe UI" w:hAnsi="Segoe UI" w:cs="Segoe UI"/>
                <w:color w:val="000000" w:themeColor="text1"/>
                <w:sz w:val="18"/>
                <w:szCs w:val="18"/>
              </w:rPr>
            </w:pPr>
          </w:p>
        </w:tc>
      </w:tr>
    </w:tbl>
    <w:p w14:paraId="249AA254" w14:textId="77777777" w:rsidR="00D37D1D" w:rsidRDefault="00D37D1D" w:rsidP="00D37D1D">
      <w:pPr>
        <w:rPr>
          <w:rFonts w:ascii="Segoe UI" w:hAnsi="Segoe UI" w:cs="Segoe UI"/>
          <w:b/>
          <w:caps/>
          <w:color w:val="000000"/>
          <w:sz w:val="22"/>
        </w:rPr>
      </w:pPr>
    </w:p>
    <w:p w14:paraId="42548B2E" w14:textId="77777777" w:rsidR="00474D5F" w:rsidRPr="00474D5F" w:rsidRDefault="00474D5F" w:rsidP="00474D5F">
      <w:pPr>
        <w:autoSpaceDE w:val="0"/>
        <w:autoSpaceDN w:val="0"/>
        <w:adjustRightInd w:val="0"/>
        <w:spacing w:line="240" w:lineRule="auto"/>
        <w:jc w:val="both"/>
        <w:rPr>
          <w:rFonts w:ascii="Segoe UI" w:eastAsia="Times New Roman" w:hAnsi="Segoe UI" w:cs="Segoe UI"/>
          <w:b/>
          <w:sz w:val="22"/>
          <w:u w:val="single"/>
          <w:lang w:val="en-GB" w:eastAsia="sl-SI"/>
        </w:rPr>
      </w:pPr>
      <w:r w:rsidRPr="00474D5F">
        <w:rPr>
          <w:rFonts w:ascii="Segoe UI" w:eastAsia="Times New Roman" w:hAnsi="Segoe UI" w:cs="Segoe UI"/>
          <w:b/>
          <w:sz w:val="22"/>
          <w:u w:val="single"/>
          <w:lang w:val="en-GB" w:eastAsia="sl-SI"/>
        </w:rPr>
        <w:t>In all cases 1 copy of a proof is sufficient, even when a particular proof is mentioned several times!</w:t>
      </w:r>
    </w:p>
    <w:p w14:paraId="406C29C5"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08B3E0A"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48D7C672"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18E4E1D4"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FB83066"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8257D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514272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D256958"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lastRenderedPageBreak/>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474D5F">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474D5F">
        <w:rPr>
          <w:rFonts w:ascii="Segoe UI" w:eastAsia="Times New Roman" w:hAnsi="Segoe UI" w:cs="Segoe UI"/>
          <w:sz w:val="22"/>
          <w:lang w:val="en-GB" w:eastAsia="sl-SI"/>
        </w:rPr>
        <w:t xml:space="preserve"> </w:t>
      </w:r>
    </w:p>
    <w:p w14:paraId="0AD3374F" w14:textId="77777777" w:rsidR="00474D5F" w:rsidRPr="00B42E94" w:rsidRDefault="00474D5F" w:rsidP="000C5C55">
      <w:pPr>
        <w:spacing w:line="240" w:lineRule="auto"/>
        <w:jc w:val="both"/>
        <w:rPr>
          <w:rFonts w:ascii="Segoe UI" w:hAnsi="Segoe UI" w:cs="Segoe UI"/>
          <w:sz w:val="18"/>
          <w:szCs w:val="18"/>
        </w:rPr>
      </w:pPr>
    </w:p>
    <w:p w14:paraId="525F32C1" w14:textId="52C7BF26"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9C0B17">
        <w:rPr>
          <w:rFonts w:ascii="Segoe UI" w:hAnsi="Segoe UI" w:cs="Segoe UI"/>
          <w:caps w:val="0"/>
          <w:sz w:val="28"/>
        </w:rPr>
        <w:t>5</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32C884E" w14:textId="23E58106" w:rsidR="00C2797A" w:rsidRPr="00757888" w:rsidRDefault="00532093" w:rsidP="00751757">
      <w:pPr>
        <w:spacing w:line="240" w:lineRule="auto"/>
        <w:jc w:val="both"/>
        <w:rPr>
          <w:rFonts w:ascii="Segoe UI" w:hAnsi="Segoe UI" w:cs="Segoe UI"/>
          <w:sz w:val="22"/>
        </w:rPr>
      </w:pPr>
      <w:r w:rsidRPr="00757888">
        <w:rPr>
          <w:rFonts w:ascii="Segoe UI" w:hAnsi="Segoe UI" w:cs="Segoe UI"/>
          <w:sz w:val="22"/>
        </w:rPr>
        <w:t>»</w:t>
      </w:r>
      <w:proofErr w:type="spellStart"/>
      <w:r w:rsidRPr="00757888">
        <w:rPr>
          <w:rFonts w:ascii="Segoe UI" w:hAnsi="Segoe UI" w:cs="Segoe UI"/>
          <w:sz w:val="22"/>
        </w:rPr>
        <w:t>Admissible</w:t>
      </w:r>
      <w:proofErr w:type="spellEnd"/>
      <w:r w:rsidRPr="00757888">
        <w:rPr>
          <w:rFonts w:ascii="Segoe UI" w:hAnsi="Segoe UI" w:cs="Segoe UI"/>
          <w:sz w:val="22"/>
        </w:rPr>
        <w:t xml:space="preserve"> tender« </w:t>
      </w:r>
      <w:proofErr w:type="spellStart"/>
      <w:r w:rsidRPr="00757888">
        <w:rPr>
          <w:rFonts w:ascii="Segoe UI" w:hAnsi="Segoe UI" w:cs="Segoe UI"/>
          <w:sz w:val="22"/>
        </w:rPr>
        <w:t>shall</w:t>
      </w:r>
      <w:proofErr w:type="spellEnd"/>
      <w:r w:rsidRPr="00757888">
        <w:rPr>
          <w:rFonts w:ascii="Segoe UI" w:hAnsi="Segoe UI" w:cs="Segoe UI"/>
          <w:sz w:val="22"/>
        </w:rPr>
        <w:t xml:space="preserve"> </w:t>
      </w:r>
      <w:proofErr w:type="spellStart"/>
      <w:r w:rsidRPr="00757888">
        <w:rPr>
          <w:rFonts w:ascii="Segoe UI" w:hAnsi="Segoe UI" w:cs="Segoe UI"/>
          <w:sz w:val="22"/>
        </w:rPr>
        <w:t>mean</w:t>
      </w:r>
      <w:proofErr w:type="spellEnd"/>
      <w:r w:rsidRPr="00757888">
        <w:rPr>
          <w:rFonts w:ascii="Segoe UI" w:hAnsi="Segoe UI" w:cs="Segoe UI"/>
          <w:sz w:val="22"/>
        </w:rPr>
        <w:t xml:space="preserve"> a tender </w:t>
      </w:r>
      <w:proofErr w:type="spellStart"/>
      <w:r w:rsidRPr="00757888">
        <w:rPr>
          <w:rFonts w:ascii="Segoe UI" w:hAnsi="Segoe UI" w:cs="Segoe UI"/>
          <w:sz w:val="22"/>
        </w:rPr>
        <w:t>that</w:t>
      </w:r>
      <w:proofErr w:type="spellEnd"/>
      <w:r w:rsidRPr="00757888">
        <w:rPr>
          <w:rFonts w:ascii="Segoe UI" w:hAnsi="Segoe UI" w:cs="Segoe UI"/>
          <w:sz w:val="22"/>
        </w:rPr>
        <w:t xml:space="preserve"> is </w:t>
      </w:r>
      <w:proofErr w:type="spellStart"/>
      <w:r w:rsidRPr="00757888">
        <w:rPr>
          <w:rFonts w:ascii="Segoe UI" w:hAnsi="Segoe UI" w:cs="Segoe UI"/>
          <w:sz w:val="22"/>
        </w:rPr>
        <w:t>submitted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a </w:t>
      </w:r>
      <w:proofErr w:type="spellStart"/>
      <w:r w:rsidRPr="00757888">
        <w:rPr>
          <w:rFonts w:ascii="Segoe UI" w:hAnsi="Segoe UI" w:cs="Segoe UI"/>
          <w:sz w:val="22"/>
        </w:rPr>
        <w:t>tenderer</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are no </w:t>
      </w:r>
      <w:proofErr w:type="spellStart"/>
      <w:r w:rsidRPr="00757888">
        <w:rPr>
          <w:rFonts w:ascii="Segoe UI" w:hAnsi="Segoe UI" w:cs="Segoe UI"/>
          <w:sz w:val="22"/>
        </w:rPr>
        <w:t>grounds</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exclusion</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selection</w:t>
      </w:r>
      <w:proofErr w:type="spellEnd"/>
      <w:r w:rsidRPr="00757888">
        <w:rPr>
          <w:rFonts w:ascii="Segoe UI" w:hAnsi="Segoe UI" w:cs="Segoe UI"/>
          <w:sz w:val="22"/>
        </w:rPr>
        <w:t xml:space="preserve"> </w:t>
      </w:r>
      <w:proofErr w:type="spellStart"/>
      <w:r w:rsidRPr="00757888">
        <w:rPr>
          <w:rFonts w:ascii="Segoe UI" w:hAnsi="Segoe UI" w:cs="Segoe UI"/>
          <w:sz w:val="22"/>
        </w:rPr>
        <w:t>criteria</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needs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requirements</w:t>
      </w:r>
      <w:proofErr w:type="spellEnd"/>
      <w:r w:rsidRPr="00757888">
        <w:rPr>
          <w:rFonts w:ascii="Segoe UI" w:hAnsi="Segoe UI" w:cs="Segoe UI"/>
          <w:sz w:val="22"/>
        </w:rPr>
        <w:t xml:space="preserv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set out in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technical</w:t>
      </w:r>
      <w:proofErr w:type="spellEnd"/>
      <w:r w:rsidRPr="00757888">
        <w:rPr>
          <w:rFonts w:ascii="Segoe UI" w:hAnsi="Segoe UI" w:cs="Segoe UI"/>
          <w:sz w:val="22"/>
        </w:rPr>
        <w:t xml:space="preserve"> </w:t>
      </w:r>
      <w:proofErr w:type="spellStart"/>
      <w:r w:rsidRPr="00757888">
        <w:rPr>
          <w:rFonts w:ascii="Segoe UI" w:hAnsi="Segoe UI" w:cs="Segoe UI"/>
          <w:sz w:val="22"/>
        </w:rPr>
        <w:t>specifications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procurement</w:t>
      </w:r>
      <w:proofErr w:type="spellEnd"/>
      <w:r w:rsidRPr="00757888">
        <w:rPr>
          <w:rFonts w:ascii="Segoe UI" w:hAnsi="Segoe UI" w:cs="Segoe UI"/>
          <w:sz w:val="22"/>
        </w:rPr>
        <w:t xml:space="preserve"> </w:t>
      </w:r>
      <w:proofErr w:type="spellStart"/>
      <w:r w:rsidRPr="00757888">
        <w:rPr>
          <w:rFonts w:ascii="Segoe UI" w:hAnsi="Segoe UI" w:cs="Segoe UI"/>
          <w:sz w:val="22"/>
        </w:rPr>
        <w:t>documents</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was</w:t>
      </w:r>
      <w:proofErr w:type="spellEnd"/>
      <w:r w:rsidRPr="00757888">
        <w:rPr>
          <w:rFonts w:ascii="Segoe UI" w:hAnsi="Segoe UI" w:cs="Segoe UI"/>
          <w:sz w:val="22"/>
        </w:rPr>
        <w:t xml:space="preserve"> </w:t>
      </w:r>
      <w:proofErr w:type="spellStart"/>
      <w:r w:rsidRPr="00757888">
        <w:rPr>
          <w:rFonts w:ascii="Segoe UI" w:hAnsi="Segoe UI" w:cs="Segoe UI"/>
          <w:sz w:val="22"/>
        </w:rPr>
        <w:t>received</w:t>
      </w:r>
      <w:proofErr w:type="spellEnd"/>
      <w:r w:rsidRPr="00757888">
        <w:rPr>
          <w:rFonts w:ascii="Segoe UI" w:hAnsi="Segoe UI" w:cs="Segoe UI"/>
          <w:sz w:val="22"/>
        </w:rPr>
        <w:t xml:space="preserve"> in </w:t>
      </w:r>
      <w:proofErr w:type="spellStart"/>
      <w:r w:rsidRPr="00757888">
        <w:rPr>
          <w:rFonts w:ascii="Segoe UI" w:hAnsi="Segoe UI" w:cs="Segoe UI"/>
          <w:sz w:val="22"/>
        </w:rPr>
        <w:t>due</w:t>
      </w:r>
      <w:proofErr w:type="spellEnd"/>
      <w:r w:rsidRPr="00757888">
        <w:rPr>
          <w:rFonts w:ascii="Segoe UI" w:hAnsi="Segoe UI" w:cs="Segoe UI"/>
          <w:sz w:val="22"/>
        </w:rPr>
        <w:t xml:space="preserve"> time,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is no evidence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collusion</w:t>
      </w:r>
      <w:proofErr w:type="spellEnd"/>
      <w:r w:rsidRPr="00757888">
        <w:rPr>
          <w:rFonts w:ascii="Segoe UI" w:hAnsi="Segoe UI" w:cs="Segoe UI"/>
          <w:sz w:val="22"/>
        </w:rPr>
        <w:t xml:space="preserve"> </w:t>
      </w:r>
      <w:proofErr w:type="spellStart"/>
      <w:r w:rsidRPr="00757888">
        <w:rPr>
          <w:rFonts w:ascii="Segoe UI" w:hAnsi="Segoe UI" w:cs="Segoe UI"/>
          <w:sz w:val="22"/>
        </w:rPr>
        <w:t>or</w:t>
      </w:r>
      <w:proofErr w:type="spellEnd"/>
      <w:r w:rsidRPr="00757888">
        <w:rPr>
          <w:rFonts w:ascii="Segoe UI" w:hAnsi="Segoe UI" w:cs="Segoe UI"/>
          <w:sz w:val="22"/>
        </w:rPr>
        <w:t xml:space="preserve"> </w:t>
      </w:r>
      <w:proofErr w:type="spellStart"/>
      <w:r w:rsidRPr="00757888">
        <w:rPr>
          <w:rFonts w:ascii="Segoe UI" w:hAnsi="Segoe UI" w:cs="Segoe UI"/>
          <w:sz w:val="22"/>
        </w:rPr>
        <w:t>corruption</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has</w:t>
      </w:r>
      <w:proofErr w:type="spellEnd"/>
      <w:r w:rsidRPr="00757888">
        <w:rPr>
          <w:rFonts w:ascii="Segoe UI" w:hAnsi="Segoe UI" w:cs="Segoe UI"/>
          <w:sz w:val="22"/>
        </w:rPr>
        <w:t xml:space="preserve"> not </w:t>
      </w:r>
      <w:proofErr w:type="spellStart"/>
      <w:r w:rsidRPr="00757888">
        <w:rPr>
          <w:rFonts w:ascii="Segoe UI" w:hAnsi="Segoe UI" w:cs="Segoe UI"/>
          <w:sz w:val="22"/>
        </w:rPr>
        <w:t>been</w:t>
      </w:r>
      <w:proofErr w:type="spellEnd"/>
      <w:r w:rsidRPr="00757888">
        <w:rPr>
          <w:rFonts w:ascii="Segoe UI" w:hAnsi="Segoe UI" w:cs="Segoe UI"/>
          <w:sz w:val="22"/>
        </w:rPr>
        <w:t xml:space="preserve"> </w:t>
      </w:r>
      <w:proofErr w:type="spellStart"/>
      <w:r w:rsidRPr="00757888">
        <w:rPr>
          <w:rFonts w:ascii="Segoe UI" w:hAnsi="Segoe UI" w:cs="Segoe UI"/>
          <w:sz w:val="22"/>
        </w:rPr>
        <w:t>found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to be </w:t>
      </w:r>
      <w:proofErr w:type="spellStart"/>
      <w:r w:rsidRPr="00757888">
        <w:rPr>
          <w:rFonts w:ascii="Segoe UI" w:hAnsi="Segoe UI" w:cs="Segoe UI"/>
          <w:sz w:val="22"/>
        </w:rPr>
        <w:t>abnormally</w:t>
      </w:r>
      <w:proofErr w:type="spellEnd"/>
      <w:r w:rsidRPr="00757888">
        <w:rPr>
          <w:rFonts w:ascii="Segoe UI" w:hAnsi="Segoe UI" w:cs="Segoe UI"/>
          <w:sz w:val="22"/>
        </w:rPr>
        <w:t xml:space="preserve"> </w:t>
      </w:r>
      <w:proofErr w:type="spellStart"/>
      <w:r w:rsidRPr="00757888">
        <w:rPr>
          <w:rFonts w:ascii="Segoe UI" w:hAnsi="Segoe UI" w:cs="Segoe UI"/>
          <w:sz w:val="22"/>
        </w:rPr>
        <w:t>low</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price</w:t>
      </w:r>
      <w:proofErr w:type="spellEnd"/>
      <w:r w:rsidRPr="00757888">
        <w:rPr>
          <w:rFonts w:ascii="Segoe UI" w:hAnsi="Segoe UI" w:cs="Segoe UI"/>
          <w:sz w:val="22"/>
        </w:rPr>
        <w:t xml:space="preserve"> </w:t>
      </w:r>
      <w:proofErr w:type="spellStart"/>
      <w:r w:rsidRPr="00757888">
        <w:rPr>
          <w:rFonts w:ascii="Segoe UI" w:hAnsi="Segoe UI" w:cs="Segoe UI"/>
          <w:sz w:val="22"/>
        </w:rPr>
        <w:t>does</w:t>
      </w:r>
      <w:proofErr w:type="spellEnd"/>
      <w:r w:rsidRPr="00757888">
        <w:rPr>
          <w:rFonts w:ascii="Segoe UI" w:hAnsi="Segoe UI" w:cs="Segoe UI"/>
          <w:sz w:val="22"/>
        </w:rPr>
        <w:t xml:space="preserve"> not </w:t>
      </w:r>
      <w:proofErr w:type="spellStart"/>
      <w:r w:rsidRPr="00757888">
        <w:rPr>
          <w:rFonts w:ascii="Segoe UI" w:hAnsi="Segoe UI" w:cs="Segoe UI"/>
          <w:sz w:val="22"/>
        </w:rPr>
        <w:t>exceed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Authority’s</w:t>
      </w:r>
      <w:proofErr w:type="spellEnd"/>
      <w:r w:rsidRPr="00757888">
        <w:rPr>
          <w:rFonts w:ascii="Segoe UI" w:hAnsi="Segoe UI" w:cs="Segoe UI"/>
          <w:sz w:val="22"/>
        </w:rPr>
        <w:t xml:space="preserve"> </w:t>
      </w:r>
      <w:proofErr w:type="spellStart"/>
      <w:r w:rsidRPr="00757888">
        <w:rPr>
          <w:rFonts w:ascii="Segoe UI" w:hAnsi="Segoe UI" w:cs="Segoe UI"/>
          <w:sz w:val="22"/>
        </w:rPr>
        <w:t>budget</w:t>
      </w:r>
      <w:proofErr w:type="spellEnd"/>
      <w:r w:rsidRPr="00757888">
        <w:rPr>
          <w:rFonts w:ascii="Segoe UI" w:hAnsi="Segoe UI" w:cs="Segoe UI"/>
          <w:sz w:val="22"/>
        </w:rPr>
        <w:t>.</w:t>
      </w: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03103F87" w14:textId="6F143670"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 xml:space="preserve">Tender </w:t>
      </w:r>
      <w:proofErr w:type="spellStart"/>
      <w:r w:rsidRPr="00757888">
        <w:rPr>
          <w:rFonts w:ascii="Segoe UI" w:eastAsia="Times New Roman" w:hAnsi="Segoe UI" w:cs="Segoe UI"/>
          <w:sz w:val="22"/>
        </w:rPr>
        <w:t>documentation</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must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consist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of</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forms</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submitted</w:t>
      </w:r>
      <w:proofErr w:type="spellEnd"/>
      <w:r w:rsidRPr="00757888">
        <w:rPr>
          <w:rFonts w:ascii="Segoe UI" w:eastAsia="Times New Roman" w:hAnsi="Segoe UI" w:cs="Segoe UI"/>
          <w:sz w:val="22"/>
        </w:rPr>
        <w:t xml:space="preserve"> in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following</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order</w:t>
      </w:r>
      <w:proofErr w:type="spellEnd"/>
      <w:r w:rsidRPr="00757888">
        <w:rPr>
          <w:rFonts w:ascii="Segoe UI" w:eastAsia="Times New Roman" w:hAnsi="Segoe UI" w:cs="Segoe UI"/>
          <w:sz w:val="22"/>
        </w:rPr>
        <w:t>:</w:t>
      </w:r>
    </w:p>
    <w:p w14:paraId="52F62258"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D35B70A" w:rsidR="00193AF1" w:rsidRPr="006A5D3C" w:rsidRDefault="00193AF1"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16E8F19D" w14:textId="2F70F228" w:rsidR="006A5D3C" w:rsidRDefault="00D741B3" w:rsidP="006A5D3C">
      <w:pPr>
        <w:numPr>
          <w:ilvl w:val="1"/>
          <w:numId w:val="6"/>
        </w:numPr>
        <w:spacing w:line="240" w:lineRule="auto"/>
        <w:rPr>
          <w:rFonts w:ascii="Segoe UI" w:hAnsi="Segoe UI" w:cs="Segoe UI"/>
          <w:sz w:val="22"/>
        </w:rPr>
      </w:pPr>
      <w:bookmarkStart w:id="88" w:name="_Hlk138334432"/>
      <w:r>
        <w:rPr>
          <w:rFonts w:ascii="Segoe UI" w:hAnsi="Segoe UI" w:cs="Segoe UI"/>
          <w:b/>
          <w:sz w:val="22"/>
        </w:rPr>
        <w:t>FORM</w:t>
      </w:r>
      <w:r w:rsidR="006A5D3C" w:rsidRPr="00A61EC0">
        <w:rPr>
          <w:rFonts w:ascii="Segoe UI" w:hAnsi="Segoe UI" w:cs="Segoe UI"/>
          <w:b/>
          <w:sz w:val="22"/>
        </w:rPr>
        <w:t xml:space="preserve"> 4.1 – </w:t>
      </w:r>
      <w:proofErr w:type="spellStart"/>
      <w:r>
        <w:rPr>
          <w:rFonts w:ascii="Segoe UI" w:hAnsi="Segoe UI" w:cs="Segoe UI"/>
          <w:sz w:val="22"/>
        </w:rPr>
        <w:t>completed</w:t>
      </w:r>
      <w:proofErr w:type="spellEnd"/>
      <w:r w:rsidR="006A5D3C" w:rsidRPr="00A61EC0">
        <w:rPr>
          <w:rFonts w:ascii="Segoe UI" w:hAnsi="Segoe UI" w:cs="Segoe UI"/>
          <w:sz w:val="22"/>
        </w:rPr>
        <w:t xml:space="preserve"> »ESPD« </w:t>
      </w:r>
      <w:r>
        <w:rPr>
          <w:rFonts w:ascii="Segoe UI" w:hAnsi="Segoe UI" w:cs="Segoe UI"/>
          <w:sz w:val="22"/>
        </w:rPr>
        <w:t xml:space="preserve">form </w:t>
      </w:r>
      <w:r w:rsidR="006A5D3C"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006A5D3C" w:rsidRPr="00A61EC0">
        <w:rPr>
          <w:rFonts w:ascii="Segoe UI" w:hAnsi="Segoe UI" w:cs="Segoe UI"/>
          <w:sz w:val="22"/>
        </w:rPr>
        <w:t>)</w:t>
      </w:r>
    </w:p>
    <w:p w14:paraId="0189C57E" w14:textId="7DAE57A7" w:rsidR="006A5D3C" w:rsidRDefault="00D741B3" w:rsidP="006A5D3C">
      <w:pPr>
        <w:numPr>
          <w:ilvl w:val="1"/>
          <w:numId w:val="6"/>
        </w:numPr>
        <w:spacing w:line="240" w:lineRule="auto"/>
        <w:rPr>
          <w:rFonts w:ascii="Segoe UI" w:hAnsi="Segoe UI" w:cs="Segoe UI"/>
          <w:sz w:val="22"/>
        </w:rPr>
      </w:pPr>
      <w:r>
        <w:rPr>
          <w:rFonts w:ascii="Segoe UI" w:hAnsi="Segoe UI" w:cs="Segoe UI"/>
          <w:b/>
          <w:sz w:val="22"/>
        </w:rPr>
        <w:t>FORM</w:t>
      </w:r>
      <w:r w:rsidR="006A5D3C" w:rsidRPr="00A61EC0">
        <w:rPr>
          <w:rFonts w:ascii="Segoe UI" w:hAnsi="Segoe UI" w:cs="Segoe UI"/>
          <w:b/>
          <w:sz w:val="22"/>
        </w:rPr>
        <w:t xml:space="preserve"> 4.2 – </w:t>
      </w:r>
      <w:proofErr w:type="spellStart"/>
      <w:r>
        <w:rPr>
          <w:rFonts w:ascii="Segoe UI" w:hAnsi="Segoe UI" w:cs="Segoe UI"/>
          <w:sz w:val="22"/>
        </w:rPr>
        <w:t>requirements</w:t>
      </w:r>
      <w:proofErr w:type="spellEnd"/>
      <w:r w:rsidR="006A5D3C" w:rsidRPr="00A61EC0">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cooperation</w:t>
      </w:r>
      <w:proofErr w:type="spellEnd"/>
      <w:r>
        <w:rPr>
          <w:rFonts w:ascii="Segoe UI" w:hAnsi="Segoe UI" w:cs="Segoe UI"/>
          <w:sz w:val="22"/>
        </w:rPr>
        <w:t xml:space="preserve"> </w:t>
      </w:r>
      <w:proofErr w:type="spellStart"/>
      <w:r>
        <w:rPr>
          <w:rFonts w:ascii="Segoe UI" w:hAnsi="Segoe UI" w:cs="Segoe UI"/>
          <w:sz w:val="22"/>
        </w:rPr>
        <w:t>regarding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abilty</w:t>
      </w:r>
      <w:proofErr w:type="spellEnd"/>
      <w:r w:rsidR="006A5D3C" w:rsidRPr="00A61EC0">
        <w:rPr>
          <w:rFonts w:ascii="Segoe UI" w:hAnsi="Segoe UI" w:cs="Segoe UI"/>
          <w:sz w:val="22"/>
        </w:rPr>
        <w:t xml:space="preserve"> – </w:t>
      </w:r>
      <w:r w:rsidR="006A5D3C">
        <w:rPr>
          <w:rFonts w:ascii="Segoe UI" w:hAnsi="Segoe UI" w:cs="Segoe UI"/>
          <w:sz w:val="22"/>
        </w:rPr>
        <w:t xml:space="preserve">list </w:t>
      </w:r>
      <w:proofErr w:type="spellStart"/>
      <w:r w:rsidR="006A5D3C">
        <w:rPr>
          <w:rFonts w:ascii="Segoe UI" w:hAnsi="Segoe UI" w:cs="Segoe UI"/>
          <w:sz w:val="22"/>
        </w:rPr>
        <w:t>of</w:t>
      </w:r>
      <w:proofErr w:type="spellEnd"/>
      <w:r w:rsidR="006A5D3C">
        <w:rPr>
          <w:rFonts w:ascii="Segoe UI" w:hAnsi="Segoe UI" w:cs="Segoe UI"/>
          <w:sz w:val="22"/>
        </w:rPr>
        <w:t xml:space="preserve"> </w:t>
      </w:r>
      <w:proofErr w:type="spellStart"/>
      <w:r w:rsidR="006A5D3C">
        <w:rPr>
          <w:rFonts w:ascii="Segoe UI" w:hAnsi="Segoe UI" w:cs="Segoe UI"/>
          <w:sz w:val="22"/>
        </w:rPr>
        <w:t>references</w:t>
      </w:r>
      <w:proofErr w:type="spellEnd"/>
    </w:p>
    <w:p w14:paraId="1D6A21C2" w14:textId="5A92220D" w:rsidR="006A5D3C" w:rsidRPr="00A61EC0" w:rsidRDefault="00D741B3" w:rsidP="006A5D3C">
      <w:pPr>
        <w:numPr>
          <w:ilvl w:val="1"/>
          <w:numId w:val="6"/>
        </w:numPr>
        <w:spacing w:line="240" w:lineRule="auto"/>
        <w:rPr>
          <w:rFonts w:ascii="Segoe UI" w:hAnsi="Segoe UI" w:cs="Segoe UI"/>
          <w:sz w:val="22"/>
        </w:rPr>
      </w:pPr>
      <w:r>
        <w:rPr>
          <w:rFonts w:ascii="Segoe UI" w:hAnsi="Segoe UI" w:cs="Segoe UI"/>
          <w:b/>
          <w:sz w:val="22"/>
        </w:rPr>
        <w:t>FORM</w:t>
      </w:r>
      <w:r w:rsidR="006A5D3C" w:rsidRPr="00A61EC0">
        <w:rPr>
          <w:rFonts w:ascii="Segoe UI" w:hAnsi="Segoe UI" w:cs="Segoe UI"/>
          <w:b/>
          <w:sz w:val="22"/>
        </w:rPr>
        <w:t xml:space="preserve"> 4.3 – </w:t>
      </w:r>
      <w:proofErr w:type="spellStart"/>
      <w:r w:rsidR="006A5D3C">
        <w:rPr>
          <w:rFonts w:ascii="Segoe UI" w:hAnsi="Segoe UI" w:cs="Segoe UI"/>
          <w:sz w:val="22"/>
        </w:rPr>
        <w:t>statement</w:t>
      </w:r>
      <w:proofErr w:type="spellEnd"/>
      <w:r w:rsidR="006A5D3C">
        <w:rPr>
          <w:rFonts w:ascii="Segoe UI" w:hAnsi="Segoe UI" w:cs="Segoe UI"/>
          <w:sz w:val="22"/>
        </w:rPr>
        <w:t xml:space="preserve"> </w:t>
      </w:r>
      <w:proofErr w:type="spellStart"/>
      <w:r w:rsidR="006A5D3C">
        <w:rPr>
          <w:rFonts w:ascii="Segoe UI" w:hAnsi="Segoe UI" w:cs="Segoe UI"/>
          <w:sz w:val="22"/>
        </w:rPr>
        <w:t>of</w:t>
      </w:r>
      <w:proofErr w:type="spellEnd"/>
      <w:r w:rsidR="006A5D3C">
        <w:rPr>
          <w:rFonts w:ascii="Segoe UI" w:hAnsi="Segoe UI" w:cs="Segoe UI"/>
          <w:sz w:val="22"/>
        </w:rPr>
        <w:t xml:space="preserve"> </w:t>
      </w:r>
      <w:proofErr w:type="spellStart"/>
      <w:r w:rsidR="006A5D3C">
        <w:rPr>
          <w:rFonts w:ascii="Segoe UI" w:hAnsi="Segoe UI" w:cs="Segoe UI"/>
          <w:sz w:val="22"/>
        </w:rPr>
        <w:t>the</w:t>
      </w:r>
      <w:proofErr w:type="spellEnd"/>
      <w:r w:rsidR="006A5D3C">
        <w:rPr>
          <w:rFonts w:ascii="Segoe UI" w:hAnsi="Segoe UI" w:cs="Segoe UI"/>
          <w:sz w:val="22"/>
        </w:rPr>
        <w:t xml:space="preserve"> reference </w:t>
      </w:r>
      <w:proofErr w:type="spellStart"/>
      <w:r w:rsidR="006A5D3C">
        <w:rPr>
          <w:rFonts w:ascii="Segoe UI" w:hAnsi="Segoe UI" w:cs="Segoe UI"/>
          <w:sz w:val="22"/>
        </w:rPr>
        <w:t>client</w:t>
      </w:r>
      <w:proofErr w:type="spellEnd"/>
    </w:p>
    <w:bookmarkEnd w:id="88"/>
    <w:p w14:paraId="27E93943" w14:textId="50055B57" w:rsidR="00193AF1" w:rsidRPr="00757888"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the completed, signed and stamped sample contract initialled on each page </w:t>
      </w:r>
    </w:p>
    <w:p w14:paraId="6CA6EC51" w14:textId="47F78A25" w:rsidR="00193AF1" w:rsidRPr="00757888" w:rsidRDefault="00257C8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00D604CB" w:rsidRPr="00757888">
        <w:rPr>
          <w:rFonts w:ascii="Segoe UI" w:eastAsia="Times New Roman" w:hAnsi="Segoe UI" w:cs="Segoe UI"/>
          <w:sz w:val="22"/>
          <w:lang w:val="en-GB"/>
        </w:rPr>
        <w:t xml:space="preserve"> – </w:t>
      </w:r>
      <w:r w:rsidR="00682825" w:rsidRPr="00757888">
        <w:rPr>
          <w:rFonts w:ascii="Segoe UI" w:eastAsia="Times New Roman" w:hAnsi="Segoe UI" w:cs="Segoe UI"/>
          <w:sz w:val="22"/>
          <w:lang w:val="en-GB"/>
        </w:rPr>
        <w:t>Final a</w:t>
      </w:r>
      <w:r w:rsidR="00D604CB" w:rsidRPr="00757888">
        <w:rPr>
          <w:rFonts w:ascii="Segoe UI" w:eastAsia="Times New Roman" w:hAnsi="Segoe UI" w:cs="Segoe UI"/>
          <w:sz w:val="22"/>
          <w:lang w:val="en-GB"/>
        </w:rPr>
        <w:t>cceptance certificate</w:t>
      </w:r>
    </w:p>
    <w:p w14:paraId="2398D787" w14:textId="22E78701" w:rsidR="00D604CB"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E424C3">
      <w:pPr>
        <w:pStyle w:val="ListParagraph"/>
        <w:numPr>
          <w:ilvl w:val="1"/>
          <w:numId w:val="6"/>
        </w:numPr>
        <w:rPr>
          <w:rFonts w:ascii="Segoe UI" w:eastAsia="Times New Roman" w:hAnsi="Segoe UI" w:cs="Segoe UI"/>
          <w:sz w:val="22"/>
        </w:rPr>
      </w:pPr>
      <w:proofErr w:type="spellStart"/>
      <w:r w:rsidRPr="00757888">
        <w:rPr>
          <w:rFonts w:ascii="Segoe UI" w:eastAsia="Times New Roman" w:hAnsi="Segoe UI" w:cs="Segoe UI"/>
          <w:sz w:val="22"/>
        </w:rPr>
        <w:t>Partnership</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Agreement</w:t>
      </w:r>
      <w:proofErr w:type="spellEnd"/>
      <w:r w:rsidRPr="00757888">
        <w:rPr>
          <w:rFonts w:ascii="Segoe UI" w:eastAsia="Times New Roman" w:hAnsi="Segoe UI" w:cs="Segoe UI"/>
          <w:sz w:val="22"/>
        </w:rPr>
        <w:t xml:space="preserve"> </w:t>
      </w:r>
    </w:p>
    <w:p w14:paraId="2A127DCA"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0BB029F7" w14:textId="71E71449" w:rsidR="0047580F" w:rsidRPr="00474D5F" w:rsidRDefault="0047580F"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2625F368" w14:textId="5E3ABAB1" w:rsidR="00474D5F" w:rsidRPr="008035EA" w:rsidRDefault="00474D5F"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6E2DBF53"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6C11CBEF"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4.2 – </w:t>
      </w:r>
      <w:proofErr w:type="spellStart"/>
      <w:r>
        <w:rPr>
          <w:rFonts w:ascii="Segoe UI" w:hAnsi="Segoe UI" w:cs="Segoe UI"/>
          <w:sz w:val="22"/>
        </w:rPr>
        <w:t>requirements</w:t>
      </w:r>
      <w:proofErr w:type="spellEnd"/>
      <w:r w:rsidRPr="00A61EC0">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cooperation</w:t>
      </w:r>
      <w:proofErr w:type="spellEnd"/>
      <w:r>
        <w:rPr>
          <w:rFonts w:ascii="Segoe UI" w:hAnsi="Segoe UI" w:cs="Segoe UI"/>
          <w:sz w:val="22"/>
        </w:rPr>
        <w:t xml:space="preserve"> </w:t>
      </w:r>
      <w:proofErr w:type="spellStart"/>
      <w:r>
        <w:rPr>
          <w:rFonts w:ascii="Segoe UI" w:hAnsi="Segoe UI" w:cs="Segoe UI"/>
          <w:sz w:val="22"/>
        </w:rPr>
        <w:t>regarding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abilty</w:t>
      </w:r>
      <w:proofErr w:type="spellEnd"/>
      <w:r w:rsidRPr="00A61EC0">
        <w:rPr>
          <w:rFonts w:ascii="Segoe UI" w:hAnsi="Segoe UI" w:cs="Segoe UI"/>
          <w:sz w:val="22"/>
        </w:rPr>
        <w:t xml:space="preserve"> – </w:t>
      </w:r>
      <w:r>
        <w:rPr>
          <w:rFonts w:ascii="Segoe UI" w:hAnsi="Segoe UI" w:cs="Segoe UI"/>
          <w:sz w:val="22"/>
        </w:rPr>
        <w:t xml:space="preserve">list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references</w:t>
      </w:r>
      <w:proofErr w:type="spellEnd"/>
    </w:p>
    <w:p w14:paraId="01C9888A" w14:textId="77777777" w:rsidR="008035EA" w:rsidRPr="00A61EC0"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4.3 – </w:t>
      </w:r>
      <w:proofErr w:type="spellStart"/>
      <w:r>
        <w:rPr>
          <w:rFonts w:ascii="Segoe UI" w:hAnsi="Segoe UI" w:cs="Segoe UI"/>
          <w:sz w:val="22"/>
        </w:rPr>
        <w:t>statement</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reference </w:t>
      </w:r>
      <w:proofErr w:type="spellStart"/>
      <w:r>
        <w:rPr>
          <w:rFonts w:ascii="Segoe UI" w:hAnsi="Segoe UI" w:cs="Segoe UI"/>
          <w:sz w:val="22"/>
        </w:rPr>
        <w:t>client</w:t>
      </w:r>
      <w:proofErr w:type="spellEnd"/>
    </w:p>
    <w:p w14:paraId="0046A8B9" w14:textId="787292E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1C37954"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Pr="00757888">
        <w:rPr>
          <w:rFonts w:ascii="Segoe UI" w:eastAsia="Times New Roman" w:hAnsi="Segoe UI" w:cs="Segoe UI"/>
          <w:sz w:val="22"/>
          <w:lang w:val="en-GB"/>
        </w:rPr>
        <w:t xml:space="preserve"> – Final acceptance certificate</w:t>
      </w:r>
    </w:p>
    <w:p w14:paraId="3312673B" w14:textId="75B8F3F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5F339ED" w14:textId="28538D83"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lastRenderedPageBreak/>
        <w:t>1.1</w:t>
      </w:r>
      <w:r w:rsidR="009C0B17">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7F23E5">
      <w:pPr>
        <w:spacing w:line="240" w:lineRule="auto"/>
        <w:jc w:val="both"/>
        <w:rPr>
          <w:rFonts w:ascii="Segoe UI" w:eastAsia="Calibri" w:hAnsi="Segoe UI" w:cs="Segoe UI"/>
          <w:sz w:val="22"/>
          <w:lang w:eastAsia="sl-SI"/>
        </w:rPr>
      </w:pPr>
      <w:bookmarkStart w:id="90"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from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7F23E5">
      <w:pPr>
        <w:spacing w:line="240" w:lineRule="auto"/>
        <w:jc w:val="both"/>
        <w:rPr>
          <w:rFonts w:ascii="Segoe UI" w:eastAsia="Calibri" w:hAnsi="Segoe UI" w:cs="Segoe UI"/>
          <w:sz w:val="16"/>
          <w:szCs w:val="16"/>
          <w:lang w:eastAsia="sl-SI"/>
        </w:rPr>
      </w:pPr>
    </w:p>
    <w:p w14:paraId="004EFCE3" w14:textId="28AE4810"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EUR,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7F23E5">
      <w:pPr>
        <w:spacing w:line="240" w:lineRule="auto"/>
        <w:jc w:val="both"/>
        <w:rPr>
          <w:rFonts w:ascii="Segoe UI" w:eastAsia="Calibri" w:hAnsi="Segoe UI" w:cs="Segoe UI"/>
          <w:sz w:val="16"/>
          <w:szCs w:val="16"/>
          <w:lang w:eastAsia="sl-SI"/>
        </w:rPr>
      </w:pPr>
    </w:p>
    <w:p w14:paraId="6F5BA96D" w14:textId="410F46D5"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7F23E5">
      <w:pPr>
        <w:spacing w:line="240" w:lineRule="auto"/>
        <w:jc w:val="both"/>
        <w:rPr>
          <w:rFonts w:ascii="Segoe UI" w:eastAsia="Calibri" w:hAnsi="Segoe UI" w:cs="Segoe UI"/>
          <w:sz w:val="16"/>
          <w:szCs w:val="16"/>
          <w:lang w:eastAsia="sl-SI"/>
        </w:rPr>
      </w:pPr>
    </w:p>
    <w:p w14:paraId="5001691B" w14:textId="77777777" w:rsidR="00A24EA2" w:rsidRPr="00A24EA2" w:rsidRDefault="00A24EA2" w:rsidP="007F23E5">
      <w:pPr>
        <w:spacing w:line="240" w:lineRule="auto"/>
        <w:jc w:val="both"/>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7186026C" w14:textId="04B8C326" w:rsidR="008648CB" w:rsidRDefault="008648CB" w:rsidP="00A24EA2">
      <w:pPr>
        <w:spacing w:line="240" w:lineRule="auto"/>
        <w:jc w:val="both"/>
        <w:rPr>
          <w:rFonts w:ascii="Segoe UI" w:eastAsia="Times New Roman" w:hAnsi="Segoe UI" w:cs="Segoe UI"/>
          <w:b/>
          <w:noProof/>
          <w:sz w:val="22"/>
          <w:lang w:eastAsia="sl-SI"/>
        </w:rPr>
      </w:pPr>
    </w:p>
    <w:p w14:paraId="3E236A9C" w14:textId="0B2CAF44" w:rsidR="007F23E5" w:rsidRPr="00E957C1"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92966438"/>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w:t>
      </w:r>
      <w:r>
        <w:rPr>
          <w:rFonts w:ascii="Segoe UI" w:hAnsi="Segoe UI" w:cs="Segoe UI"/>
          <w:caps w:val="0"/>
          <w:sz w:val="28"/>
        </w:rPr>
        <w:t>FORM</w:t>
      </w:r>
      <w:r w:rsidRPr="00E957C1">
        <w:rPr>
          <w:rFonts w:ascii="Segoe UI" w:hAnsi="Segoe UI" w:cs="Segoe UI"/>
          <w:caps w:val="0"/>
          <w:sz w:val="28"/>
        </w:rPr>
        <w:t xml:space="preserve"> »ESPD« </w:t>
      </w:r>
      <w:bookmarkEnd w:id="91"/>
      <w:r>
        <w:rPr>
          <w:rFonts w:ascii="Segoe UI" w:hAnsi="Segoe UI" w:cs="Segoe UI"/>
          <w:caps w:val="0"/>
          <w:sz w:val="28"/>
        </w:rPr>
        <w:t>FOR ALL ECONOMIC OPERATORS</w:t>
      </w:r>
    </w:p>
    <w:p w14:paraId="729CDDA5" w14:textId="77777777" w:rsidR="007F23E5" w:rsidRPr="007F23E5" w:rsidRDefault="007F23E5" w:rsidP="007F23E5">
      <w:pPr>
        <w:spacing w:line="240" w:lineRule="auto"/>
        <w:jc w:val="both"/>
        <w:rPr>
          <w:rFonts w:ascii="Segoe UI" w:eastAsia="Times New Roman" w:hAnsi="Segoe UI" w:cs="Segoe UI"/>
          <w:color w:val="212121"/>
          <w:sz w:val="22"/>
          <w:lang w:val="en"/>
        </w:rPr>
      </w:pPr>
      <w:proofErr w:type="spellStart"/>
      <w:r w:rsidRPr="007F23E5">
        <w:rPr>
          <w:rFonts w:ascii="Segoe UI" w:eastAsia="Times New Roman" w:hAnsi="Segoe UI" w:cs="Segoe UI"/>
          <w:sz w:val="22"/>
        </w:rPr>
        <w:t>European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Single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Procurement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w:t>
      </w:r>
      <w:proofErr w:type="spellEnd"/>
      <w:r w:rsidRPr="007F23E5">
        <w:rPr>
          <w:rFonts w:ascii="Segoe UI" w:eastAsia="Times New Roman" w:hAnsi="Segoe UI" w:cs="Segoe UI"/>
          <w:sz w:val="22"/>
        </w:rPr>
        <w:t xml:space="preserve"> (ESPD) is a </w:t>
      </w:r>
      <w:proofErr w:type="spellStart"/>
      <w:r w:rsidRPr="007F23E5">
        <w:rPr>
          <w:rFonts w:ascii="Segoe UI" w:eastAsia="Times New Roman" w:hAnsi="Segoe UI" w:cs="Segoe UI"/>
          <w:sz w:val="22"/>
        </w:rPr>
        <w:t>a</w:t>
      </w:r>
      <w:proofErr w:type="spellEnd"/>
      <w:r w:rsidRPr="007F23E5">
        <w:rPr>
          <w:rFonts w:ascii="Segoe UI" w:eastAsia="Times New Roman" w:hAnsi="Segoe UI" w:cs="Segoe UI"/>
          <w:sz w:val="22"/>
        </w:rPr>
        <w:t xml:space="preserve"> formal </w:t>
      </w:r>
      <w:proofErr w:type="spellStart"/>
      <w:r w:rsidRPr="007F23E5">
        <w:rPr>
          <w:rFonts w:ascii="Segoe UI" w:eastAsia="Times New Roman" w:hAnsi="Segoe UI" w:cs="Segoe UI"/>
          <w:sz w:val="22"/>
        </w:rPr>
        <w:t>statement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economic</w:t>
      </w:r>
      <w:proofErr w:type="spellEnd"/>
      <w:r w:rsidRPr="007F23E5">
        <w:rPr>
          <w:rFonts w:ascii="Segoe UI" w:eastAsia="Times New Roman" w:hAnsi="Segoe UI" w:cs="Segoe UI"/>
          <w:sz w:val="22"/>
        </w:rPr>
        <w:t xml:space="preserve"> operator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grounds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for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exclusion</w:t>
      </w:r>
      <w:proofErr w:type="spellEnd"/>
      <w:r w:rsidRPr="007F23E5">
        <w:rPr>
          <w:rFonts w:ascii="Segoe UI" w:eastAsia="Times New Roman" w:hAnsi="Segoe UI" w:cs="Segoe UI"/>
          <w:sz w:val="22"/>
        </w:rPr>
        <w:t xml:space="preserve"> do not </w:t>
      </w:r>
      <w:proofErr w:type="spellStart"/>
      <w:r w:rsidRPr="007F23E5">
        <w:rPr>
          <w:rFonts w:ascii="Segoe UI" w:eastAsia="Times New Roman" w:hAnsi="Segoe UI" w:cs="Segoe UI"/>
          <w:sz w:val="22"/>
        </w:rPr>
        <w:t>apply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selection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criteria</w:t>
      </w:r>
      <w:proofErr w:type="spellEnd"/>
      <w:r w:rsidRPr="007F23E5">
        <w:rPr>
          <w:rFonts w:ascii="Segoe UI" w:eastAsia="Times New Roman" w:hAnsi="Segoe UI" w:cs="Segoe UI"/>
          <w:sz w:val="22"/>
        </w:rPr>
        <w:t xml:space="preserve"> are </w:t>
      </w:r>
      <w:proofErr w:type="spellStart"/>
      <w:r w:rsidRPr="007F23E5">
        <w:rPr>
          <w:rFonts w:ascii="Segoe UI" w:eastAsia="Times New Roman" w:hAnsi="Segoe UI" w:cs="Segoe UI"/>
          <w:sz w:val="22"/>
        </w:rPr>
        <w:t>fulfilled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it </w:t>
      </w:r>
      <w:proofErr w:type="spellStart"/>
      <w:r w:rsidRPr="007F23E5">
        <w:rPr>
          <w:rFonts w:ascii="Segoe UI" w:eastAsia="Times New Roman" w:hAnsi="Segoe UI" w:cs="Segoe UI"/>
          <w:sz w:val="22"/>
        </w:rPr>
        <w:t>will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provide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information</w:t>
      </w:r>
      <w:proofErr w:type="spellEnd"/>
      <w:r w:rsidRPr="007F23E5">
        <w:rPr>
          <w:rFonts w:ascii="Segoe UI" w:eastAsia="Times New Roman" w:hAnsi="Segoe UI" w:cs="Segoe UI"/>
          <w:sz w:val="22"/>
        </w:rPr>
        <w:t xml:space="preserve"> as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entity</w:t>
      </w:r>
      <w:proofErr w:type="spellEnd"/>
      <w:r w:rsidRPr="007F23E5">
        <w:rPr>
          <w:rFonts w:ascii="Segoe UI" w:eastAsia="Times New Roman" w:hAnsi="Segoe UI" w:cs="Segoe UI"/>
          <w:sz w:val="22"/>
        </w:rPr>
        <w:t>.</w:t>
      </w:r>
      <w:r w:rsidRPr="007F23E5">
        <w:rPr>
          <w:rFonts w:ascii="Segoe UI" w:eastAsia="Times New Roman" w:hAnsi="Segoe UI" w:cs="Segoe UI"/>
          <w:color w:val="212121"/>
          <w:sz w:val="22"/>
          <w:lang w:val="en"/>
        </w:rPr>
        <w:t>The ESPD form shall also include a formal statement that the c</w:t>
      </w:r>
      <w:proofErr w:type="spellStart"/>
      <w:r w:rsidRPr="007F23E5">
        <w:rPr>
          <w:rFonts w:ascii="Segoe UI" w:eastAsia="Times New Roman" w:hAnsi="Segoe UI" w:cs="Segoe UI"/>
          <w:sz w:val="22"/>
        </w:rPr>
        <w:t>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may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ask</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tenderer</w:t>
      </w:r>
      <w:proofErr w:type="spellEnd"/>
      <w:r w:rsidRPr="007F23E5">
        <w:rPr>
          <w:rFonts w:ascii="Segoe UI" w:eastAsia="Times New Roman" w:hAnsi="Segoe UI" w:cs="Segoe UI"/>
          <w:sz w:val="22"/>
        </w:rPr>
        <w:t xml:space="preserve"> at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moment </w:t>
      </w:r>
      <w:proofErr w:type="spellStart"/>
      <w:r w:rsidRPr="007F23E5">
        <w:rPr>
          <w:rFonts w:ascii="Segoe UI" w:eastAsia="Times New Roman" w:hAnsi="Segoe UI" w:cs="Segoe UI"/>
          <w:sz w:val="22"/>
        </w:rPr>
        <w:t>during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 to </w:t>
      </w:r>
      <w:proofErr w:type="spellStart"/>
      <w:r w:rsidRPr="007F23E5">
        <w:rPr>
          <w:rFonts w:ascii="Segoe UI" w:eastAsia="Times New Roman" w:hAnsi="Segoe UI" w:cs="Segoe UI"/>
          <w:sz w:val="22"/>
        </w:rPr>
        <w:t>submit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part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certificates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supporting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where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this</w:t>
      </w:r>
      <w:proofErr w:type="spellEnd"/>
      <w:r w:rsidRPr="007F23E5">
        <w:rPr>
          <w:rFonts w:ascii="Segoe UI" w:eastAsia="Times New Roman" w:hAnsi="Segoe UI" w:cs="Segoe UI"/>
          <w:sz w:val="22"/>
        </w:rPr>
        <w:t xml:space="preserve"> is </w:t>
      </w:r>
      <w:proofErr w:type="spellStart"/>
      <w:r w:rsidRPr="007F23E5">
        <w:rPr>
          <w:rFonts w:ascii="Segoe UI" w:eastAsia="Times New Roman" w:hAnsi="Segoe UI" w:cs="Segoe UI"/>
          <w:sz w:val="22"/>
        </w:rPr>
        <w:t>necessary</w:t>
      </w:r>
      <w:proofErr w:type="spellEnd"/>
      <w:r w:rsidRPr="007F23E5">
        <w:rPr>
          <w:rFonts w:ascii="Segoe UI" w:eastAsia="Times New Roman" w:hAnsi="Segoe UI" w:cs="Segoe UI"/>
          <w:sz w:val="22"/>
        </w:rPr>
        <w:t xml:space="preserve"> to </w:t>
      </w:r>
      <w:proofErr w:type="spellStart"/>
      <w:r w:rsidRPr="007F23E5">
        <w:rPr>
          <w:rFonts w:ascii="Segoe UI" w:eastAsia="Times New Roman" w:hAnsi="Segoe UI" w:cs="Segoe UI"/>
          <w:sz w:val="22"/>
        </w:rPr>
        <w:t>ensure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proper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conduct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w:t>
      </w:r>
    </w:p>
    <w:p w14:paraId="06EFEBB2" w14:textId="77777777" w:rsidR="007F23E5" w:rsidRPr="007F23E5" w:rsidRDefault="007F23E5" w:rsidP="007F23E5">
      <w:pPr>
        <w:spacing w:line="240" w:lineRule="auto"/>
        <w:jc w:val="both"/>
        <w:rPr>
          <w:rFonts w:ascii="Segoe UI" w:eastAsia="Times New Roman" w:hAnsi="Segoe UI" w:cs="Segoe UI"/>
          <w:sz w:val="22"/>
        </w:rPr>
      </w:pPr>
    </w:p>
    <w:p w14:paraId="3D31BCBE"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The entries in the ESPD form and/or the evidence submitted by the economic operator must be valid.</w:t>
      </w:r>
    </w:p>
    <w:p w14:paraId="38229DE4" w14:textId="77777777" w:rsidR="007F23E5" w:rsidRPr="007F23E5" w:rsidRDefault="007F23E5" w:rsidP="007F23E5">
      <w:pPr>
        <w:spacing w:line="240" w:lineRule="auto"/>
        <w:jc w:val="both"/>
        <w:rPr>
          <w:rFonts w:ascii="Segoe UI" w:eastAsia="Times New Roman" w:hAnsi="Segoe UI" w:cs="Segoe UI"/>
          <w:sz w:val="22"/>
        </w:rPr>
      </w:pPr>
    </w:p>
    <w:p w14:paraId="230FF7A4" w14:textId="7181F508"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economic operator imports </w:t>
      </w:r>
      <w:proofErr w:type="spellStart"/>
      <w:r w:rsidRPr="007F23E5">
        <w:rPr>
          <w:rFonts w:ascii="Segoe UI" w:eastAsia="Times New Roman" w:hAnsi="Segoe UI" w:cs="Segoe UI"/>
          <w:color w:val="212121"/>
          <w:sz w:val="22"/>
          <w:lang w:val="en"/>
        </w:rPr>
        <w:t>XML.file</w:t>
      </w:r>
      <w:proofErr w:type="spellEnd"/>
      <w:r w:rsidRPr="007F23E5">
        <w:rPr>
          <w:rFonts w:ascii="Segoe UI" w:eastAsia="Times New Roman" w:hAnsi="Segoe UI" w:cs="Segoe UI"/>
          <w:color w:val="212121"/>
          <w:sz w:val="22"/>
          <w:lang w:val="en"/>
        </w:rPr>
        <w:t xml:space="preserve"> </w:t>
      </w:r>
      <w:proofErr w:type="spellStart"/>
      <w:r w:rsidRPr="007F23E5">
        <w:rPr>
          <w:rFonts w:ascii="Segoe UI" w:eastAsia="Times New Roman" w:hAnsi="Segoe UI" w:cs="Segoe UI"/>
          <w:color w:val="212121"/>
          <w:sz w:val="22"/>
          <w:lang w:val="en"/>
        </w:rPr>
        <w:t>preparred</w:t>
      </w:r>
      <w:proofErr w:type="spellEnd"/>
      <w:r w:rsidRPr="007F23E5">
        <w:rPr>
          <w:rFonts w:ascii="Segoe UI" w:eastAsia="Times New Roman" w:hAnsi="Segoe UI" w:cs="Segoe UI"/>
          <w:color w:val="212121"/>
          <w:sz w:val="22"/>
          <w:lang w:val="en"/>
        </w:rPr>
        <w:t xml:space="preserve"> by the contracting authority to the ESPD file on the website:</w:t>
      </w:r>
      <w:r w:rsidR="00C462F3">
        <w:rPr>
          <w:rFonts w:ascii="Segoe UI" w:eastAsia="Times New Roman" w:hAnsi="Segoe UI" w:cs="Segoe UI"/>
          <w:color w:val="212121"/>
          <w:sz w:val="22"/>
          <w:lang w:val="en"/>
        </w:rPr>
        <w:t xml:space="preserve"> </w:t>
      </w:r>
      <w:hyperlink r:id="rId18" w:history="1">
        <w:r w:rsidR="00C462F3">
          <w:rPr>
            <w:rStyle w:val="Hyperlink"/>
            <w:rFonts w:ascii="Segoe UI" w:hAnsi="Segoe UI" w:cs="Segoe UI"/>
            <w:sz w:val="22"/>
          </w:rPr>
          <w:t>https://ejn.gov.si/espd</w:t>
        </w:r>
      </w:hyperlink>
      <w:r w:rsidR="00C462F3">
        <w:rPr>
          <w:rStyle w:val="Hyperlink"/>
          <w:rFonts w:ascii="Segoe UI" w:hAnsi="Segoe UI" w:cs="Segoe UI"/>
          <w:sz w:val="22"/>
        </w:rPr>
        <w:t xml:space="preserve"> </w:t>
      </w:r>
      <w:r w:rsidRPr="007F23E5">
        <w:rPr>
          <w:rFonts w:ascii="Segoe UI" w:eastAsia="Times New Roman" w:hAnsi="Segoe UI" w:cs="Segoe UI"/>
          <w:color w:val="212121"/>
          <w:sz w:val="22"/>
          <w:lang w:val="en"/>
        </w:rPr>
        <w:t>and directly enters the requested data into it.</w:t>
      </w:r>
    </w:p>
    <w:p w14:paraId="369C10D1"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1C3DEB48"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7F23E5">
        <w:rPr>
          <w:rFonts w:ascii="Segoe UI" w:eastAsia="Times New Roman" w:hAnsi="Segoe UI" w:cs="Segoe UI"/>
          <w:sz w:val="22"/>
          <w:lang w:val="en"/>
        </w:rPr>
        <w:t xml:space="preserve">Where groups of economic operators (including temporary associations, economic operators on whose capacity </w:t>
      </w:r>
      <w:proofErr w:type="gramStart"/>
      <w:r w:rsidRPr="007F23E5">
        <w:rPr>
          <w:rFonts w:ascii="Segoe UI" w:eastAsia="Times New Roman" w:hAnsi="Segoe UI" w:cs="Segoe UI"/>
          <w:sz w:val="22"/>
          <w:lang w:val="en"/>
        </w:rPr>
        <w:t>is</w:t>
      </w:r>
      <w:proofErr w:type="gramEnd"/>
      <w:r w:rsidRPr="007F23E5">
        <w:rPr>
          <w:rFonts w:ascii="Segoe UI" w:eastAsia="Times New Roman"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C17ED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7F23E5">
        <w:rPr>
          <w:rFonts w:ascii="Segoe UI" w:eastAsia="Times New Roman" w:hAnsi="Segoe UI" w:cs="Segoe UI"/>
          <w:b/>
          <w:color w:val="212121"/>
          <w:sz w:val="22"/>
          <w:lang w:val="en"/>
        </w:rPr>
        <w:t xml:space="preserve">ePonudbe.si </w:t>
      </w:r>
      <w:r w:rsidRPr="007F23E5">
        <w:rPr>
          <w:rFonts w:ascii="Segoe UI" w:eastAsia="Times New Roman"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781A089"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For the other participating economic operators from the group, the bidder attaches signed ESPDs in the pdf. form or electronically signed xml. in the »ESPD – Other Participants« section.</w:t>
      </w:r>
    </w:p>
    <w:p w14:paraId="3830AB2B" w14:textId="77777777" w:rsidR="007F23E5" w:rsidRPr="00A24EA2" w:rsidRDefault="007F23E5" w:rsidP="00A24EA2">
      <w:pPr>
        <w:spacing w:line="240" w:lineRule="auto"/>
        <w:jc w:val="both"/>
        <w:rPr>
          <w:rFonts w:ascii="Segoe UI" w:eastAsia="Times New Roman" w:hAnsi="Segoe UI" w:cs="Segoe UI"/>
          <w:b/>
          <w:noProof/>
          <w:sz w:val="22"/>
          <w:lang w:eastAsia="sl-SI"/>
        </w:rPr>
      </w:pPr>
    </w:p>
    <w:p w14:paraId="7529A51A" w14:textId="212D1119"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1</w:t>
      </w:r>
      <w:r w:rsidR="00A435A8">
        <w:rPr>
          <w:rFonts w:ascii="Segoe UI" w:hAnsi="Segoe UI" w:cs="Segoe UI"/>
          <w:caps w:val="0"/>
          <w:sz w:val="28"/>
        </w:rPr>
        <w:t>.1</w:t>
      </w:r>
      <w:r w:rsidR="007F23E5">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3149EB6B" w14:textId="77777777" w:rsidR="00A41371" w:rsidRPr="00A41371" w:rsidRDefault="00A41371" w:rsidP="00A41371">
      <w:pPr>
        <w:spacing w:line="240" w:lineRule="auto"/>
        <w:jc w:val="both"/>
        <w:rPr>
          <w:rFonts w:ascii="Segoe UI" w:eastAsia="Times New Roman" w:hAnsi="Segoe UI" w:cs="Segoe UI"/>
          <w:bCs/>
          <w:sz w:val="22"/>
        </w:rPr>
      </w:pP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criterion</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for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selection</w:t>
      </w:r>
      <w:proofErr w:type="spellEnd"/>
      <w:r w:rsidRPr="00A41371">
        <w:rPr>
          <w:rFonts w:ascii="Segoe UI" w:eastAsia="Times New Roman" w:hAnsi="Segoe UI" w:cs="Segoe UI"/>
          <w:bCs/>
          <w:sz w:val="22"/>
        </w:rPr>
        <w:t xml:space="preserve"> is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determined</w:t>
      </w:r>
      <w:proofErr w:type="spellEnd"/>
      <w:r w:rsidRPr="00A41371">
        <w:rPr>
          <w:rFonts w:ascii="Segoe UI" w:eastAsia="Times New Roman" w:hAnsi="Segoe UI" w:cs="Segoe UI"/>
          <w:bCs/>
          <w:sz w:val="22"/>
        </w:rPr>
        <w:t xml:space="preserve"> on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basis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lowest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price</w:t>
      </w:r>
      <w:proofErr w:type="spellEnd"/>
      <w:r w:rsidRPr="00A41371">
        <w:rPr>
          <w:rFonts w:ascii="Segoe UI" w:eastAsia="Times New Roman" w:hAnsi="Segoe UI" w:cs="Segoe UI"/>
          <w:bCs/>
          <w:sz w:val="22"/>
        </w:rPr>
        <w:t xml:space="preserve"> in </w:t>
      </w:r>
      <w:proofErr w:type="spellStart"/>
      <w:r w:rsidRPr="00A41371">
        <w:rPr>
          <w:rFonts w:ascii="Segoe UI" w:eastAsia="Times New Roman" w:hAnsi="Segoe UI" w:cs="Segoe UI"/>
          <w:bCs/>
          <w:sz w:val="22"/>
        </w:rPr>
        <w:t>euros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without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VAT, </w:t>
      </w:r>
      <w:proofErr w:type="spellStart"/>
      <w:r w:rsidRPr="00A41371">
        <w:rPr>
          <w:rFonts w:ascii="Segoe UI" w:eastAsia="Times New Roman" w:hAnsi="Segoe UI" w:cs="Segoe UI"/>
          <w:bCs/>
          <w:sz w:val="22"/>
        </w:rPr>
        <w:t>provided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that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all</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requirements</w:t>
      </w:r>
      <w:proofErr w:type="spellEnd"/>
      <w:r w:rsidRPr="00A41371">
        <w:rPr>
          <w:rFonts w:ascii="Segoe UI" w:eastAsia="Times New Roman" w:hAnsi="Segoe UI" w:cs="Segoe UI"/>
          <w:bCs/>
          <w:sz w:val="22"/>
        </w:rPr>
        <w:t xml:space="preserve"> are </w:t>
      </w:r>
      <w:proofErr w:type="spellStart"/>
      <w:r w:rsidRPr="00A41371">
        <w:rPr>
          <w:rFonts w:ascii="Segoe UI" w:eastAsia="Times New Roman" w:hAnsi="Segoe UI" w:cs="Segoe UI"/>
          <w:bCs/>
          <w:sz w:val="22"/>
        </w:rPr>
        <w:t>fulfilled</w:t>
      </w:r>
      <w:proofErr w:type="spellEnd"/>
      <w:r w:rsidRPr="00A41371">
        <w:rPr>
          <w:rFonts w:ascii="Segoe UI" w:eastAsia="Times New Roman" w:hAnsi="Segoe UI" w:cs="Segoe UI"/>
          <w:bCs/>
          <w:sz w:val="22"/>
        </w:rPr>
        <w:t>.</w:t>
      </w:r>
    </w:p>
    <w:p w14:paraId="59F4B984" w14:textId="77777777" w:rsidR="00FC67F3" w:rsidRPr="00FC67F3" w:rsidRDefault="00FC67F3" w:rsidP="00A41371">
      <w:pPr>
        <w:spacing w:line="240" w:lineRule="auto"/>
        <w:jc w:val="both"/>
        <w:rPr>
          <w:rFonts w:ascii="Segoe UI" w:eastAsia="Times New Roman" w:hAnsi="Segoe UI" w:cs="Segoe UI"/>
          <w:bCs/>
          <w:sz w:val="10"/>
          <w:szCs w:val="10"/>
        </w:rPr>
      </w:pPr>
    </w:p>
    <w:p w14:paraId="57217981" w14:textId="324A99DC" w:rsidR="008648CB" w:rsidRDefault="00A41371" w:rsidP="00A41371">
      <w:pPr>
        <w:spacing w:line="240" w:lineRule="auto"/>
        <w:jc w:val="both"/>
        <w:rPr>
          <w:rFonts w:ascii="Segoe UI" w:eastAsia="Times New Roman" w:hAnsi="Segoe UI" w:cs="Segoe UI"/>
          <w:bCs/>
          <w:sz w:val="22"/>
        </w:rPr>
      </w:pPr>
      <w:r w:rsidRPr="00A41371">
        <w:rPr>
          <w:rFonts w:ascii="Segoe UI" w:eastAsia="Times New Roman" w:hAnsi="Segoe UI" w:cs="Segoe UI"/>
          <w:bCs/>
          <w:sz w:val="22"/>
        </w:rPr>
        <w:t xml:space="preserve">In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case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two</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or</w:t>
      </w:r>
      <w:proofErr w:type="spellEnd"/>
      <w:r w:rsidRPr="00A41371">
        <w:rPr>
          <w:rFonts w:ascii="Segoe UI" w:eastAsia="Times New Roman" w:hAnsi="Segoe UI" w:cs="Segoe UI"/>
          <w:bCs/>
          <w:sz w:val="22"/>
        </w:rPr>
        <w:t xml:space="preserve"> more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having</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equally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economically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advantageous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shorter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delivery</w:t>
      </w:r>
      <w:proofErr w:type="spellEnd"/>
      <w:r w:rsidRPr="00A41371">
        <w:rPr>
          <w:rFonts w:ascii="Segoe UI" w:eastAsia="Times New Roman" w:hAnsi="Segoe UI" w:cs="Segoe UI"/>
          <w:bCs/>
          <w:sz w:val="22"/>
        </w:rPr>
        <w:t xml:space="preserve"> date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exact</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requested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specifications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If</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bids</w:t>
      </w:r>
      <w:proofErr w:type="spellEnd"/>
      <w:r w:rsidRPr="00A41371">
        <w:rPr>
          <w:rFonts w:ascii="Segoe UI" w:eastAsia="Times New Roman" w:hAnsi="Segoe UI" w:cs="Segoe UI"/>
          <w:bCs/>
          <w:sz w:val="22"/>
        </w:rPr>
        <w:t xml:space="preserve"> are </w:t>
      </w:r>
      <w:proofErr w:type="spellStart"/>
      <w:r w:rsidRPr="00A41371">
        <w:rPr>
          <w:rFonts w:ascii="Segoe UI" w:eastAsia="Times New Roman" w:hAnsi="Segoe UI" w:cs="Segoe UI"/>
          <w:bCs/>
          <w:sz w:val="22"/>
        </w:rPr>
        <w:t>tied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after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this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bidder</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with</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the</w:t>
      </w:r>
      <w:proofErr w:type="spellEnd"/>
      <w:r w:rsidRPr="00A41371">
        <w:rPr>
          <w:rFonts w:ascii="Segoe UI" w:eastAsia="Times New Roman" w:hAnsi="Segoe UI" w:cs="Segoe UI"/>
          <w:bCs/>
          <w:sz w:val="22"/>
        </w:rPr>
        <w:t xml:space="preserve"> most </w:t>
      </w:r>
      <w:proofErr w:type="spellStart"/>
      <w:r w:rsidRPr="00A41371">
        <w:rPr>
          <w:rFonts w:ascii="Segoe UI" w:eastAsia="Times New Roman" w:hAnsi="Segoe UI" w:cs="Segoe UI"/>
          <w:bCs/>
          <w:sz w:val="22"/>
        </w:rPr>
        <w:t>favorable</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warranty</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terms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and</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conditions</w:t>
      </w:r>
      <w:proofErr w:type="spellEnd"/>
      <w:r w:rsidRPr="00A41371">
        <w:rPr>
          <w:rFonts w:ascii="Segoe UI" w:eastAsia="Times New Roman" w:hAnsi="Segoe UI" w:cs="Segoe UI"/>
          <w:bCs/>
          <w:sz w:val="22"/>
        </w:rPr>
        <w:t xml:space="preserve"> </w:t>
      </w:r>
      <w:proofErr w:type="spellStart"/>
      <w:r w:rsidRPr="00A41371">
        <w:rPr>
          <w:rFonts w:ascii="Segoe UI" w:eastAsia="Times New Roman" w:hAnsi="Segoe UI" w:cs="Segoe UI"/>
          <w:bCs/>
          <w:sz w:val="22"/>
        </w:rPr>
        <w:t>will</w:t>
      </w:r>
      <w:proofErr w:type="spellEnd"/>
      <w:r w:rsidRPr="00A41371">
        <w:rPr>
          <w:rFonts w:ascii="Segoe UI" w:eastAsia="Times New Roman" w:hAnsi="Segoe UI" w:cs="Segoe UI"/>
          <w:bCs/>
          <w:sz w:val="22"/>
        </w:rPr>
        <w:t xml:space="preserve"> be </w:t>
      </w:r>
      <w:proofErr w:type="spellStart"/>
      <w:r w:rsidRPr="00A41371">
        <w:rPr>
          <w:rFonts w:ascii="Segoe UI" w:eastAsia="Times New Roman" w:hAnsi="Segoe UI" w:cs="Segoe UI"/>
          <w:bCs/>
          <w:sz w:val="22"/>
        </w:rPr>
        <w:t>selected</w:t>
      </w:r>
      <w:proofErr w:type="spellEnd"/>
      <w:r w:rsidRPr="00A41371">
        <w:rPr>
          <w:rFonts w:ascii="Segoe UI" w:eastAsia="Times New Roman" w:hAnsi="Segoe UI" w:cs="Segoe UI"/>
          <w:bCs/>
          <w:sz w:val="22"/>
        </w:rPr>
        <w:t>.</w:t>
      </w:r>
    </w:p>
    <w:p w14:paraId="72FD49C3" w14:textId="77777777" w:rsidR="00457C68" w:rsidRPr="00DF0565" w:rsidRDefault="00457C68" w:rsidP="00A41371">
      <w:pPr>
        <w:spacing w:line="240" w:lineRule="auto"/>
        <w:jc w:val="both"/>
        <w:rPr>
          <w:rFonts w:ascii="Segoe UI" w:eastAsia="Times New Roman" w:hAnsi="Segoe UI" w:cs="Segoe UI"/>
          <w:bCs/>
          <w:sz w:val="18"/>
          <w:szCs w:val="18"/>
        </w:rPr>
      </w:pPr>
    </w:p>
    <w:p w14:paraId="417FB05A" w14:textId="6375516B"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2" w:name="_Toc92966444"/>
      <w:r>
        <w:rPr>
          <w:rFonts w:ascii="Segoe UI" w:hAnsi="Segoe UI" w:cs="Segoe UI"/>
          <w:caps w:val="0"/>
          <w:sz w:val="28"/>
        </w:rPr>
        <w:t>1.</w:t>
      </w:r>
      <w:r w:rsidR="008502CE">
        <w:rPr>
          <w:rFonts w:ascii="Segoe UI" w:hAnsi="Segoe UI" w:cs="Segoe UI"/>
          <w:caps w:val="0"/>
          <w:sz w:val="28"/>
        </w:rPr>
        <w:t>1</w:t>
      </w:r>
      <w:r w:rsidR="007F23E5">
        <w:rPr>
          <w:rFonts w:ascii="Segoe UI" w:hAnsi="Segoe UI" w:cs="Segoe UI"/>
          <w:caps w:val="0"/>
          <w:sz w:val="28"/>
        </w:rPr>
        <w:t>9</w:t>
      </w:r>
      <w:r>
        <w:rPr>
          <w:rFonts w:ascii="Segoe UI" w:hAnsi="Segoe UI" w:cs="Segoe UI"/>
          <w:caps w:val="0"/>
          <w:sz w:val="28"/>
        </w:rPr>
        <w:t xml:space="preserve"> </w:t>
      </w:r>
      <w:bookmarkEnd w:id="92"/>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C332436" w14:textId="77777777" w:rsidR="00591003" w:rsidRPr="00DF0565" w:rsidRDefault="00591003" w:rsidP="000C5C55">
      <w:pPr>
        <w:spacing w:line="240" w:lineRule="auto"/>
        <w:jc w:val="both"/>
        <w:rPr>
          <w:rFonts w:ascii="Segoe UI" w:hAnsi="Segoe UI" w:cs="Segoe UI"/>
          <w:sz w:val="18"/>
          <w:szCs w:val="18"/>
        </w:rPr>
      </w:pPr>
    </w:p>
    <w:p w14:paraId="1AE5ACC4" w14:textId="794072F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Pr>
          <w:rFonts w:ascii="Segoe UI" w:hAnsi="Segoe UI" w:cs="Segoe UI"/>
          <w:caps w:val="0"/>
          <w:sz w:val="28"/>
        </w:rPr>
        <w:t>1.</w:t>
      </w:r>
      <w:r w:rsidR="007F23E5">
        <w:rPr>
          <w:rFonts w:ascii="Segoe UI" w:hAnsi="Segoe UI" w:cs="Segoe UI"/>
          <w:caps w:val="0"/>
          <w:sz w:val="28"/>
        </w:rPr>
        <w:t>20</w:t>
      </w:r>
      <w:r>
        <w:rPr>
          <w:rFonts w:ascii="Segoe UI" w:hAnsi="Segoe UI" w:cs="Segoe UI"/>
          <w:caps w:val="0"/>
          <w:sz w:val="28"/>
        </w:rPr>
        <w:t xml:space="preserve"> </w:t>
      </w:r>
      <w:bookmarkEnd w:id="95"/>
      <w:bookmarkEnd w:id="96"/>
      <w:bookmarkEnd w:id="97"/>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1FF83C10"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46"/>
      <w:r>
        <w:rPr>
          <w:rFonts w:ascii="Segoe UI" w:hAnsi="Segoe UI" w:cs="Segoe UI"/>
          <w:caps w:val="0"/>
          <w:sz w:val="28"/>
        </w:rPr>
        <w:t>1.</w:t>
      </w:r>
      <w:r w:rsidR="009C0B17">
        <w:rPr>
          <w:rFonts w:ascii="Segoe UI" w:hAnsi="Segoe UI" w:cs="Segoe UI"/>
          <w:caps w:val="0"/>
          <w:sz w:val="28"/>
        </w:rPr>
        <w:t>2</w:t>
      </w:r>
      <w:r w:rsidR="007F23E5">
        <w:rPr>
          <w:rFonts w:ascii="Segoe UI" w:hAnsi="Segoe UI" w:cs="Segoe UI"/>
          <w:caps w:val="0"/>
          <w:sz w:val="28"/>
        </w:rPr>
        <w:t>1</w:t>
      </w:r>
      <w:r>
        <w:rPr>
          <w:rFonts w:ascii="Segoe UI" w:hAnsi="Segoe UI" w:cs="Segoe UI"/>
          <w:caps w:val="0"/>
          <w:sz w:val="28"/>
        </w:rPr>
        <w:t xml:space="preserve"> </w:t>
      </w:r>
      <w:bookmarkEnd w:id="98"/>
      <w:bookmarkEnd w:id="99"/>
      <w:bookmarkEnd w:id="100"/>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w:t>
      </w:r>
      <w:proofErr w:type="spellStart"/>
      <w:r w:rsidRPr="00210AAD">
        <w:rPr>
          <w:rFonts w:ascii="Segoe UI" w:hAnsi="Segoe UI" w:cs="Segoe UI"/>
          <w:sz w:val="22"/>
        </w:rPr>
        <w:t>from</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4FED34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336851762"/>
      <w:bookmarkStart w:id="102" w:name="_Toc336851810"/>
      <w:bookmarkStart w:id="103" w:name="_Toc92966447"/>
      <w:r>
        <w:rPr>
          <w:rFonts w:ascii="Segoe UI" w:hAnsi="Segoe UI" w:cs="Segoe UI"/>
          <w:caps w:val="0"/>
          <w:sz w:val="28"/>
        </w:rPr>
        <w:t>1.2</w:t>
      </w:r>
      <w:r w:rsidR="007F23E5">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1"/>
      <w:bookmarkEnd w:id="102"/>
      <w:bookmarkEnd w:id="103"/>
    </w:p>
    <w:p w14:paraId="1BBA6DF1" w14:textId="0F7CA6A5"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6th </w:t>
      </w:r>
      <w:proofErr w:type="spellStart"/>
      <w:r w:rsidRPr="005F5D29">
        <w:rPr>
          <w:rFonts w:ascii="Segoe UI" w:hAnsi="Segoe UI" w:cs="Segoe UI"/>
          <w:sz w:val="22"/>
        </w:rPr>
        <w:t>paragraph</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Article</w:t>
      </w:r>
      <w:proofErr w:type="spellEnd"/>
      <w:r w:rsidRPr="005F5D29">
        <w:rPr>
          <w:rFonts w:ascii="Segoe UI" w:hAnsi="Segoe UI" w:cs="Segoe UI"/>
          <w:sz w:val="22"/>
        </w:rPr>
        <w:t xml:space="preserve"> 14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Integrity</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w:t>
      </w:r>
      <w:proofErr w:type="spellStart"/>
      <w:r w:rsidRPr="005F5D29">
        <w:rPr>
          <w:rFonts w:ascii="Segoe UI" w:hAnsi="Segoe UI" w:cs="Segoe UI"/>
          <w:sz w:val="22"/>
        </w:rPr>
        <w:t>Prevention</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Corruption</w:t>
      </w:r>
      <w:proofErr w:type="spellEnd"/>
      <w:r w:rsidRPr="005F5D29">
        <w:rPr>
          <w:rFonts w:ascii="Segoe UI" w:hAnsi="Segoe UI" w:cs="Segoe UI"/>
          <w:sz w:val="22"/>
        </w:rPr>
        <w:t xml:space="preserve"> </w:t>
      </w:r>
      <w:proofErr w:type="spellStart"/>
      <w:r w:rsidRPr="005F5D29">
        <w:rPr>
          <w:rFonts w:ascii="Segoe UI" w:hAnsi="Segoe UI" w:cs="Segoe UI"/>
          <w:sz w:val="22"/>
        </w:rPr>
        <w:t>Act</w:t>
      </w:r>
      <w:proofErr w:type="spellEnd"/>
      <w:r w:rsidRPr="005F5D29">
        <w:rPr>
          <w:rFonts w:ascii="Segoe UI" w:hAnsi="Segoe UI" w:cs="Segoe UI"/>
          <w:sz w:val="22"/>
        </w:rPr>
        <w:t xml:space="preserve"> (</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Gazette</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Republic</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Slovenia</w:t>
      </w:r>
      <w:proofErr w:type="spellEnd"/>
      <w:r w:rsidRPr="005F5D29">
        <w:rPr>
          <w:rFonts w:ascii="Segoe UI" w:hAnsi="Segoe UI" w:cs="Segoe UI"/>
          <w:sz w:val="22"/>
        </w:rPr>
        <w:t>, No. 69/11–</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consolidated</w:t>
      </w:r>
      <w:proofErr w:type="spellEnd"/>
      <w:r w:rsidRPr="005F5D29">
        <w:rPr>
          <w:rFonts w:ascii="Segoe UI" w:hAnsi="Segoe UI" w:cs="Segoe UI"/>
          <w:sz w:val="22"/>
        </w:rPr>
        <w:t xml:space="preserve"> </w:t>
      </w:r>
      <w:proofErr w:type="spellStart"/>
      <w:r w:rsidRPr="005F5D29">
        <w:rPr>
          <w:rFonts w:ascii="Segoe UI" w:hAnsi="Segoe UI" w:cs="Segoe UI"/>
          <w:sz w:val="22"/>
        </w:rPr>
        <w:t>version</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158/20),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is </w:t>
      </w:r>
      <w:proofErr w:type="spellStart"/>
      <w:r w:rsidRPr="005F5D29">
        <w:rPr>
          <w:rFonts w:ascii="Segoe UI" w:hAnsi="Segoe UI" w:cs="Segoe UI"/>
          <w:sz w:val="22"/>
        </w:rPr>
        <w:t>obliged</w:t>
      </w:r>
      <w:proofErr w:type="spellEnd"/>
      <w:r w:rsidRPr="005F5D29">
        <w:rPr>
          <w:rFonts w:ascii="Segoe UI" w:hAnsi="Segoe UI" w:cs="Segoe UI"/>
          <w:sz w:val="22"/>
        </w:rPr>
        <w:t xml:space="preserve"> to </w:t>
      </w:r>
      <w:proofErr w:type="spellStart"/>
      <w:r w:rsidRPr="005F5D29">
        <w:rPr>
          <w:rFonts w:ascii="Segoe UI" w:hAnsi="Segoe UI" w:cs="Segoe UI"/>
          <w:sz w:val="22"/>
        </w:rPr>
        <w:t>submit</w:t>
      </w:r>
      <w:proofErr w:type="spellEnd"/>
      <w:r w:rsidRPr="005F5D29">
        <w:rPr>
          <w:rFonts w:ascii="Segoe UI" w:hAnsi="Segoe UI" w:cs="Segoe UI"/>
          <w:sz w:val="22"/>
        </w:rPr>
        <w:t xml:space="preserve">, prior to </w:t>
      </w:r>
      <w:proofErr w:type="spellStart"/>
      <w:r w:rsidRPr="005F5D29">
        <w:rPr>
          <w:rFonts w:ascii="Segoe UI" w:hAnsi="Segoe UI" w:cs="Segoe UI"/>
          <w:sz w:val="22"/>
        </w:rPr>
        <w:t>signing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at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request</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Jožef Stefan Institute,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awarding</w:t>
      </w:r>
      <w:proofErr w:type="spellEnd"/>
      <w:r w:rsidRPr="005F5D29">
        <w:rPr>
          <w:rFonts w:ascii="Segoe UI" w:hAnsi="Segoe UI" w:cs="Segoe UI"/>
          <w:sz w:val="22"/>
        </w:rPr>
        <w:t xml:space="preserve"> </w:t>
      </w:r>
      <w:proofErr w:type="spellStart"/>
      <w:r w:rsidRPr="005F5D29">
        <w:rPr>
          <w:rFonts w:ascii="Segoe UI" w:hAnsi="Segoe UI" w:cs="Segoe UI"/>
          <w:sz w:val="22"/>
        </w:rPr>
        <w:t>authority</w:t>
      </w:r>
      <w:proofErr w:type="spellEnd"/>
      <w:r w:rsidRPr="005F5D29">
        <w:rPr>
          <w:rFonts w:ascii="Segoe UI" w:hAnsi="Segoe UI" w:cs="Segoe UI"/>
          <w:sz w:val="22"/>
        </w:rPr>
        <w:t xml:space="preserve">, a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natural</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legal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owned</w:t>
      </w:r>
      <w:proofErr w:type="spellEnd"/>
      <w:r w:rsidRPr="005F5D29">
        <w:rPr>
          <w:rFonts w:ascii="Segoe UI" w:hAnsi="Segoe UI" w:cs="Segoe UI"/>
          <w:sz w:val="22"/>
        </w:rPr>
        <w:t xml:space="preserve"> </w:t>
      </w:r>
      <w:proofErr w:type="spellStart"/>
      <w:r w:rsidRPr="005F5D29">
        <w:rPr>
          <w:rFonts w:ascii="Segoe UI" w:hAnsi="Segoe UI" w:cs="Segoe UI"/>
          <w:sz w:val="22"/>
        </w:rPr>
        <w:t>by</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including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silent</w:t>
      </w:r>
      <w:proofErr w:type="spellEnd"/>
      <w:r w:rsidRPr="005F5D29">
        <w:rPr>
          <w:rFonts w:ascii="Segoe UI" w:hAnsi="Segoe UI" w:cs="Segoe UI"/>
          <w:sz w:val="22"/>
        </w:rPr>
        <w:t xml:space="preserve"> </w:t>
      </w:r>
      <w:proofErr w:type="spellStart"/>
      <w:r w:rsidRPr="005F5D29">
        <w:rPr>
          <w:rFonts w:ascii="Segoe UI" w:hAnsi="Segoe UI" w:cs="Segoe UI"/>
          <w:sz w:val="22"/>
        </w:rPr>
        <w:t>partners</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business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that</w:t>
      </w:r>
      <w:proofErr w:type="spellEnd"/>
      <w:r w:rsidRPr="005F5D29">
        <w:rPr>
          <w:rFonts w:ascii="Segoe UI" w:hAnsi="Segoe UI" w:cs="Segoe UI"/>
          <w:sz w:val="22"/>
        </w:rPr>
        <w:t xml:space="preserve"> are </w:t>
      </w:r>
      <w:proofErr w:type="spellStart"/>
      <w:r w:rsidRPr="005F5D29">
        <w:rPr>
          <w:rFonts w:ascii="Segoe UI" w:hAnsi="Segoe UI" w:cs="Segoe UI"/>
          <w:sz w:val="22"/>
        </w:rPr>
        <w:t>considered</w:t>
      </w:r>
      <w:proofErr w:type="spellEnd"/>
      <w:r w:rsidRPr="005F5D29">
        <w:rPr>
          <w:rFonts w:ascii="Segoe UI" w:hAnsi="Segoe UI" w:cs="Segoe UI"/>
          <w:sz w:val="22"/>
        </w:rPr>
        <w:t xml:space="preserve"> to be </w:t>
      </w:r>
      <w:proofErr w:type="spellStart"/>
      <w:r w:rsidRPr="005F5D29">
        <w:rPr>
          <w:rFonts w:ascii="Segoe UI" w:hAnsi="Segoe UI" w:cs="Segoe UI"/>
          <w:sz w:val="22"/>
        </w:rPr>
        <w:t>associated</w:t>
      </w:r>
      <w:proofErr w:type="spellEnd"/>
      <w:r w:rsidRPr="005F5D29">
        <w:rPr>
          <w:rFonts w:ascii="Segoe UI" w:hAnsi="Segoe UI" w:cs="Segoe UI"/>
          <w:sz w:val="22"/>
        </w:rPr>
        <w:t xml:space="preserv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provisions</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law</w:t>
      </w:r>
      <w:proofErr w:type="spellEnd"/>
      <w:r w:rsidRPr="005F5D29">
        <w:rPr>
          <w:rFonts w:ascii="Segoe UI" w:hAnsi="Segoe UI" w:cs="Segoe UI"/>
          <w:sz w:val="22"/>
        </w:rPr>
        <w:t xml:space="preserve"> </w:t>
      </w:r>
      <w:proofErr w:type="spellStart"/>
      <w:r w:rsidRPr="005F5D29">
        <w:rPr>
          <w:rFonts w:ascii="Segoe UI" w:hAnsi="Segoe UI" w:cs="Segoe UI"/>
          <w:sz w:val="22"/>
        </w:rPr>
        <w:t>governing</w:t>
      </w:r>
      <w:proofErr w:type="spellEnd"/>
      <w:r w:rsidRPr="005F5D29">
        <w:rPr>
          <w:rFonts w:ascii="Segoe UI" w:hAnsi="Segoe UI" w:cs="Segoe UI"/>
          <w:sz w:val="22"/>
        </w:rPr>
        <w:t xml:space="preserve"> </w:t>
      </w:r>
      <w:proofErr w:type="spellStart"/>
      <w:r w:rsidRPr="005F5D29">
        <w:rPr>
          <w:rFonts w:ascii="Segoe UI" w:hAnsi="Segoe UI" w:cs="Segoe UI"/>
          <w:sz w:val="22"/>
        </w:rPr>
        <w:t>companies</w:t>
      </w:r>
      <w:proofErr w:type="spellEnd"/>
      <w:r w:rsidRPr="005F5D29">
        <w:rPr>
          <w:rFonts w:ascii="Segoe UI" w:hAnsi="Segoe UI" w:cs="Segoe UI"/>
          <w:sz w:val="22"/>
        </w:rPr>
        <w:t xml:space="preserve">. </w:t>
      </w:r>
      <w:proofErr w:type="spellStart"/>
      <w:r w:rsidRPr="005F5D29">
        <w:rPr>
          <w:rFonts w:ascii="Segoe UI" w:hAnsi="Segoe UI" w:cs="Segoe UI"/>
          <w:sz w:val="22"/>
        </w:rPr>
        <w:t>If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submits</w:t>
      </w:r>
      <w:proofErr w:type="spellEnd"/>
      <w:r w:rsidRPr="005F5D29">
        <w:rPr>
          <w:rFonts w:ascii="Segoe UI" w:hAnsi="Segoe UI" w:cs="Segoe UI"/>
          <w:sz w:val="22"/>
        </w:rPr>
        <w:t xml:space="preserve"> a </w:t>
      </w:r>
      <w:proofErr w:type="spellStart"/>
      <w:r w:rsidRPr="005F5D29">
        <w:rPr>
          <w:rFonts w:ascii="Segoe UI" w:hAnsi="Segoe UI" w:cs="Segoe UI"/>
          <w:sz w:val="22"/>
        </w:rPr>
        <w:t>false</w:t>
      </w:r>
      <w:proofErr w:type="spellEnd"/>
      <w:r w:rsidRPr="005F5D29">
        <w:rPr>
          <w:rFonts w:ascii="Segoe UI" w:hAnsi="Segoe UI" w:cs="Segoe UI"/>
          <w:sz w:val="22"/>
        </w:rPr>
        <w:t xml:space="preserve">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gives</w:t>
      </w:r>
      <w:proofErr w:type="spellEnd"/>
      <w:r w:rsidRPr="005F5D29">
        <w:rPr>
          <w:rFonts w:ascii="Segoe UI" w:hAnsi="Segoe UI" w:cs="Segoe UI"/>
          <w:sz w:val="22"/>
        </w:rPr>
        <w:t xml:space="preserve"> </w:t>
      </w:r>
      <w:proofErr w:type="spellStart"/>
      <w:r w:rsidRPr="005F5D29">
        <w:rPr>
          <w:rFonts w:ascii="Segoe UI" w:hAnsi="Segoe UI" w:cs="Segoe UI"/>
          <w:sz w:val="22"/>
        </w:rPr>
        <w:t>untrue</w:t>
      </w:r>
      <w:proofErr w:type="spellEnd"/>
      <w:r w:rsidRPr="005F5D29">
        <w:rPr>
          <w:rFonts w:ascii="Segoe UI" w:hAnsi="Segoe UI" w:cs="Segoe UI"/>
          <w:sz w:val="22"/>
        </w:rPr>
        <w:t xml:space="preserve"> </w:t>
      </w:r>
      <w:proofErr w:type="spellStart"/>
      <w:r w:rsidRPr="005F5D29">
        <w:rPr>
          <w:rFonts w:ascii="Segoe UI" w:hAnsi="Segoe UI" w:cs="Segoe UI"/>
          <w:sz w:val="22"/>
        </w:rPr>
        <w:t>information</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required</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shall</w:t>
      </w:r>
      <w:proofErr w:type="spellEnd"/>
      <w:r w:rsidRPr="005F5D29">
        <w:rPr>
          <w:rFonts w:ascii="Segoe UI" w:hAnsi="Segoe UI" w:cs="Segoe UI"/>
          <w:sz w:val="22"/>
        </w:rPr>
        <w:t xml:space="preserve"> be </w:t>
      </w:r>
      <w:proofErr w:type="spellStart"/>
      <w:r w:rsidRPr="005F5D29">
        <w:rPr>
          <w:rFonts w:ascii="Segoe UI" w:hAnsi="Segoe UI" w:cs="Segoe UI"/>
          <w:sz w:val="22"/>
        </w:rPr>
        <w:t>annulled</w:t>
      </w:r>
      <w:proofErr w:type="spellEnd"/>
      <w:r w:rsidRPr="005F5D29">
        <w:rPr>
          <w:rFonts w:ascii="Segoe UI" w:hAnsi="Segoe UI" w:cs="Segoe UI"/>
          <w:sz w:val="22"/>
        </w:rPr>
        <w:t xml:space="preserve">.    </w:t>
      </w:r>
    </w:p>
    <w:p w14:paraId="7B398B22" w14:textId="77777777" w:rsidR="005F5D29" w:rsidRPr="00DC28A8" w:rsidRDefault="005F5D29" w:rsidP="000C5C55">
      <w:pPr>
        <w:spacing w:line="240" w:lineRule="auto"/>
        <w:jc w:val="both"/>
        <w:rPr>
          <w:rFonts w:ascii="Segoe UI" w:hAnsi="Segoe UI" w:cs="Segoe UI"/>
          <w:sz w:val="16"/>
          <w:szCs w:val="16"/>
        </w:rPr>
      </w:pPr>
    </w:p>
    <w:p w14:paraId="786D68F8" w14:textId="77777777" w:rsidR="00175D57" w:rsidRPr="00175D57" w:rsidRDefault="00175D57" w:rsidP="00175D57">
      <w:pPr>
        <w:spacing w:line="240" w:lineRule="auto"/>
        <w:jc w:val="both"/>
        <w:rPr>
          <w:rFonts w:ascii="Segoe UI" w:hAnsi="Segoe UI" w:cs="Segoe UI"/>
          <w:sz w:val="22"/>
        </w:rPr>
      </w:pP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w:t>
      </w:r>
      <w:proofErr w:type="spellStart"/>
      <w:r w:rsidRPr="00175D57">
        <w:rPr>
          <w:rFonts w:ascii="Segoe UI" w:hAnsi="Segoe UI" w:cs="Segoe UI"/>
          <w:sz w:val="22"/>
        </w:rPr>
        <w:t>shall</w:t>
      </w:r>
      <w:proofErr w:type="spellEnd"/>
      <w:r w:rsidRPr="00175D57">
        <w:rPr>
          <w:rFonts w:ascii="Segoe UI" w:hAnsi="Segoe UI" w:cs="Segoe UI"/>
          <w:sz w:val="22"/>
        </w:rPr>
        <w:t xml:space="preserve"> </w:t>
      </w:r>
      <w:proofErr w:type="spellStart"/>
      <w:r w:rsidRPr="00175D57">
        <w:rPr>
          <w:rFonts w:ascii="Segoe UI" w:hAnsi="Segoe UI" w:cs="Segoe UI"/>
          <w:sz w:val="22"/>
        </w:rPr>
        <w:t>submit</w:t>
      </w:r>
      <w:proofErr w:type="spellEnd"/>
      <w:r w:rsidRPr="00175D57">
        <w:rPr>
          <w:rFonts w:ascii="Segoe UI" w:hAnsi="Segoe UI" w:cs="Segoe UI"/>
          <w:sz w:val="22"/>
        </w:rPr>
        <w:t xml:space="preserve"> to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Contracting</w:t>
      </w:r>
      <w:proofErr w:type="spellEnd"/>
      <w:r w:rsidRPr="00175D57">
        <w:rPr>
          <w:rFonts w:ascii="Segoe UI" w:hAnsi="Segoe UI" w:cs="Segoe UI"/>
          <w:sz w:val="22"/>
        </w:rPr>
        <w:t xml:space="preserve"> </w:t>
      </w:r>
      <w:proofErr w:type="spellStart"/>
      <w:r w:rsidRPr="00175D57">
        <w:rPr>
          <w:rFonts w:ascii="Segoe UI" w:hAnsi="Segoe UI" w:cs="Segoe UI"/>
          <w:sz w:val="22"/>
        </w:rPr>
        <w:t>Authority</w:t>
      </w:r>
      <w:proofErr w:type="spellEnd"/>
      <w:r w:rsidRPr="00175D57">
        <w:rPr>
          <w:rFonts w:ascii="Segoe UI" w:hAnsi="Segoe UI" w:cs="Segoe UI"/>
          <w:sz w:val="22"/>
        </w:rPr>
        <w:t xml:space="preserve">, </w:t>
      </w:r>
      <w:proofErr w:type="spellStart"/>
      <w:r w:rsidRPr="00175D57">
        <w:rPr>
          <w:rFonts w:ascii="Segoe UI" w:hAnsi="Segoe UI" w:cs="Segoe UI"/>
          <w:sz w:val="22"/>
        </w:rPr>
        <w:t>within</w:t>
      </w:r>
      <w:proofErr w:type="spellEnd"/>
      <w:r w:rsidRPr="00175D57">
        <w:rPr>
          <w:rFonts w:ascii="Segoe UI" w:hAnsi="Segoe UI" w:cs="Segoe UI"/>
          <w:sz w:val="22"/>
        </w:rPr>
        <w:t xml:space="preserve"> 8 </w:t>
      </w:r>
      <w:proofErr w:type="spellStart"/>
      <w:r w:rsidRPr="00175D57">
        <w:rPr>
          <w:rFonts w:ascii="Segoe UI" w:hAnsi="Segoe UI" w:cs="Segoe UI"/>
          <w:sz w:val="22"/>
        </w:rPr>
        <w:t>days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receipt</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request</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details</w:t>
      </w:r>
      <w:proofErr w:type="spellEnd"/>
      <w:r w:rsidRPr="00175D57">
        <w:rPr>
          <w:rFonts w:ascii="Segoe UI" w:hAnsi="Segoe UI" w:cs="Segoe UI"/>
          <w:sz w:val="22"/>
        </w:rPr>
        <w:t xml:space="preserve"> </w:t>
      </w:r>
      <w:proofErr w:type="spellStart"/>
      <w:r w:rsidRPr="00175D57">
        <w:rPr>
          <w:rFonts w:ascii="Segoe UI" w:hAnsi="Segoe UI" w:cs="Segoe UI"/>
          <w:sz w:val="22"/>
        </w:rPr>
        <w:t>about</w:t>
      </w:r>
      <w:proofErr w:type="spellEnd"/>
      <w:r w:rsidRPr="00175D57">
        <w:rPr>
          <w:rFonts w:ascii="Segoe UI" w:hAnsi="Segoe UI" w:cs="Segoe UI"/>
          <w:sz w:val="22"/>
        </w:rPr>
        <w:t xml:space="preserve">: </w:t>
      </w:r>
    </w:p>
    <w:p w14:paraId="4407D96C" w14:textId="77777777" w:rsidR="00175D57" w:rsidRDefault="00175D57" w:rsidP="00E424C3">
      <w:pPr>
        <w:pStyle w:val="ListParagraph"/>
        <w:numPr>
          <w:ilvl w:val="0"/>
          <w:numId w:val="13"/>
        </w:numPr>
        <w:spacing w:line="240" w:lineRule="auto"/>
        <w:rPr>
          <w:rFonts w:ascii="Segoe UI" w:hAnsi="Segoe UI" w:cs="Segoe UI"/>
          <w:sz w:val="22"/>
        </w:rPr>
      </w:pPr>
      <w:proofErr w:type="spellStart"/>
      <w:r w:rsidRPr="00175D57">
        <w:rPr>
          <w:rFonts w:ascii="Segoe UI" w:hAnsi="Segoe UI" w:cs="Segoe UI"/>
          <w:sz w:val="22"/>
        </w:rPr>
        <w:lastRenderedPageBreak/>
        <w:t>its</w:t>
      </w:r>
      <w:proofErr w:type="spellEnd"/>
      <w:r w:rsidRPr="00175D57">
        <w:rPr>
          <w:rFonts w:ascii="Segoe UI" w:hAnsi="Segoe UI" w:cs="Segoe UI"/>
          <w:sz w:val="22"/>
        </w:rPr>
        <w:t xml:space="preserve"> </w:t>
      </w:r>
      <w:proofErr w:type="spellStart"/>
      <w:r w:rsidRPr="00175D57">
        <w:rPr>
          <w:rFonts w:ascii="Segoe UI" w:hAnsi="Segoe UI" w:cs="Segoe UI"/>
          <w:sz w:val="22"/>
        </w:rPr>
        <w:t>founders</w:t>
      </w:r>
      <w:proofErr w:type="spellEnd"/>
      <w:r w:rsidRPr="00175D57">
        <w:rPr>
          <w:rFonts w:ascii="Segoe UI" w:hAnsi="Segoe UI" w:cs="Segoe UI"/>
          <w:sz w:val="22"/>
        </w:rPr>
        <w:t xml:space="preserve">, </w:t>
      </w:r>
      <w:proofErr w:type="spellStart"/>
      <w:r w:rsidRPr="00175D57">
        <w:rPr>
          <w:rFonts w:ascii="Segoe UI" w:hAnsi="Segoe UI" w:cs="Segoe UI"/>
          <w:sz w:val="22"/>
        </w:rPr>
        <w:t>partners</w:t>
      </w:r>
      <w:proofErr w:type="spellEnd"/>
      <w:r w:rsidRPr="00175D57">
        <w:rPr>
          <w:rFonts w:ascii="Segoe UI" w:hAnsi="Segoe UI" w:cs="Segoe UI"/>
          <w:sz w:val="22"/>
        </w:rPr>
        <w:t xml:space="preserve">, </w:t>
      </w:r>
      <w:proofErr w:type="spellStart"/>
      <w:r w:rsidRPr="00175D57">
        <w:rPr>
          <w:rFonts w:ascii="Segoe UI" w:hAnsi="Segoe UI" w:cs="Segoe UI"/>
          <w:sz w:val="22"/>
        </w:rPr>
        <w:t>shareholders</w:t>
      </w:r>
      <w:proofErr w:type="spellEnd"/>
      <w:r w:rsidRPr="00175D57">
        <w:rPr>
          <w:rFonts w:ascii="Segoe UI" w:hAnsi="Segoe UI" w:cs="Segoe UI"/>
          <w:sz w:val="22"/>
        </w:rPr>
        <w:t xml:space="preserve">, </w:t>
      </w:r>
      <w:proofErr w:type="spellStart"/>
      <w:r w:rsidRPr="00175D57">
        <w:rPr>
          <w:rFonts w:ascii="Segoe UI" w:hAnsi="Segoe UI" w:cs="Segoe UI"/>
          <w:sz w:val="22"/>
        </w:rPr>
        <w:t>limited</w:t>
      </w:r>
      <w:proofErr w:type="spellEnd"/>
      <w:r w:rsidRPr="00175D57">
        <w:rPr>
          <w:rFonts w:ascii="Segoe UI" w:hAnsi="Segoe UI" w:cs="Segoe UI"/>
          <w:sz w:val="22"/>
        </w:rPr>
        <w:t xml:space="preserve"> </w:t>
      </w:r>
      <w:proofErr w:type="spellStart"/>
      <w:r w:rsidRPr="00175D57">
        <w:rPr>
          <w:rFonts w:ascii="Segoe UI" w:hAnsi="Segoe UI" w:cs="Segoe UI"/>
          <w:sz w:val="22"/>
        </w:rPr>
        <w:t>partnerships</w:t>
      </w:r>
      <w:proofErr w:type="spellEnd"/>
      <w:r w:rsidRPr="00175D57">
        <w:rPr>
          <w:rFonts w:ascii="Segoe UI" w:hAnsi="Segoe UI" w:cs="Segoe UI"/>
          <w:sz w:val="22"/>
        </w:rPr>
        <w:t xml:space="preserve"> </w:t>
      </w:r>
      <w:proofErr w:type="spellStart"/>
      <w:r w:rsidRPr="00175D57">
        <w:rPr>
          <w:rFonts w:ascii="Segoe UI" w:hAnsi="Segoe UI" w:cs="Segoe UI"/>
          <w:sz w:val="22"/>
        </w:rPr>
        <w:t>or</w:t>
      </w:r>
      <w:proofErr w:type="spellEnd"/>
      <w:r w:rsidRPr="00175D57">
        <w:rPr>
          <w:rFonts w:ascii="Segoe UI" w:hAnsi="Segoe UI" w:cs="Segoe UI"/>
          <w:sz w:val="22"/>
        </w:rPr>
        <w:t xml:space="preserve"> </w:t>
      </w:r>
      <w:proofErr w:type="spellStart"/>
      <w:r w:rsidRPr="00175D57">
        <w:rPr>
          <w:rFonts w:ascii="Segoe UI" w:hAnsi="Segoe UI" w:cs="Segoe UI"/>
          <w:sz w:val="22"/>
        </w:rPr>
        <w:t>other</w:t>
      </w:r>
      <w:proofErr w:type="spellEnd"/>
      <w:r w:rsidRPr="00175D57">
        <w:rPr>
          <w:rFonts w:ascii="Segoe UI" w:hAnsi="Segoe UI" w:cs="Segoe UI"/>
          <w:sz w:val="22"/>
        </w:rPr>
        <w:t xml:space="preserve"> </w:t>
      </w:r>
      <w:proofErr w:type="spellStart"/>
      <w:r w:rsidRPr="00175D57">
        <w:rPr>
          <w:rFonts w:ascii="Segoe UI" w:hAnsi="Segoe UI" w:cs="Segoe UI"/>
          <w:sz w:val="22"/>
        </w:rPr>
        <w:t>owners</w:t>
      </w:r>
      <w:proofErr w:type="spellEnd"/>
      <w:r w:rsidRPr="00175D57">
        <w:rPr>
          <w:rFonts w:ascii="Segoe UI" w:hAnsi="Segoe UI" w:cs="Segoe UI"/>
          <w:sz w:val="22"/>
        </w:rPr>
        <w:t xml:space="preserve">, as </w:t>
      </w:r>
      <w:proofErr w:type="spellStart"/>
      <w:r w:rsidRPr="00175D57">
        <w:rPr>
          <w:rFonts w:ascii="Segoe UI" w:hAnsi="Segoe UI" w:cs="Segoe UI"/>
          <w:sz w:val="22"/>
        </w:rPr>
        <w:t>well</w:t>
      </w:r>
      <w:proofErr w:type="spellEnd"/>
      <w:r w:rsidRPr="00175D57">
        <w:rPr>
          <w:rFonts w:ascii="Segoe UI" w:hAnsi="Segoe UI" w:cs="Segoe UI"/>
          <w:sz w:val="22"/>
        </w:rPr>
        <w:t xml:space="preserve"> as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equity</w:t>
      </w:r>
      <w:proofErr w:type="spellEnd"/>
      <w:r w:rsidRPr="00175D57">
        <w:rPr>
          <w:rFonts w:ascii="Segoe UI" w:hAnsi="Segoe UI" w:cs="Segoe UI"/>
          <w:sz w:val="22"/>
        </w:rPr>
        <w:t xml:space="preserve"> </w:t>
      </w:r>
      <w:proofErr w:type="spellStart"/>
      <w:r w:rsidRPr="00175D57">
        <w:rPr>
          <w:rFonts w:ascii="Segoe UI" w:hAnsi="Segoe UI" w:cs="Segoe UI"/>
          <w:sz w:val="22"/>
        </w:rPr>
        <w:t>shares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these</w:t>
      </w:r>
      <w:proofErr w:type="spellEnd"/>
      <w:r w:rsidRPr="00175D57">
        <w:rPr>
          <w:rFonts w:ascii="Segoe UI" w:hAnsi="Segoe UI" w:cs="Segoe UI"/>
          <w:sz w:val="22"/>
        </w:rPr>
        <w:t xml:space="preserve">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
    <w:p w14:paraId="56AA087B" w14:textId="69E2FCC4" w:rsidR="00175D57" w:rsidRPr="00175D57" w:rsidRDefault="00175D57" w:rsidP="00E424C3">
      <w:pPr>
        <w:pStyle w:val="ListParagraph"/>
        <w:numPr>
          <w:ilvl w:val="0"/>
          <w:numId w:val="13"/>
        </w:numPr>
        <w:spacing w:line="240" w:lineRule="auto"/>
        <w:rPr>
          <w:rFonts w:ascii="Segoe UI" w:hAnsi="Segoe UI" w:cs="Segoe UI"/>
          <w:sz w:val="22"/>
        </w:rPr>
      </w:pPr>
      <w:r w:rsidRPr="00175D57">
        <w:rPr>
          <w:rFonts w:ascii="Segoe UI" w:hAnsi="Segoe UI" w:cs="Segoe UI"/>
          <w:sz w:val="22"/>
        </w:rPr>
        <w:t xml:space="preserve">business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roofErr w:type="spellStart"/>
      <w:r w:rsidRPr="00175D57">
        <w:rPr>
          <w:rFonts w:ascii="Segoe UI" w:hAnsi="Segoe UI" w:cs="Segoe UI"/>
          <w:sz w:val="22"/>
        </w:rPr>
        <w:t>that</w:t>
      </w:r>
      <w:proofErr w:type="spellEnd"/>
      <w:r w:rsidRPr="00175D57">
        <w:rPr>
          <w:rFonts w:ascii="Segoe UI" w:hAnsi="Segoe UI" w:cs="Segoe UI"/>
          <w:sz w:val="22"/>
        </w:rPr>
        <w:t xml:space="preserve"> are </w:t>
      </w:r>
      <w:proofErr w:type="spellStart"/>
      <w:r w:rsidRPr="00175D57">
        <w:rPr>
          <w:rFonts w:ascii="Segoe UI" w:hAnsi="Segoe UI" w:cs="Segoe UI"/>
          <w:sz w:val="22"/>
        </w:rPr>
        <w:t>considered</w:t>
      </w:r>
      <w:proofErr w:type="spellEnd"/>
      <w:r w:rsidRPr="00175D57">
        <w:rPr>
          <w:rFonts w:ascii="Segoe UI" w:hAnsi="Segoe UI" w:cs="Segoe UI"/>
          <w:sz w:val="22"/>
        </w:rPr>
        <w:t xml:space="preserve"> to be </w:t>
      </w:r>
      <w:proofErr w:type="spellStart"/>
      <w:r w:rsidRPr="00175D57">
        <w:rPr>
          <w:rFonts w:ascii="Segoe UI" w:hAnsi="Segoe UI" w:cs="Segoe UI"/>
          <w:sz w:val="22"/>
        </w:rPr>
        <w:t>associated</w:t>
      </w:r>
      <w:proofErr w:type="spellEnd"/>
      <w:r w:rsidRPr="00175D57">
        <w:rPr>
          <w:rFonts w:ascii="Segoe UI" w:hAnsi="Segoe UI" w:cs="Segoe UI"/>
          <w:sz w:val="22"/>
        </w:rPr>
        <w:t xml:space="preserve"> </w:t>
      </w:r>
      <w:proofErr w:type="spellStart"/>
      <w:r w:rsidRPr="00175D57">
        <w:rPr>
          <w:rFonts w:ascii="Segoe UI" w:hAnsi="Segoe UI" w:cs="Segoe UI"/>
          <w:sz w:val="22"/>
        </w:rPr>
        <w:t>with</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on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basis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law</w:t>
      </w:r>
      <w:proofErr w:type="spellEnd"/>
      <w:r w:rsidRPr="00175D57">
        <w:rPr>
          <w:rFonts w:ascii="Segoe UI" w:hAnsi="Segoe UI" w:cs="Segoe UI"/>
          <w:sz w:val="22"/>
        </w:rPr>
        <w:t xml:space="preserve"> </w:t>
      </w:r>
      <w:proofErr w:type="spellStart"/>
      <w:r w:rsidRPr="00175D57">
        <w:rPr>
          <w:rFonts w:ascii="Segoe UI" w:hAnsi="Segoe UI" w:cs="Segoe UI"/>
          <w:sz w:val="22"/>
        </w:rPr>
        <w:t>governing</w:t>
      </w:r>
      <w:proofErr w:type="spellEnd"/>
      <w:r w:rsidRPr="00175D57">
        <w:rPr>
          <w:rFonts w:ascii="Segoe UI" w:hAnsi="Segoe UI" w:cs="Segoe UI"/>
          <w:sz w:val="22"/>
        </w:rPr>
        <w:t xml:space="preserve"> </w:t>
      </w:r>
      <w:proofErr w:type="spellStart"/>
      <w:r w:rsidRPr="00175D57">
        <w:rPr>
          <w:rFonts w:ascii="Segoe UI" w:hAnsi="Segoe UI" w:cs="Segoe UI"/>
          <w:sz w:val="22"/>
        </w:rPr>
        <w:t>companies</w:t>
      </w:r>
      <w:proofErr w:type="spellEnd"/>
      <w:r w:rsidRPr="00175D57">
        <w:rPr>
          <w:rFonts w:ascii="Segoe UI" w:hAnsi="Segoe UI" w:cs="Segoe UI"/>
          <w:sz w:val="22"/>
        </w:rPr>
        <w:t xml:space="preserve">.  </w:t>
      </w:r>
    </w:p>
    <w:p w14:paraId="54143D2F" w14:textId="77777777" w:rsidR="00175D57" w:rsidRPr="00DC28A8" w:rsidRDefault="00175D57"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selected</w:t>
      </w:r>
      <w:proofErr w:type="spellEnd"/>
      <w:r w:rsidRPr="003E7101">
        <w:rPr>
          <w:rFonts w:ascii="Segoe UI" w:hAnsi="Segoe UI" w:cs="Segoe UI"/>
          <w:sz w:val="22"/>
        </w:rPr>
        <w:t xml:space="preserve"> </w:t>
      </w:r>
      <w:proofErr w:type="spellStart"/>
      <w:r w:rsidRPr="003E7101">
        <w:rPr>
          <w:rFonts w:ascii="Segoe UI" w:hAnsi="Segoe UI" w:cs="Segoe UI"/>
          <w:sz w:val="22"/>
        </w:rPr>
        <w:t>Bidder</w:t>
      </w:r>
      <w:proofErr w:type="spellEnd"/>
      <w:r w:rsidRPr="003E7101">
        <w:rPr>
          <w:rFonts w:ascii="Segoe UI" w:hAnsi="Segoe UI" w:cs="Segoe UI"/>
          <w:sz w:val="22"/>
        </w:rPr>
        <w:t xml:space="preserve"> </w:t>
      </w:r>
      <w:proofErr w:type="spellStart"/>
      <w:r w:rsidRPr="003E7101">
        <w:rPr>
          <w:rFonts w:ascii="Segoe UI" w:hAnsi="Segoe UI" w:cs="Segoe UI"/>
          <w:sz w:val="22"/>
        </w:rPr>
        <w:t>shall</w:t>
      </w:r>
      <w:proofErr w:type="spellEnd"/>
      <w:r w:rsidRPr="003E7101">
        <w:rPr>
          <w:rFonts w:ascii="Segoe UI" w:hAnsi="Segoe UI" w:cs="Segoe UI"/>
          <w:sz w:val="22"/>
        </w:rPr>
        <w:t xml:space="preserve"> </w:t>
      </w:r>
      <w:proofErr w:type="spellStart"/>
      <w:r w:rsidRPr="003E7101">
        <w:rPr>
          <w:rFonts w:ascii="Segoe UI" w:hAnsi="Segoe UI" w:cs="Segoe UI"/>
          <w:sz w:val="22"/>
        </w:rPr>
        <w:t>sign</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within</w:t>
      </w:r>
      <w:proofErr w:type="spellEnd"/>
      <w:r w:rsidRPr="003E7101">
        <w:rPr>
          <w:rFonts w:ascii="Segoe UI" w:hAnsi="Segoe UI" w:cs="Segoe UI"/>
          <w:sz w:val="22"/>
        </w:rPr>
        <w:t xml:space="preserve"> 8 </w:t>
      </w:r>
      <w:proofErr w:type="spellStart"/>
      <w:r w:rsidRPr="003E7101">
        <w:rPr>
          <w:rFonts w:ascii="Segoe UI" w:hAnsi="Segoe UI" w:cs="Segoe UI"/>
          <w:sz w:val="22"/>
        </w:rPr>
        <w:t>working</w:t>
      </w:r>
      <w:proofErr w:type="spellEnd"/>
      <w:r w:rsidRPr="003E7101">
        <w:rPr>
          <w:rFonts w:ascii="Segoe UI" w:hAnsi="Segoe UI" w:cs="Segoe UI"/>
          <w:sz w:val="22"/>
        </w:rPr>
        <w:t xml:space="preserve"> </w:t>
      </w:r>
      <w:proofErr w:type="spellStart"/>
      <w:r w:rsidRPr="003E7101">
        <w:rPr>
          <w:rFonts w:ascii="Segoe UI" w:hAnsi="Segoe UI" w:cs="Segoe UI"/>
          <w:sz w:val="22"/>
        </w:rPr>
        <w:t>days</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receipt</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signed</w:t>
      </w:r>
      <w:proofErr w:type="spellEnd"/>
      <w:r w:rsidRPr="003E7101">
        <w:rPr>
          <w:rFonts w:ascii="Segoe UI" w:hAnsi="Segoe UI" w:cs="Segoe UI"/>
          <w:sz w:val="22"/>
        </w:rPr>
        <w:t xml:space="preserve"> </w:t>
      </w:r>
      <w:proofErr w:type="spellStart"/>
      <w:r w:rsidRPr="003E7101">
        <w:rPr>
          <w:rFonts w:ascii="Segoe UI" w:hAnsi="Segoe UI" w:cs="Segoe UI"/>
          <w:sz w:val="22"/>
        </w:rPr>
        <w:t>by</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Contracting</w:t>
      </w:r>
      <w:proofErr w:type="spellEnd"/>
      <w:r w:rsidRPr="003E7101">
        <w:rPr>
          <w:rFonts w:ascii="Segoe UI" w:hAnsi="Segoe UI" w:cs="Segoe UI"/>
          <w:sz w:val="22"/>
        </w:rPr>
        <w:t xml:space="preserve"> </w:t>
      </w:r>
      <w:proofErr w:type="spellStart"/>
      <w:r w:rsidRPr="003E7101">
        <w:rPr>
          <w:rFonts w:ascii="Segoe UI" w:hAnsi="Segoe UI" w:cs="Segoe UI"/>
          <w:sz w:val="22"/>
        </w:rPr>
        <w:t>Authority</w:t>
      </w:r>
      <w:proofErr w:type="spellEnd"/>
      <w:r w:rsidRPr="003E7101">
        <w:rPr>
          <w:rFonts w:ascii="Segoe UI" w:hAnsi="Segoe UI" w:cs="Segoe UI"/>
          <w:sz w:val="22"/>
        </w:rPr>
        <w:t>.</w:t>
      </w:r>
    </w:p>
    <w:p w14:paraId="5CD64D34" w14:textId="672B97A1" w:rsidR="005209CC" w:rsidRPr="00DC28A8" w:rsidRDefault="005209CC" w:rsidP="000C5C55">
      <w:pPr>
        <w:spacing w:line="240" w:lineRule="auto"/>
        <w:jc w:val="both"/>
        <w:rPr>
          <w:rFonts w:ascii="Segoe UI" w:hAnsi="Segoe UI" w:cs="Segoe UI"/>
          <w:sz w:val="16"/>
          <w:szCs w:val="16"/>
        </w:rPr>
      </w:pPr>
    </w:p>
    <w:p w14:paraId="44E013C5" w14:textId="2DFB61FD" w:rsidR="009309C2" w:rsidRDefault="003E7101" w:rsidP="003E7101">
      <w:pPr>
        <w:spacing w:line="240" w:lineRule="auto"/>
        <w:jc w:val="both"/>
        <w:rPr>
          <w:rFonts w:ascii="Segoe UI" w:hAnsi="Segoe UI" w:cs="Segoe UI"/>
          <w:sz w:val="22"/>
        </w:rPr>
      </w:pPr>
      <w:r w:rsidRPr="00970EA4">
        <w:rPr>
          <w:rFonts w:ascii="Segoe UI" w:hAnsi="Segoe UI" w:cs="Segoe UI"/>
          <w:sz w:val="22"/>
        </w:rPr>
        <w:t xml:space="preserve">Prior to </w:t>
      </w:r>
      <w:proofErr w:type="spellStart"/>
      <w:r w:rsidRPr="00970EA4">
        <w:rPr>
          <w:rFonts w:ascii="Segoe UI" w:hAnsi="Segoe UI" w:cs="Segoe UI"/>
          <w:sz w:val="22"/>
        </w:rPr>
        <w:t>signing</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contract</w:t>
      </w:r>
      <w:proofErr w:type="spellEnd"/>
      <w:r w:rsidRPr="00970EA4">
        <w:rPr>
          <w:rFonts w:ascii="Segoe UI" w:hAnsi="Segoe UI" w:cs="Segoe UI"/>
          <w:sz w:val="22"/>
        </w:rPr>
        <w:t xml:space="preserve"> </w:t>
      </w:r>
      <w:proofErr w:type="spellStart"/>
      <w:r w:rsidRPr="00970EA4">
        <w:rPr>
          <w:rFonts w:ascii="Segoe UI" w:hAnsi="Segoe UI" w:cs="Segoe UI"/>
          <w:sz w:val="22"/>
        </w:rPr>
        <w:t>shall</w:t>
      </w:r>
      <w:proofErr w:type="spellEnd"/>
      <w:r w:rsidRPr="00970EA4">
        <w:rPr>
          <w:rFonts w:ascii="Segoe UI" w:hAnsi="Segoe UI" w:cs="Segoe UI"/>
          <w:sz w:val="22"/>
        </w:rPr>
        <w:t xml:space="preserve"> be </w:t>
      </w:r>
      <w:proofErr w:type="spellStart"/>
      <w:r w:rsidRPr="00970EA4">
        <w:rPr>
          <w:rFonts w:ascii="Segoe UI" w:hAnsi="Segoe UI" w:cs="Segoe UI"/>
          <w:sz w:val="22"/>
        </w:rPr>
        <w:t>modified</w:t>
      </w:r>
      <w:proofErr w:type="spellEnd"/>
      <w:r w:rsidRPr="00970EA4">
        <w:rPr>
          <w:rFonts w:ascii="Segoe UI" w:hAnsi="Segoe UI" w:cs="Segoe UI"/>
          <w:sz w:val="22"/>
        </w:rPr>
        <w:t xml:space="preserve"> </w:t>
      </w:r>
      <w:proofErr w:type="spellStart"/>
      <w:r w:rsidRPr="00970EA4">
        <w:rPr>
          <w:rFonts w:ascii="Segoe UI" w:hAnsi="Segoe UI" w:cs="Segoe UI"/>
          <w:sz w:val="22"/>
        </w:rPr>
        <w:t>depending</w:t>
      </w:r>
      <w:proofErr w:type="spellEnd"/>
      <w:r w:rsidRPr="00970EA4">
        <w:rPr>
          <w:rFonts w:ascii="Segoe UI" w:hAnsi="Segoe UI" w:cs="Segoe UI"/>
          <w:sz w:val="22"/>
        </w:rPr>
        <w:t xml:space="preserve"> on </w:t>
      </w:r>
      <w:proofErr w:type="spellStart"/>
      <w:r w:rsidRPr="00970EA4">
        <w:rPr>
          <w:rFonts w:ascii="Segoe UI" w:hAnsi="Segoe UI" w:cs="Segoe UI"/>
          <w:sz w:val="22"/>
        </w:rPr>
        <w:t>whether</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selected</w:t>
      </w:r>
      <w:proofErr w:type="spellEnd"/>
      <w:r w:rsidRPr="00970EA4">
        <w:rPr>
          <w:rFonts w:ascii="Segoe UI" w:hAnsi="Segoe UI" w:cs="Segoe UI"/>
          <w:sz w:val="22"/>
        </w:rPr>
        <w:t xml:space="preserve"> </w:t>
      </w:r>
      <w:proofErr w:type="spellStart"/>
      <w:r w:rsidRPr="00970EA4">
        <w:rPr>
          <w:rFonts w:ascii="Segoe UI" w:hAnsi="Segoe UI" w:cs="Segoe UI"/>
          <w:sz w:val="22"/>
        </w:rPr>
        <w:t>Bidder</w:t>
      </w:r>
      <w:proofErr w:type="spellEnd"/>
      <w:r w:rsidRPr="00970EA4">
        <w:rPr>
          <w:rFonts w:ascii="Segoe UI" w:hAnsi="Segoe UI" w:cs="Segoe UI"/>
          <w:sz w:val="22"/>
        </w:rPr>
        <w:t xml:space="preserve"> </w:t>
      </w:r>
      <w:proofErr w:type="spellStart"/>
      <w:r w:rsidRPr="00970EA4">
        <w:rPr>
          <w:rFonts w:ascii="Segoe UI" w:hAnsi="Segoe UI" w:cs="Segoe UI"/>
          <w:sz w:val="22"/>
        </w:rPr>
        <w:t>submits</w:t>
      </w:r>
      <w:proofErr w:type="spellEnd"/>
      <w:r w:rsidRPr="00970EA4">
        <w:rPr>
          <w:rFonts w:ascii="Segoe UI" w:hAnsi="Segoe UI" w:cs="Segoe UI"/>
          <w:sz w:val="22"/>
        </w:rPr>
        <w:t xml:space="preserve"> a </w:t>
      </w:r>
      <w:proofErr w:type="spellStart"/>
      <w:r w:rsidRPr="00970EA4">
        <w:rPr>
          <w:rFonts w:ascii="Segoe UI" w:hAnsi="Segoe UI" w:cs="Segoe UI"/>
          <w:sz w:val="22"/>
        </w:rPr>
        <w:t>joint</w:t>
      </w:r>
      <w:proofErr w:type="spellEnd"/>
      <w:r w:rsidRPr="00970EA4">
        <w:rPr>
          <w:rFonts w:ascii="Segoe UI" w:hAnsi="Segoe UI" w:cs="Segoe UI"/>
          <w:sz w:val="22"/>
        </w:rPr>
        <w:t xml:space="preserve"> </w:t>
      </w:r>
      <w:proofErr w:type="spellStart"/>
      <w:r w:rsidRPr="00970EA4">
        <w:rPr>
          <w:rFonts w:ascii="Segoe UI" w:hAnsi="Segoe UI" w:cs="Segoe UI"/>
          <w:sz w:val="22"/>
        </w:rPr>
        <w:t>bid</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with</w:t>
      </w:r>
      <w:proofErr w:type="spellEnd"/>
      <w:r w:rsidRPr="00970EA4">
        <w:rPr>
          <w:rFonts w:ascii="Segoe UI" w:hAnsi="Segoe UI" w:cs="Segoe UI"/>
          <w:sz w:val="22"/>
        </w:rPr>
        <w:t xml:space="preserve"> </w:t>
      </w:r>
      <w:proofErr w:type="spellStart"/>
      <w:r w:rsidRPr="00970EA4">
        <w:rPr>
          <w:rFonts w:ascii="Segoe UI" w:hAnsi="Segoe UI" w:cs="Segoe UI"/>
          <w:sz w:val="22"/>
        </w:rPr>
        <w:t>Subcontractors</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consisting</w:t>
      </w:r>
      <w:proofErr w:type="spellEnd"/>
      <w:r w:rsidRPr="00970EA4">
        <w:rPr>
          <w:rFonts w:ascii="Segoe UI" w:hAnsi="Segoe UI" w:cs="Segoe UI"/>
          <w:sz w:val="22"/>
        </w:rPr>
        <w:t xml:space="preserve"> </w:t>
      </w:r>
      <w:proofErr w:type="spellStart"/>
      <w:r w:rsidRPr="00970EA4">
        <w:rPr>
          <w:rFonts w:ascii="Segoe UI" w:hAnsi="Segoe UI" w:cs="Segoe UI"/>
          <w:sz w:val="22"/>
        </w:rPr>
        <w:t>of</w:t>
      </w:r>
      <w:proofErr w:type="spellEnd"/>
      <w:r w:rsidRPr="00970EA4">
        <w:rPr>
          <w:rFonts w:ascii="Segoe UI" w:hAnsi="Segoe UI" w:cs="Segoe UI"/>
          <w:sz w:val="22"/>
        </w:rPr>
        <w:t xml:space="preserve"> </w:t>
      </w:r>
      <w:proofErr w:type="spellStart"/>
      <w:r w:rsidRPr="00970EA4">
        <w:rPr>
          <w:rFonts w:ascii="Segoe UI" w:hAnsi="Segoe UI" w:cs="Segoe UI"/>
          <w:sz w:val="22"/>
        </w:rPr>
        <w:t>different</w:t>
      </w:r>
      <w:proofErr w:type="spellEnd"/>
      <w:r w:rsidRPr="00970EA4">
        <w:rPr>
          <w:rFonts w:ascii="Segoe UI" w:hAnsi="Segoe UI" w:cs="Segoe UI"/>
          <w:sz w:val="22"/>
        </w:rPr>
        <w:t xml:space="preserve"> </w:t>
      </w:r>
      <w:proofErr w:type="spellStart"/>
      <w:r w:rsidRPr="00970EA4">
        <w:rPr>
          <w:rFonts w:ascii="Segoe UI" w:hAnsi="Segoe UI" w:cs="Segoe UI"/>
          <w:sz w:val="22"/>
        </w:rPr>
        <w:t>realisation</w:t>
      </w:r>
      <w:proofErr w:type="spellEnd"/>
      <w:r w:rsidRPr="00970EA4">
        <w:rPr>
          <w:rFonts w:ascii="Segoe UI" w:hAnsi="Segoe UI" w:cs="Segoe UI"/>
          <w:sz w:val="22"/>
        </w:rPr>
        <w:t xml:space="preserve"> </w:t>
      </w:r>
      <w:proofErr w:type="spellStart"/>
      <w:r w:rsidRPr="00970EA4">
        <w:rPr>
          <w:rFonts w:ascii="Segoe UI" w:hAnsi="Segoe UI" w:cs="Segoe UI"/>
          <w:sz w:val="22"/>
        </w:rPr>
        <w:t>phases</w:t>
      </w:r>
      <w:proofErr w:type="spellEnd"/>
      <w:r w:rsidRPr="00970EA4">
        <w:rPr>
          <w:rFonts w:ascii="Segoe UI" w:hAnsi="Segoe UI" w:cs="Segoe UI"/>
          <w:sz w:val="22"/>
        </w:rPr>
        <w:t xml:space="preserve"> </w:t>
      </w:r>
      <w:proofErr w:type="spellStart"/>
      <w:r w:rsidRPr="00970EA4">
        <w:rPr>
          <w:rFonts w:ascii="Segoe UI" w:hAnsi="Segoe UI" w:cs="Segoe UI"/>
          <w:sz w:val="22"/>
        </w:rPr>
        <w:t>and</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similar</w:t>
      </w:r>
      <w:proofErr w:type="spellEnd"/>
      <w:r w:rsidRPr="00970EA4">
        <w:rPr>
          <w:rFonts w:ascii="Segoe UI" w:hAnsi="Segoe UI" w:cs="Segoe UI"/>
          <w:sz w:val="22"/>
        </w:rPr>
        <w:t>.</w:t>
      </w:r>
    </w:p>
    <w:p w14:paraId="3E77138A" w14:textId="77777777" w:rsidR="009309C2" w:rsidRDefault="009309C2" w:rsidP="003E7101">
      <w:pPr>
        <w:spacing w:line="240" w:lineRule="auto"/>
        <w:jc w:val="both"/>
        <w:rPr>
          <w:rFonts w:ascii="Segoe UI" w:hAnsi="Segoe UI" w:cs="Segoe UI"/>
          <w:sz w:val="22"/>
        </w:rPr>
      </w:pPr>
    </w:p>
    <w:p w14:paraId="723A346A" w14:textId="73A5BDF3"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4" w:name="_Toc336851764"/>
      <w:bookmarkStart w:id="105" w:name="_Toc336851812"/>
      <w:bookmarkStart w:id="106" w:name="_Toc92966448"/>
      <w:r>
        <w:rPr>
          <w:rFonts w:ascii="Segoe UI" w:hAnsi="Segoe UI" w:cs="Segoe UI"/>
          <w:caps w:val="0"/>
          <w:sz w:val="28"/>
        </w:rPr>
        <w:t>1.2</w:t>
      </w:r>
      <w:r w:rsidR="007F23E5">
        <w:rPr>
          <w:rFonts w:ascii="Segoe UI" w:hAnsi="Segoe UI" w:cs="Segoe UI"/>
          <w:caps w:val="0"/>
          <w:sz w:val="28"/>
        </w:rPr>
        <w:t>3</w:t>
      </w:r>
      <w:r w:rsidR="008502CE">
        <w:rPr>
          <w:rFonts w:ascii="Segoe UI" w:hAnsi="Segoe UI" w:cs="Segoe UI"/>
          <w:caps w:val="0"/>
          <w:sz w:val="28"/>
        </w:rPr>
        <w:t xml:space="preserve"> </w:t>
      </w:r>
      <w:bookmarkEnd w:id="104"/>
      <w:bookmarkEnd w:id="105"/>
      <w:bookmarkEnd w:id="106"/>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w:t>
      </w:r>
      <w:proofErr w:type="spellStart"/>
      <w:r w:rsidRPr="00FF74A1">
        <w:rPr>
          <w:rFonts w:ascii="Segoe UI" w:hAnsi="Segoe UI" w:cs="Segoe UI"/>
          <w:sz w:val="22"/>
        </w:rPr>
        <w:t>from</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6B6674FE" w14:textId="688638DF" w:rsidR="005616A9"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r w:rsidR="00474D5F">
        <w:rPr>
          <w:rFonts w:ascii="Segoe UI" w:hAnsi="Segoe UI" w:cs="Segoe UI"/>
          <w:sz w:val="22"/>
        </w:rPr>
        <w:t>4</w:t>
      </w:r>
      <w:r w:rsidRPr="00FF74A1">
        <w:rPr>
          <w:rFonts w:ascii="Segoe UI" w:hAnsi="Segoe UI" w:cs="Segoe UI"/>
          <w:sz w:val="22"/>
        </w:rPr>
        <w:t xml:space="preserve">.000,00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133B086B" w14:textId="77777777" w:rsidR="005616A9" w:rsidRDefault="005616A9" w:rsidP="00553FB8">
      <w:pPr>
        <w:spacing w:line="240" w:lineRule="auto"/>
        <w:jc w:val="both"/>
        <w:rPr>
          <w:rFonts w:ascii="Segoe UI" w:hAnsi="Segoe UI" w:cs="Segoe UI"/>
        </w:rPr>
      </w:pPr>
    </w:p>
    <w:p w14:paraId="5D57EBA7" w14:textId="77777777" w:rsidR="005616A9" w:rsidRDefault="005616A9" w:rsidP="00553FB8">
      <w:pPr>
        <w:spacing w:line="240" w:lineRule="auto"/>
        <w:jc w:val="both"/>
        <w:rPr>
          <w:rFonts w:ascii="Segoe UI" w:hAnsi="Segoe UI" w:cs="Segoe UI"/>
        </w:rPr>
      </w:pPr>
    </w:p>
    <w:p w14:paraId="1E9510CE" w14:textId="33A1820D" w:rsidR="005616A9" w:rsidRDefault="005616A9" w:rsidP="00553FB8">
      <w:pPr>
        <w:spacing w:line="240" w:lineRule="auto"/>
        <w:jc w:val="both"/>
        <w:rPr>
          <w:rFonts w:ascii="Segoe UI" w:hAnsi="Segoe UI" w:cs="Segoe UI"/>
        </w:rPr>
      </w:pPr>
    </w:p>
    <w:p w14:paraId="27BF8688" w14:textId="537405B3" w:rsidR="005616A9" w:rsidRDefault="005616A9" w:rsidP="00553FB8">
      <w:pPr>
        <w:spacing w:line="240" w:lineRule="auto"/>
        <w:jc w:val="both"/>
        <w:rPr>
          <w:rFonts w:ascii="Segoe UI" w:hAnsi="Segoe UI" w:cs="Segoe UI"/>
        </w:rPr>
      </w:pPr>
    </w:p>
    <w:p w14:paraId="250B7C12" w14:textId="44A3826D" w:rsidR="00474D5F" w:rsidRDefault="00474D5F" w:rsidP="00553FB8">
      <w:pPr>
        <w:spacing w:line="240" w:lineRule="auto"/>
        <w:jc w:val="both"/>
        <w:rPr>
          <w:rFonts w:ascii="Segoe UI" w:hAnsi="Segoe UI" w:cs="Segoe UI"/>
        </w:rPr>
      </w:pPr>
    </w:p>
    <w:p w14:paraId="4FCF58CD" w14:textId="3ABC3DC6" w:rsidR="00474D5F" w:rsidRDefault="00474D5F" w:rsidP="00553FB8">
      <w:pPr>
        <w:spacing w:line="240" w:lineRule="auto"/>
        <w:jc w:val="both"/>
        <w:rPr>
          <w:rFonts w:ascii="Segoe UI" w:hAnsi="Segoe UI" w:cs="Segoe UI"/>
        </w:rPr>
      </w:pPr>
    </w:p>
    <w:p w14:paraId="629AAF37" w14:textId="77E56EA9" w:rsidR="00474D5F" w:rsidRDefault="00474D5F" w:rsidP="00553FB8">
      <w:pPr>
        <w:spacing w:line="240" w:lineRule="auto"/>
        <w:jc w:val="both"/>
        <w:rPr>
          <w:rFonts w:ascii="Segoe UI" w:hAnsi="Segoe UI" w:cs="Segoe UI"/>
        </w:rPr>
      </w:pPr>
    </w:p>
    <w:p w14:paraId="37D34CBF" w14:textId="4CB3C5FF" w:rsidR="00474D5F" w:rsidRDefault="00474D5F" w:rsidP="00553FB8">
      <w:pPr>
        <w:spacing w:line="240" w:lineRule="auto"/>
        <w:jc w:val="both"/>
        <w:rPr>
          <w:rFonts w:ascii="Segoe UI" w:hAnsi="Segoe UI" w:cs="Segoe UI"/>
        </w:rPr>
      </w:pPr>
    </w:p>
    <w:p w14:paraId="27BF994F" w14:textId="3B228CE2" w:rsidR="00474D5F" w:rsidRDefault="00474D5F" w:rsidP="00553FB8">
      <w:pPr>
        <w:spacing w:line="240" w:lineRule="auto"/>
        <w:jc w:val="both"/>
        <w:rPr>
          <w:rFonts w:ascii="Segoe UI" w:hAnsi="Segoe UI" w:cs="Segoe UI"/>
        </w:rPr>
      </w:pPr>
    </w:p>
    <w:p w14:paraId="37838628" w14:textId="141CC200" w:rsidR="00474D5F" w:rsidRDefault="00474D5F" w:rsidP="00553FB8">
      <w:pPr>
        <w:spacing w:line="240" w:lineRule="auto"/>
        <w:jc w:val="both"/>
        <w:rPr>
          <w:rFonts w:ascii="Segoe UI" w:hAnsi="Segoe UI" w:cs="Segoe UI"/>
        </w:rPr>
      </w:pPr>
    </w:p>
    <w:p w14:paraId="2E4B418F" w14:textId="209E6554" w:rsidR="00474D5F" w:rsidRDefault="00474D5F" w:rsidP="00553FB8">
      <w:pPr>
        <w:spacing w:line="240" w:lineRule="auto"/>
        <w:jc w:val="both"/>
        <w:rPr>
          <w:rFonts w:ascii="Segoe UI" w:hAnsi="Segoe UI" w:cs="Segoe UI"/>
        </w:rPr>
      </w:pPr>
    </w:p>
    <w:p w14:paraId="77A1FC30" w14:textId="3492558C" w:rsidR="00474D5F" w:rsidRDefault="00474D5F" w:rsidP="00553FB8">
      <w:pPr>
        <w:spacing w:line="240" w:lineRule="auto"/>
        <w:jc w:val="both"/>
        <w:rPr>
          <w:rFonts w:ascii="Segoe UI" w:hAnsi="Segoe UI" w:cs="Segoe UI"/>
        </w:rPr>
      </w:pPr>
    </w:p>
    <w:p w14:paraId="6CE8B3E6" w14:textId="1C13DAF9" w:rsidR="00474D5F" w:rsidRDefault="00474D5F" w:rsidP="00553FB8">
      <w:pPr>
        <w:spacing w:line="240" w:lineRule="auto"/>
        <w:jc w:val="both"/>
        <w:rPr>
          <w:rFonts w:ascii="Segoe UI" w:hAnsi="Segoe UI" w:cs="Segoe UI"/>
        </w:rPr>
      </w:pPr>
    </w:p>
    <w:p w14:paraId="6AA60F6E" w14:textId="7FAAE532" w:rsidR="007F23E5" w:rsidRDefault="007F23E5" w:rsidP="00553FB8">
      <w:pPr>
        <w:spacing w:line="240" w:lineRule="auto"/>
        <w:jc w:val="both"/>
        <w:rPr>
          <w:rFonts w:ascii="Segoe UI" w:hAnsi="Segoe UI" w:cs="Segoe UI"/>
        </w:rPr>
      </w:pPr>
    </w:p>
    <w:p w14:paraId="5A27A121" w14:textId="3D5D5378" w:rsidR="007F23E5" w:rsidRDefault="007F23E5" w:rsidP="00553FB8">
      <w:pPr>
        <w:spacing w:line="240" w:lineRule="auto"/>
        <w:jc w:val="both"/>
        <w:rPr>
          <w:rFonts w:ascii="Segoe UI" w:hAnsi="Segoe UI" w:cs="Segoe UI"/>
        </w:rPr>
      </w:pPr>
    </w:p>
    <w:p w14:paraId="4057EC53" w14:textId="77777777" w:rsidR="007F23E5" w:rsidRDefault="007F23E5" w:rsidP="00553FB8">
      <w:pPr>
        <w:spacing w:line="240" w:lineRule="auto"/>
        <w:jc w:val="both"/>
        <w:rPr>
          <w:rFonts w:ascii="Segoe UI" w:hAnsi="Segoe UI" w:cs="Segoe UI"/>
        </w:rPr>
      </w:pPr>
    </w:p>
    <w:p w14:paraId="38B07A2E" w14:textId="77777777" w:rsidR="00474D5F" w:rsidRDefault="00474D5F" w:rsidP="00553FB8">
      <w:pPr>
        <w:spacing w:line="240" w:lineRule="auto"/>
        <w:jc w:val="both"/>
        <w:rPr>
          <w:rFonts w:ascii="Segoe UI" w:hAnsi="Segoe UI" w:cs="Segoe UI"/>
        </w:rPr>
      </w:pPr>
    </w:p>
    <w:p w14:paraId="66B54FA3" w14:textId="798FD350" w:rsidR="0034100A" w:rsidRPr="005616A9" w:rsidRDefault="00270F9E" w:rsidP="00E424C3">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7" w:name="_Toc92966449"/>
      <w:r w:rsidRPr="00270F9E">
        <w:rPr>
          <w:rFonts w:ascii="Segoe UI" w:hAnsi="Segoe UI" w:cs="Segoe UI"/>
          <w:caps w:val="0"/>
          <w:sz w:val="32"/>
          <w:szCs w:val="32"/>
        </w:rPr>
        <w:lastRenderedPageBreak/>
        <w:t xml:space="preserve">TECHNICAL DOCUMENTATION OF THE PUBLIC TENDER </w:t>
      </w:r>
      <w:bookmarkEnd w:id="107"/>
    </w:p>
    <w:p w14:paraId="4B69C2E2" w14:textId="7836BC33" w:rsidR="005616A9" w:rsidRDefault="005616A9" w:rsidP="005616A9">
      <w:pPr>
        <w:rPr>
          <w:rFonts w:ascii="Segoe UI" w:hAnsi="Segoe UI" w:cs="Segoe UI"/>
          <w:b/>
          <w:bCs/>
          <w:sz w:val="22"/>
        </w:rPr>
      </w:pPr>
      <w:r w:rsidRPr="005616A9">
        <w:rPr>
          <w:rFonts w:ascii="Segoe UI" w:hAnsi="Segoe UI" w:cs="Segoe UI"/>
          <w:b/>
          <w:bCs/>
          <w:sz w:val="22"/>
        </w:rPr>
        <w:t xml:space="preserve">1. </w:t>
      </w:r>
      <w:proofErr w:type="spellStart"/>
      <w:r w:rsidR="00764082">
        <w:rPr>
          <w:rFonts w:ascii="Segoe UI" w:hAnsi="Segoe UI" w:cs="Segoe UI"/>
          <w:b/>
          <w:bCs/>
          <w:sz w:val="22"/>
        </w:rPr>
        <w:t>Technical</w:t>
      </w:r>
      <w:proofErr w:type="spellEnd"/>
      <w:r w:rsidRPr="005616A9">
        <w:rPr>
          <w:rFonts w:ascii="Segoe UI" w:hAnsi="Segoe UI" w:cs="Segoe UI"/>
          <w:b/>
          <w:bCs/>
          <w:sz w:val="22"/>
        </w:rPr>
        <w:t xml:space="preserve"> </w:t>
      </w:r>
      <w:proofErr w:type="spellStart"/>
      <w:r w:rsidRPr="005616A9">
        <w:rPr>
          <w:rFonts w:ascii="Segoe UI" w:hAnsi="Segoe UI" w:cs="Segoe UI"/>
          <w:b/>
          <w:bCs/>
          <w:sz w:val="22"/>
        </w:rPr>
        <w:t>characteristics</w:t>
      </w:r>
      <w:proofErr w:type="spellEnd"/>
    </w:p>
    <w:p w14:paraId="0B6AE323" w14:textId="77777777" w:rsidR="00474D5F" w:rsidRPr="00474D5F" w:rsidRDefault="00474D5F" w:rsidP="00474D5F">
      <w:pPr>
        <w:autoSpaceDE w:val="0"/>
        <w:autoSpaceDN w:val="0"/>
        <w:adjustRightInd w:val="0"/>
        <w:spacing w:line="240" w:lineRule="auto"/>
        <w:rPr>
          <w:rFonts w:ascii="Segoe UI" w:eastAsia="Times New Roman" w:hAnsi="Segoe UI" w:cs="Segoe UI"/>
          <w:color w:val="000000"/>
          <w:szCs w:val="24"/>
        </w:rPr>
      </w:pPr>
      <w:proofErr w:type="spellStart"/>
      <w:r w:rsidRPr="00474D5F">
        <w:rPr>
          <w:rFonts w:ascii="Segoe UI" w:eastAsia="Times New Roman" w:hAnsi="Segoe UI" w:cs="Segoe UI"/>
          <w:color w:val="000000"/>
          <w:szCs w:val="24"/>
        </w:rPr>
        <w:t>Lateral</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resolution</w:t>
      </w:r>
      <w:proofErr w:type="spellEnd"/>
      <w:r w:rsidRPr="00474D5F">
        <w:rPr>
          <w:rFonts w:ascii="Segoe UI" w:eastAsia="Times New Roman" w:hAnsi="Segoe UI" w:cs="Segoe UI"/>
          <w:color w:val="000000"/>
          <w:szCs w:val="24"/>
        </w:rPr>
        <w:t xml:space="preserve">: 40 </w:t>
      </w:r>
      <w:proofErr w:type="spellStart"/>
      <w:r w:rsidRPr="00474D5F">
        <w:rPr>
          <w:rFonts w:ascii="Segoe UI" w:eastAsia="Times New Roman" w:hAnsi="Segoe UI" w:cs="Segoe UI"/>
          <w:color w:val="000000"/>
          <w:szCs w:val="24"/>
        </w:rPr>
        <w:t>μm</w:t>
      </w:r>
      <w:proofErr w:type="spellEnd"/>
      <w:r w:rsidRPr="00474D5F">
        <w:rPr>
          <w:rFonts w:ascii="Segoe UI" w:eastAsia="Times New Roman" w:hAnsi="Segoe UI" w:cs="Segoe UI"/>
          <w:color w:val="000000"/>
          <w:szCs w:val="24"/>
        </w:rPr>
        <w:t xml:space="preserve"> (635 </w:t>
      </w:r>
      <w:proofErr w:type="spellStart"/>
      <w:r w:rsidRPr="00474D5F">
        <w:rPr>
          <w:rFonts w:ascii="Segoe UI" w:eastAsia="Times New Roman" w:hAnsi="Segoe UI" w:cs="Segoe UI"/>
          <w:color w:val="000000"/>
          <w:szCs w:val="24"/>
        </w:rPr>
        <w:t>dpi</w:t>
      </w:r>
      <w:proofErr w:type="spellEnd"/>
      <w:r w:rsidRPr="00474D5F">
        <w:rPr>
          <w:rFonts w:ascii="Segoe UI" w:eastAsia="Times New Roman" w:hAnsi="Segoe UI" w:cs="Segoe UI"/>
          <w:color w:val="000000"/>
          <w:szCs w:val="24"/>
        </w:rPr>
        <w:t>)</w:t>
      </w:r>
    </w:p>
    <w:p w14:paraId="1E985B55" w14:textId="77777777" w:rsidR="00474D5F" w:rsidRPr="00474D5F" w:rsidRDefault="00474D5F" w:rsidP="00474D5F">
      <w:pPr>
        <w:autoSpaceDE w:val="0"/>
        <w:autoSpaceDN w:val="0"/>
        <w:adjustRightInd w:val="0"/>
        <w:spacing w:line="240" w:lineRule="auto"/>
        <w:rPr>
          <w:rFonts w:ascii="Segoe UI" w:eastAsia="Times New Roman" w:hAnsi="Segoe UI" w:cs="Segoe UI"/>
          <w:color w:val="000000"/>
          <w:szCs w:val="24"/>
        </w:rPr>
      </w:pPr>
      <w:proofErr w:type="spellStart"/>
      <w:r w:rsidRPr="00474D5F">
        <w:rPr>
          <w:rFonts w:ascii="Segoe UI" w:eastAsia="Times New Roman" w:hAnsi="Segoe UI" w:cs="Segoe UI"/>
          <w:color w:val="000000"/>
          <w:szCs w:val="24"/>
        </w:rPr>
        <w:t>Layer</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thickness</w:t>
      </w:r>
      <w:proofErr w:type="spellEnd"/>
      <w:r w:rsidRPr="00474D5F">
        <w:rPr>
          <w:rFonts w:ascii="Segoe UI" w:eastAsia="Times New Roman" w:hAnsi="Segoe UI" w:cs="Segoe UI"/>
          <w:color w:val="000000"/>
          <w:szCs w:val="24"/>
        </w:rPr>
        <w:t xml:space="preserve">: 10 – 100 </w:t>
      </w:r>
      <w:proofErr w:type="spellStart"/>
      <w:r w:rsidRPr="00474D5F">
        <w:rPr>
          <w:rFonts w:ascii="Segoe UI" w:eastAsia="Times New Roman" w:hAnsi="Segoe UI" w:cs="Segoe UI"/>
          <w:color w:val="000000"/>
          <w:szCs w:val="24"/>
        </w:rPr>
        <w:t>μm</w:t>
      </w:r>
      <w:proofErr w:type="spellEnd"/>
    </w:p>
    <w:p w14:paraId="55F48666" w14:textId="77777777" w:rsidR="00474D5F" w:rsidRPr="00474D5F" w:rsidRDefault="00474D5F" w:rsidP="00474D5F">
      <w:pPr>
        <w:autoSpaceDE w:val="0"/>
        <w:autoSpaceDN w:val="0"/>
        <w:adjustRightInd w:val="0"/>
        <w:spacing w:line="240" w:lineRule="auto"/>
        <w:rPr>
          <w:rFonts w:ascii="Segoe UI" w:eastAsia="Times New Roman" w:hAnsi="Segoe UI" w:cs="Segoe UI"/>
          <w:color w:val="000000"/>
          <w:szCs w:val="24"/>
        </w:rPr>
      </w:pPr>
      <w:proofErr w:type="spellStart"/>
      <w:r w:rsidRPr="00474D5F">
        <w:rPr>
          <w:rFonts w:ascii="Segoe UI" w:eastAsia="Times New Roman" w:hAnsi="Segoe UI" w:cs="Segoe UI"/>
          <w:color w:val="000000"/>
          <w:szCs w:val="24"/>
        </w:rPr>
        <w:t>Number</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of</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pixels</w:t>
      </w:r>
      <w:proofErr w:type="spellEnd"/>
      <w:r w:rsidRPr="00474D5F">
        <w:rPr>
          <w:rFonts w:ascii="Segoe UI" w:eastAsia="Times New Roman" w:hAnsi="Segoe UI" w:cs="Segoe UI"/>
          <w:color w:val="000000"/>
          <w:szCs w:val="24"/>
        </w:rPr>
        <w:t xml:space="preserve"> (X, Y): 2560 x 1600</w:t>
      </w:r>
    </w:p>
    <w:p w14:paraId="20D4CB93" w14:textId="77777777" w:rsidR="00474D5F" w:rsidRPr="00474D5F" w:rsidRDefault="00474D5F" w:rsidP="00474D5F">
      <w:pPr>
        <w:autoSpaceDE w:val="0"/>
        <w:autoSpaceDN w:val="0"/>
        <w:adjustRightInd w:val="0"/>
        <w:spacing w:line="240" w:lineRule="auto"/>
        <w:rPr>
          <w:rFonts w:ascii="Segoe UI" w:eastAsia="Times New Roman" w:hAnsi="Segoe UI" w:cs="Segoe UI"/>
          <w:color w:val="000000"/>
          <w:szCs w:val="24"/>
        </w:rPr>
      </w:pPr>
      <w:proofErr w:type="spellStart"/>
      <w:r w:rsidRPr="00474D5F">
        <w:rPr>
          <w:rFonts w:ascii="Segoe UI" w:eastAsia="Times New Roman" w:hAnsi="Segoe UI" w:cs="Segoe UI"/>
          <w:color w:val="000000"/>
          <w:szCs w:val="24"/>
        </w:rPr>
        <w:t>Build</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volume</w:t>
      </w:r>
      <w:proofErr w:type="spellEnd"/>
      <w:r w:rsidRPr="00474D5F">
        <w:rPr>
          <w:rFonts w:ascii="Segoe UI" w:eastAsia="Times New Roman" w:hAnsi="Segoe UI" w:cs="Segoe UI"/>
          <w:color w:val="000000"/>
          <w:szCs w:val="24"/>
        </w:rPr>
        <w:t xml:space="preserve"> (X, Y, Z): 102 mm × 64 mm × 320 mm</w:t>
      </w:r>
    </w:p>
    <w:p w14:paraId="1E929C0C" w14:textId="77777777" w:rsidR="00474D5F" w:rsidRPr="00474D5F" w:rsidRDefault="00474D5F" w:rsidP="00474D5F">
      <w:pPr>
        <w:autoSpaceDE w:val="0"/>
        <w:autoSpaceDN w:val="0"/>
        <w:adjustRightInd w:val="0"/>
        <w:spacing w:line="240" w:lineRule="auto"/>
        <w:rPr>
          <w:rFonts w:ascii="Segoe UI" w:eastAsia="Times New Roman" w:hAnsi="Segoe UI" w:cs="Segoe UI"/>
          <w:color w:val="000000"/>
          <w:szCs w:val="24"/>
        </w:rPr>
      </w:pPr>
      <w:r w:rsidRPr="00474D5F">
        <w:rPr>
          <w:rFonts w:ascii="Segoe UI" w:eastAsia="Times New Roman" w:hAnsi="Segoe UI" w:cs="Segoe UI"/>
          <w:color w:val="000000"/>
          <w:szCs w:val="24"/>
        </w:rPr>
        <w:t>Data format: .</w:t>
      </w:r>
      <w:proofErr w:type="spellStart"/>
      <w:r w:rsidRPr="00474D5F">
        <w:rPr>
          <w:rFonts w:ascii="Segoe UI" w:eastAsia="Times New Roman" w:hAnsi="Segoe UI" w:cs="Segoe UI"/>
          <w:color w:val="000000"/>
          <w:szCs w:val="24"/>
        </w:rPr>
        <w:t>stl</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binary</w:t>
      </w:r>
      <w:proofErr w:type="spellEnd"/>
      <w:r w:rsidRPr="00474D5F">
        <w:rPr>
          <w:rFonts w:ascii="Segoe UI" w:eastAsia="Times New Roman" w:hAnsi="Segoe UI" w:cs="Segoe UI"/>
          <w:color w:val="000000"/>
          <w:szCs w:val="24"/>
        </w:rPr>
        <w:t>)</w:t>
      </w:r>
    </w:p>
    <w:p w14:paraId="7979436F" w14:textId="77777777" w:rsidR="00474D5F" w:rsidRPr="00474D5F" w:rsidRDefault="00474D5F" w:rsidP="00474D5F">
      <w:pPr>
        <w:autoSpaceDE w:val="0"/>
        <w:autoSpaceDN w:val="0"/>
        <w:adjustRightInd w:val="0"/>
        <w:spacing w:line="240" w:lineRule="auto"/>
        <w:rPr>
          <w:rFonts w:ascii="Segoe UI" w:eastAsia="Times New Roman" w:hAnsi="Segoe UI" w:cs="Segoe UI"/>
          <w:color w:val="000000"/>
          <w:szCs w:val="24"/>
        </w:rPr>
      </w:pPr>
      <w:proofErr w:type="spellStart"/>
      <w:r w:rsidRPr="00474D5F">
        <w:rPr>
          <w:rFonts w:ascii="Segoe UI" w:eastAsia="Times New Roman" w:hAnsi="Segoe UI" w:cs="Segoe UI"/>
          <w:color w:val="000000"/>
          <w:szCs w:val="24"/>
        </w:rPr>
        <w:t>Light</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source</w:t>
      </w:r>
      <w:proofErr w:type="spellEnd"/>
      <w:r w:rsidRPr="00474D5F">
        <w:rPr>
          <w:rFonts w:ascii="Segoe UI" w:eastAsia="Times New Roman" w:hAnsi="Segoe UI" w:cs="Segoe UI"/>
          <w:color w:val="000000"/>
          <w:szCs w:val="24"/>
        </w:rPr>
        <w:t>: LED</w:t>
      </w:r>
    </w:p>
    <w:p w14:paraId="31981D28" w14:textId="3C1CF9AD" w:rsidR="005616A9" w:rsidRPr="00474D5F" w:rsidRDefault="00474D5F" w:rsidP="00474D5F">
      <w:pPr>
        <w:rPr>
          <w:rFonts w:ascii="Segoe UI" w:hAnsi="Segoe UI" w:cs="Segoe UI"/>
          <w:b/>
          <w:bCs/>
          <w:sz w:val="22"/>
        </w:rPr>
      </w:pPr>
      <w:proofErr w:type="spellStart"/>
      <w:r w:rsidRPr="00474D5F">
        <w:rPr>
          <w:rFonts w:ascii="Segoe UI" w:eastAsia="Times New Roman" w:hAnsi="Segoe UI" w:cs="Segoe UI"/>
          <w:color w:val="000000"/>
          <w:szCs w:val="24"/>
        </w:rPr>
        <w:t>Building</w:t>
      </w:r>
      <w:proofErr w:type="spellEnd"/>
      <w:r w:rsidRPr="00474D5F">
        <w:rPr>
          <w:rFonts w:ascii="Segoe UI" w:eastAsia="Times New Roman" w:hAnsi="Segoe UI" w:cs="Segoe UI"/>
          <w:color w:val="000000"/>
          <w:szCs w:val="24"/>
        </w:rPr>
        <w:t xml:space="preserve"> </w:t>
      </w:r>
      <w:proofErr w:type="spellStart"/>
      <w:r w:rsidRPr="00474D5F">
        <w:rPr>
          <w:rFonts w:ascii="Segoe UI" w:eastAsia="Times New Roman" w:hAnsi="Segoe UI" w:cs="Segoe UI"/>
          <w:color w:val="000000"/>
          <w:szCs w:val="24"/>
        </w:rPr>
        <w:t>speed</w:t>
      </w:r>
      <w:proofErr w:type="spellEnd"/>
      <w:r w:rsidRPr="00474D5F">
        <w:rPr>
          <w:rFonts w:ascii="Segoe UI" w:eastAsia="Times New Roman" w:hAnsi="Segoe UI" w:cs="Segoe UI"/>
          <w:color w:val="000000"/>
          <w:szCs w:val="24"/>
        </w:rPr>
        <w:t xml:space="preserve">: up to 150 </w:t>
      </w:r>
      <w:proofErr w:type="spellStart"/>
      <w:r w:rsidRPr="00474D5F">
        <w:rPr>
          <w:rFonts w:ascii="Segoe UI" w:eastAsia="Times New Roman" w:hAnsi="Segoe UI" w:cs="Segoe UI"/>
          <w:color w:val="000000"/>
          <w:szCs w:val="24"/>
        </w:rPr>
        <w:t>layers</w:t>
      </w:r>
      <w:proofErr w:type="spellEnd"/>
      <w:r w:rsidRPr="00474D5F">
        <w:rPr>
          <w:rFonts w:ascii="Segoe UI" w:eastAsia="Times New Roman" w:hAnsi="Segoe UI" w:cs="Segoe UI"/>
          <w:color w:val="000000"/>
          <w:szCs w:val="24"/>
        </w:rPr>
        <w:t>/</w:t>
      </w:r>
      <w:proofErr w:type="spellStart"/>
      <w:r w:rsidRPr="00474D5F">
        <w:rPr>
          <w:rFonts w:ascii="Segoe UI" w:eastAsia="Times New Roman" w:hAnsi="Segoe UI" w:cs="Segoe UI"/>
          <w:color w:val="000000"/>
          <w:szCs w:val="24"/>
        </w:rPr>
        <w:t>hour</w:t>
      </w:r>
      <w:proofErr w:type="spellEnd"/>
    </w:p>
    <w:p w14:paraId="38553F02" w14:textId="77777777" w:rsidR="00AA7DEF" w:rsidRPr="005616A9" w:rsidRDefault="00AA7DEF" w:rsidP="005616A9">
      <w:pPr>
        <w:rPr>
          <w:rFonts w:ascii="Segoe UI" w:hAnsi="Segoe UI" w:cs="Segoe UI"/>
          <w:sz w:val="22"/>
        </w:rPr>
      </w:pPr>
    </w:p>
    <w:p w14:paraId="563DA258" w14:textId="317C903C" w:rsid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0B14568B" w14:textId="236967EC"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764082">
        <w:rPr>
          <w:rFonts w:ascii="Segoe UI" w:eastAsia="Times New Roman" w:hAnsi="Segoe UI" w:cs="Segoe UI"/>
          <w:sz w:val="22"/>
          <w:szCs w:val="18"/>
          <w:lang w:eastAsia="zh-CN"/>
        </w:rPr>
        <w:t>The</w:t>
      </w:r>
      <w:proofErr w:type="spellEnd"/>
      <w:r w:rsidRPr="00764082">
        <w:rPr>
          <w:rFonts w:ascii="Segoe UI" w:eastAsia="Times New Roman" w:hAnsi="Segoe UI" w:cs="Segoe UI"/>
          <w:sz w:val="22"/>
          <w:szCs w:val="18"/>
          <w:lang w:eastAsia="zh-CN"/>
        </w:rPr>
        <w:t xml:space="preserve"> </w:t>
      </w:r>
      <w:proofErr w:type="spellStart"/>
      <w:r w:rsidR="009C0B17">
        <w:rPr>
          <w:rFonts w:ascii="Segoe UI" w:eastAsia="Times New Roman" w:hAnsi="Segoe UI" w:cs="Segoe UI"/>
          <w:sz w:val="22"/>
          <w:szCs w:val="18"/>
          <w:lang w:eastAsia="zh-CN"/>
        </w:rPr>
        <w:t>equipment</w:t>
      </w:r>
      <w:proofErr w:type="spellEnd"/>
      <w:r w:rsidRPr="00764082">
        <w:rPr>
          <w:rFonts w:ascii="Segoe UI" w:eastAsia="Times New Roman" w:hAnsi="Segoe UI" w:cs="Segoe UI"/>
          <w:sz w:val="22"/>
          <w:szCs w:val="18"/>
          <w:lang w:eastAsia="zh-CN"/>
        </w:rPr>
        <w:t xml:space="preserve"> </w:t>
      </w:r>
      <w:proofErr w:type="spellStart"/>
      <w:r w:rsidRPr="00764082">
        <w:rPr>
          <w:rFonts w:ascii="Segoe UI" w:eastAsia="Times New Roman" w:hAnsi="Segoe UI" w:cs="Segoe UI"/>
          <w:sz w:val="22"/>
          <w:szCs w:val="18"/>
          <w:lang w:eastAsia="zh-CN"/>
        </w:rPr>
        <w:t>must</w:t>
      </w:r>
      <w:proofErr w:type="spellEnd"/>
      <w:r w:rsidRPr="00764082">
        <w:rPr>
          <w:rFonts w:ascii="Segoe UI" w:eastAsia="Times New Roman" w:hAnsi="Segoe UI" w:cs="Segoe UI"/>
          <w:sz w:val="22"/>
          <w:szCs w:val="18"/>
          <w:lang w:eastAsia="zh-CN"/>
        </w:rPr>
        <w:t xml:space="preserve"> be CE </w:t>
      </w:r>
      <w:proofErr w:type="spellStart"/>
      <w:r w:rsidRPr="00764082">
        <w:rPr>
          <w:rFonts w:ascii="Segoe UI" w:eastAsia="Times New Roman" w:hAnsi="Segoe UI" w:cs="Segoe UI"/>
          <w:sz w:val="22"/>
          <w:szCs w:val="18"/>
          <w:lang w:eastAsia="zh-CN"/>
        </w:rPr>
        <w:t>marked</w:t>
      </w:r>
      <w:proofErr w:type="spellEnd"/>
      <w:r w:rsidRPr="00764082">
        <w:rPr>
          <w:rFonts w:ascii="Segoe UI" w:eastAsia="Times New Roman" w:hAnsi="Segoe UI" w:cs="Segoe UI"/>
          <w:sz w:val="22"/>
          <w:szCs w:val="18"/>
          <w:lang w:eastAsia="zh-CN"/>
        </w:rPr>
        <w:t>.</w:t>
      </w:r>
    </w:p>
    <w:p w14:paraId="2648D123" w14:textId="4412553E"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w:t>
      </w:r>
      <w:r w:rsidR="009C0B17">
        <w:rPr>
          <w:rFonts w:ascii="Segoe UI" w:eastAsia="Times New Roman" w:hAnsi="Segoe UI" w:cs="Segoe UI"/>
          <w:sz w:val="22"/>
          <w:lang w:val="en-GB" w:eastAsia="zh-CN"/>
        </w:rPr>
        <w:t>equipment</w:t>
      </w:r>
      <w:r w:rsidRPr="00764082">
        <w:rPr>
          <w:rFonts w:ascii="Segoe UI" w:eastAsia="Times New Roman" w:hAnsi="Segoe UI" w:cs="Segoe UI"/>
          <w:sz w:val="22"/>
          <w:lang w:val="en-GB" w:eastAsia="zh-CN"/>
        </w:rPr>
        <w:t xml:space="preserve"> must operate in the electrical grid 220/400 V.</w:t>
      </w:r>
    </w:p>
    <w:p w14:paraId="528BFFDC"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Documentation and manuals should be provided, including the </w:t>
      </w:r>
      <w:proofErr w:type="spellStart"/>
      <w:r w:rsidRPr="00764082">
        <w:rPr>
          <w:rFonts w:ascii="Segoe UI" w:eastAsia="Times New Roman" w:hAnsi="Segoe UI" w:cs="Segoe UI"/>
          <w:sz w:val="22"/>
          <w:lang w:val="en-GB" w:eastAsia="zh-CN"/>
        </w:rPr>
        <w:t>maintainance</w:t>
      </w:r>
      <w:proofErr w:type="spellEnd"/>
      <w:r w:rsidRPr="00764082">
        <w:rPr>
          <w:rFonts w:ascii="Segoe UI" w:eastAsia="Times New Roman" w:hAnsi="Segoe UI" w:cs="Segoe UI"/>
          <w:sz w:val="22"/>
          <w:lang w:val="en-GB" w:eastAsia="zh-CN"/>
        </w:rPr>
        <w:t xml:space="preserve"> documentation to achieve all technical characteristics.</w:t>
      </w:r>
    </w:p>
    <w:p w14:paraId="5FE37416" w14:textId="17DE415A" w:rsidR="00764082" w:rsidRPr="008331D7"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8331D7">
        <w:rPr>
          <w:rFonts w:ascii="Segoe UI" w:eastAsia="Times New Roman" w:hAnsi="Segoe UI" w:cs="Segoe UI"/>
          <w:sz w:val="22"/>
          <w:szCs w:val="18"/>
          <w:lang w:eastAsia="zh-CN"/>
        </w:rPr>
        <w:t>Price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must</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include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transportation</w:t>
      </w:r>
      <w:proofErr w:type="spellEnd"/>
      <w:r w:rsidRPr="008331D7">
        <w:rPr>
          <w:rFonts w:ascii="Segoe UI" w:eastAsia="Times New Roman" w:hAnsi="Segoe UI" w:cs="Segoe UI"/>
          <w:sz w:val="22"/>
          <w:szCs w:val="18"/>
          <w:lang w:eastAsia="zh-CN"/>
        </w:rPr>
        <w:t xml:space="preserve">, </w:t>
      </w:r>
      <w:proofErr w:type="spellStart"/>
      <w:r w:rsidR="008331D7" w:rsidRPr="008331D7">
        <w:rPr>
          <w:rFonts w:ascii="Segoe UI" w:hAnsi="Segoe UI" w:cs="Segoe UI"/>
          <w:sz w:val="22"/>
          <w:szCs w:val="18"/>
        </w:rPr>
        <w:t>intallation</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and</w:t>
      </w:r>
      <w:proofErr w:type="spellEnd"/>
      <w:r w:rsidR="008331D7" w:rsidRPr="008331D7">
        <w:rPr>
          <w:rFonts w:ascii="Segoe UI" w:hAnsi="Segoe UI" w:cs="Segoe UI"/>
          <w:sz w:val="22"/>
          <w:szCs w:val="18"/>
        </w:rPr>
        <w:t xml:space="preserve"> on-site </w:t>
      </w:r>
      <w:proofErr w:type="spellStart"/>
      <w:r w:rsidR="008331D7" w:rsidRPr="008331D7">
        <w:rPr>
          <w:rFonts w:ascii="Segoe UI" w:hAnsi="Segoe UI" w:cs="Segoe UI"/>
          <w:sz w:val="22"/>
          <w:szCs w:val="18"/>
        </w:rPr>
        <w:t>customer</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training</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including</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all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travel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and</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accommodation</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costs</w:t>
      </w:r>
      <w:proofErr w:type="spellEnd"/>
      <w:r w:rsidR="008331D7" w:rsidRPr="008331D7">
        <w:rPr>
          <w:rFonts w:ascii="Segoe UI" w:hAnsi="Segoe UI" w:cs="Segoe UI"/>
          <w:sz w:val="22"/>
          <w:szCs w:val="18"/>
        </w:rPr>
        <w:t xml:space="preserve">.  </w:t>
      </w:r>
    </w:p>
    <w:p w14:paraId="33E94FAD"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provider is responsible for technical support and service. </w:t>
      </w:r>
    </w:p>
    <w:p w14:paraId="18A277F7"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Technical support and remote help by phone, electronic mail </w:t>
      </w:r>
      <w:r w:rsidRPr="00764082">
        <w:rPr>
          <w:rFonts w:ascii="Segoe UI" w:eastAsia="Times New Roman" w:hAnsi="Segoe UI" w:cs="Segoe UI"/>
          <w:sz w:val="22"/>
          <w:szCs w:val="18"/>
          <w:lang w:val="en-GB" w:eastAsia="zh-CN"/>
        </w:rPr>
        <w:t>and remote access to the instrument</w:t>
      </w:r>
      <w:r w:rsidRPr="00764082">
        <w:rPr>
          <w:rFonts w:ascii="Segoe UI" w:eastAsia="Times New Roman" w:hAnsi="Segoe UI" w:cs="Segoe UI"/>
          <w:sz w:val="22"/>
          <w:szCs w:val="18"/>
          <w:lang w:eastAsia="zh-CN"/>
        </w:rPr>
        <w:t xml:space="preserve">. </w:t>
      </w:r>
    </w:p>
    <w:p w14:paraId="2BE10996" w14:textId="77777777" w:rsidR="00764082" w:rsidRPr="00764082" w:rsidRDefault="00764082" w:rsidP="00E424C3">
      <w:pPr>
        <w:numPr>
          <w:ilvl w:val="0"/>
          <w:numId w:val="18"/>
        </w:numPr>
        <w:suppressAutoHyphens/>
        <w:spacing w:line="240" w:lineRule="auto"/>
        <w:ind w:left="360"/>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Warranty and Out-of-warranty support:</w:t>
      </w:r>
    </w:p>
    <w:p w14:paraId="73398493" w14:textId="77777777"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Warranty at least 1 year.</w:t>
      </w:r>
    </w:p>
    <w:p w14:paraId="009FE761" w14:textId="77777777"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Response time at most 5 working days after the problem notice.</w:t>
      </w:r>
    </w:p>
    <w:p w14:paraId="117C1DFA" w14:textId="77777777" w:rsidR="00764082" w:rsidRPr="00764082" w:rsidRDefault="00764082" w:rsidP="00E424C3">
      <w:pPr>
        <w:numPr>
          <w:ilvl w:val="0"/>
          <w:numId w:val="20"/>
        </w:numPr>
        <w:suppressAutoHyphens/>
        <w:spacing w:line="240" w:lineRule="auto"/>
        <w:ind w:left="852"/>
        <w:jc w:val="both"/>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After expiration of the warranty the bidder must provide payable after-warranty support for at least 10 years after the initial warranty period.</w:t>
      </w:r>
    </w:p>
    <w:p w14:paraId="12B60EC3" w14:textId="0AF48848" w:rsidR="00764082" w:rsidRDefault="00764082" w:rsidP="005616A9">
      <w:pPr>
        <w:spacing w:line="240" w:lineRule="auto"/>
        <w:rPr>
          <w:rFonts w:ascii="Segoe UI" w:eastAsia="Times New Roman" w:hAnsi="Segoe UI" w:cs="Segoe UI"/>
          <w:b/>
          <w:sz w:val="22"/>
          <w:lang w:val="en-GB"/>
        </w:rPr>
      </w:pPr>
    </w:p>
    <w:p w14:paraId="621CFAAF" w14:textId="4F6E50BE" w:rsidR="00764082" w:rsidRDefault="00764082" w:rsidP="005616A9">
      <w:pPr>
        <w:spacing w:line="240" w:lineRule="auto"/>
        <w:rPr>
          <w:rFonts w:ascii="Segoe UI" w:eastAsia="Times New Roman" w:hAnsi="Segoe UI" w:cs="Segoe UI"/>
          <w:b/>
          <w:sz w:val="22"/>
          <w:lang w:val="en-GB"/>
        </w:rPr>
      </w:pPr>
    </w:p>
    <w:p w14:paraId="561C5CA4" w14:textId="7860D115" w:rsidR="00764082" w:rsidRDefault="00764082" w:rsidP="005616A9">
      <w:pPr>
        <w:spacing w:line="240" w:lineRule="auto"/>
        <w:rPr>
          <w:rFonts w:ascii="Segoe UI" w:eastAsia="Times New Roman" w:hAnsi="Segoe UI" w:cs="Segoe UI"/>
          <w:b/>
          <w:sz w:val="22"/>
          <w:lang w:val="en-GB"/>
        </w:rPr>
      </w:pPr>
    </w:p>
    <w:p w14:paraId="35421C7F" w14:textId="2A316BEB" w:rsidR="00764082" w:rsidRDefault="00764082" w:rsidP="005616A9">
      <w:pPr>
        <w:spacing w:line="240" w:lineRule="auto"/>
        <w:rPr>
          <w:rFonts w:ascii="Segoe UI" w:eastAsia="Times New Roman" w:hAnsi="Segoe UI" w:cs="Segoe UI"/>
          <w:b/>
          <w:sz w:val="22"/>
          <w:lang w:val="en-GB"/>
        </w:rPr>
      </w:pPr>
    </w:p>
    <w:p w14:paraId="4505E831" w14:textId="0E5CFCE6" w:rsidR="00764082" w:rsidRDefault="00764082" w:rsidP="005616A9">
      <w:pPr>
        <w:spacing w:line="240" w:lineRule="auto"/>
        <w:rPr>
          <w:rFonts w:ascii="Segoe UI" w:eastAsia="Times New Roman" w:hAnsi="Segoe UI" w:cs="Segoe UI"/>
          <w:b/>
          <w:sz w:val="22"/>
          <w:lang w:val="en-GB"/>
        </w:rPr>
      </w:pPr>
    </w:p>
    <w:p w14:paraId="205EC113" w14:textId="6E21AE3F" w:rsidR="009C0B17" w:rsidRDefault="009C0B17" w:rsidP="005616A9">
      <w:pPr>
        <w:spacing w:line="240" w:lineRule="auto"/>
        <w:rPr>
          <w:rFonts w:ascii="Segoe UI" w:eastAsia="Times New Roman" w:hAnsi="Segoe UI" w:cs="Segoe UI"/>
          <w:b/>
          <w:sz w:val="22"/>
          <w:lang w:val="en-GB"/>
        </w:rPr>
      </w:pPr>
    </w:p>
    <w:p w14:paraId="1D269782" w14:textId="6C8F0A00" w:rsidR="009C0B17" w:rsidRDefault="009C0B17" w:rsidP="005616A9">
      <w:pPr>
        <w:spacing w:line="240" w:lineRule="auto"/>
        <w:rPr>
          <w:rFonts w:ascii="Segoe UI" w:eastAsia="Times New Roman" w:hAnsi="Segoe UI" w:cs="Segoe UI"/>
          <w:b/>
          <w:sz w:val="22"/>
          <w:lang w:val="en-GB"/>
        </w:rPr>
      </w:pPr>
    </w:p>
    <w:p w14:paraId="467F8F8C" w14:textId="26B2B6EB" w:rsidR="009C0B17" w:rsidRDefault="009C0B17" w:rsidP="005616A9">
      <w:pPr>
        <w:spacing w:line="240" w:lineRule="auto"/>
        <w:rPr>
          <w:rFonts w:ascii="Segoe UI" w:eastAsia="Times New Roman" w:hAnsi="Segoe UI" w:cs="Segoe UI"/>
          <w:b/>
          <w:sz w:val="22"/>
          <w:lang w:val="en-GB"/>
        </w:rPr>
      </w:pPr>
    </w:p>
    <w:p w14:paraId="31200CAB" w14:textId="3592D7E9" w:rsidR="009C0B17" w:rsidRDefault="009C0B17" w:rsidP="005616A9">
      <w:pPr>
        <w:spacing w:line="240" w:lineRule="auto"/>
        <w:rPr>
          <w:rFonts w:ascii="Segoe UI" w:eastAsia="Times New Roman" w:hAnsi="Segoe UI" w:cs="Segoe UI"/>
          <w:b/>
          <w:sz w:val="22"/>
          <w:lang w:val="en-GB"/>
        </w:rPr>
      </w:pPr>
    </w:p>
    <w:p w14:paraId="5D71CCAD" w14:textId="71C5EA2D" w:rsidR="009C0B17" w:rsidRDefault="009C0B17" w:rsidP="005616A9">
      <w:pPr>
        <w:spacing w:line="240" w:lineRule="auto"/>
        <w:rPr>
          <w:rFonts w:ascii="Segoe UI" w:eastAsia="Times New Roman" w:hAnsi="Segoe UI" w:cs="Segoe UI"/>
          <w:b/>
          <w:sz w:val="22"/>
          <w:lang w:val="en-GB"/>
        </w:rPr>
      </w:pPr>
    </w:p>
    <w:p w14:paraId="50B5BEAD" w14:textId="6760D647" w:rsidR="009C0B17" w:rsidRDefault="009C0B17" w:rsidP="005616A9">
      <w:pPr>
        <w:spacing w:line="240" w:lineRule="auto"/>
        <w:rPr>
          <w:rFonts w:ascii="Segoe UI" w:eastAsia="Times New Roman" w:hAnsi="Segoe UI" w:cs="Segoe UI"/>
          <w:b/>
          <w:sz w:val="22"/>
          <w:lang w:val="en-GB"/>
        </w:rPr>
      </w:pPr>
    </w:p>
    <w:p w14:paraId="09093D0F" w14:textId="42782511" w:rsidR="009C0B17" w:rsidRDefault="009C0B17" w:rsidP="005616A9">
      <w:pPr>
        <w:spacing w:line="240" w:lineRule="auto"/>
        <w:rPr>
          <w:rFonts w:ascii="Segoe UI" w:eastAsia="Times New Roman" w:hAnsi="Segoe UI" w:cs="Segoe UI"/>
          <w:b/>
          <w:sz w:val="22"/>
          <w:lang w:val="en-GB"/>
        </w:rPr>
      </w:pPr>
    </w:p>
    <w:p w14:paraId="1632D4FF" w14:textId="3721E99E" w:rsidR="009C0B17" w:rsidRDefault="009C0B17" w:rsidP="005616A9">
      <w:pPr>
        <w:spacing w:line="240" w:lineRule="auto"/>
        <w:rPr>
          <w:rFonts w:ascii="Segoe UI" w:eastAsia="Times New Roman" w:hAnsi="Segoe UI" w:cs="Segoe UI"/>
          <w:b/>
          <w:sz w:val="22"/>
          <w:lang w:val="en-GB"/>
        </w:rPr>
      </w:pPr>
    </w:p>
    <w:p w14:paraId="2B0C27F8" w14:textId="0C661935" w:rsidR="009C0B17" w:rsidRDefault="009C0B17" w:rsidP="005616A9">
      <w:pPr>
        <w:spacing w:line="240" w:lineRule="auto"/>
        <w:rPr>
          <w:rFonts w:ascii="Segoe UI" w:eastAsia="Times New Roman" w:hAnsi="Segoe UI" w:cs="Segoe UI"/>
          <w:b/>
          <w:sz w:val="22"/>
          <w:lang w:val="en-GB"/>
        </w:rPr>
      </w:pPr>
    </w:p>
    <w:p w14:paraId="43E1BE00" w14:textId="77777777" w:rsidR="009C0B17" w:rsidRDefault="009C0B17" w:rsidP="005616A9">
      <w:pPr>
        <w:spacing w:line="240" w:lineRule="auto"/>
        <w:rPr>
          <w:rFonts w:ascii="Segoe UI" w:eastAsia="Times New Roman" w:hAnsi="Segoe UI" w:cs="Segoe UI"/>
          <w:b/>
          <w:sz w:val="22"/>
          <w:lang w:val="en-GB"/>
        </w:rPr>
      </w:pPr>
    </w:p>
    <w:p w14:paraId="4A59204D" w14:textId="3A004510" w:rsidR="00764082" w:rsidRDefault="00764082" w:rsidP="005616A9">
      <w:pPr>
        <w:spacing w:line="240" w:lineRule="auto"/>
        <w:rPr>
          <w:rFonts w:ascii="Segoe UI" w:eastAsia="Times New Roman" w:hAnsi="Segoe UI" w:cs="Segoe UI"/>
          <w:b/>
          <w:sz w:val="22"/>
          <w:lang w:val="en-GB"/>
        </w:rPr>
      </w:pPr>
    </w:p>
    <w:p w14:paraId="37665A05" w14:textId="4417705C" w:rsidR="00764082" w:rsidRDefault="00764082" w:rsidP="005616A9">
      <w:pPr>
        <w:spacing w:line="240" w:lineRule="auto"/>
        <w:rPr>
          <w:rFonts w:ascii="Segoe UI" w:eastAsia="Times New Roman" w:hAnsi="Segoe UI" w:cs="Segoe UI"/>
          <w:b/>
          <w:sz w:val="22"/>
          <w:lang w:val="en-GB"/>
        </w:rPr>
      </w:pPr>
    </w:p>
    <w:p w14:paraId="523E40E7" w14:textId="3EA1723B" w:rsidR="00764082" w:rsidRDefault="00764082" w:rsidP="005616A9">
      <w:pPr>
        <w:spacing w:line="240" w:lineRule="auto"/>
        <w:rPr>
          <w:rFonts w:ascii="Segoe UI" w:eastAsia="Times New Roman" w:hAnsi="Segoe UI" w:cs="Segoe UI"/>
          <w:b/>
          <w:sz w:val="22"/>
          <w:lang w:val="en-GB"/>
        </w:rPr>
      </w:pPr>
    </w:p>
    <w:p w14:paraId="52A81FFE" w14:textId="5B3E30BE" w:rsidR="00764082" w:rsidRDefault="00764082" w:rsidP="005616A9">
      <w:pPr>
        <w:spacing w:line="240" w:lineRule="auto"/>
        <w:rPr>
          <w:rFonts w:ascii="Segoe UI" w:eastAsia="Times New Roman" w:hAnsi="Segoe UI" w:cs="Segoe UI"/>
          <w:b/>
          <w:sz w:val="22"/>
          <w:lang w:val="en-GB"/>
        </w:rPr>
      </w:pPr>
    </w:p>
    <w:p w14:paraId="7BE0BD17" w14:textId="77777777" w:rsidR="00764082" w:rsidRDefault="00764082" w:rsidP="005616A9">
      <w:pPr>
        <w:spacing w:line="240" w:lineRule="auto"/>
        <w:rPr>
          <w:rFonts w:ascii="Segoe UI" w:eastAsia="Times New Roman" w:hAnsi="Segoe UI" w:cs="Segoe UI"/>
          <w:b/>
          <w:sz w:val="22"/>
          <w:lang w:val="en-GB"/>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08" w:name="_Toc92966450"/>
      <w:r w:rsidRPr="00CC5278">
        <w:rPr>
          <w:rFonts w:ascii="Segoe UI" w:hAnsi="Segoe UI" w:cs="Segoe UI"/>
          <w:caps w:val="0"/>
          <w:sz w:val="32"/>
          <w:szCs w:val="32"/>
        </w:rPr>
        <w:lastRenderedPageBreak/>
        <w:t xml:space="preserve">3. </w:t>
      </w:r>
      <w:bookmarkEnd w:id="108"/>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09" w:name="_Hlk133308550"/>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Bidder</w:t>
      </w:r>
      <w:proofErr w:type="spellEnd"/>
      <w:r w:rsidR="00572F7E">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prepares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by</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entering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data in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that</w:t>
      </w:r>
      <w:proofErr w:type="spellEnd"/>
      <w:r w:rsidRPr="00DB0BB4">
        <w:rPr>
          <w:rFonts w:ascii="Segoe UI" w:eastAsia="Times New Roman" w:hAnsi="Segoe UI" w:cs="Segoe UI"/>
          <w:sz w:val="22"/>
          <w:lang w:eastAsia="sl-SI"/>
        </w:rPr>
        <w:t xml:space="preserve"> are </w:t>
      </w:r>
      <w:proofErr w:type="spellStart"/>
      <w:r w:rsidRPr="00DB0BB4">
        <w:rPr>
          <w:rFonts w:ascii="Segoe UI" w:eastAsia="Times New Roman" w:hAnsi="Segoe UI" w:cs="Segoe UI"/>
          <w:sz w:val="22"/>
          <w:lang w:eastAsia="sl-SI"/>
        </w:rPr>
        <w:t>an</w:t>
      </w:r>
      <w:proofErr w:type="spellEnd"/>
      <w:r w:rsidRPr="00DB0BB4">
        <w:rPr>
          <w:rFonts w:ascii="Segoe UI" w:eastAsia="Times New Roman" w:hAnsi="Segoe UI" w:cs="Segoe UI"/>
          <w:sz w:val="22"/>
          <w:lang w:eastAsia="sl-SI"/>
        </w:rPr>
        <w:t xml:space="preserve"> integral part </w:t>
      </w:r>
      <w:proofErr w:type="spellStart"/>
      <w:r w:rsidRPr="00DB0BB4">
        <w:rPr>
          <w:rFonts w:ascii="Segoe UI" w:eastAsia="Times New Roman" w:hAnsi="Segoe UI" w:cs="Segoe UI"/>
          <w:sz w:val="22"/>
          <w:lang w:eastAsia="sl-SI"/>
        </w:rPr>
        <w:t>of</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and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other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be </w:t>
      </w:r>
      <w:proofErr w:type="spellStart"/>
      <w:r w:rsidRPr="00DB0BB4">
        <w:rPr>
          <w:rFonts w:ascii="Segoe UI" w:eastAsia="Times New Roman" w:hAnsi="Segoe UI" w:cs="Segoe UI"/>
          <w:sz w:val="22"/>
          <w:lang w:eastAsia="sl-SI"/>
        </w:rPr>
        <w:t>submitted</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from</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or</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which</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not </w:t>
      </w:r>
      <w:proofErr w:type="spellStart"/>
      <w:r w:rsidRPr="00DB0BB4">
        <w:rPr>
          <w:rFonts w:ascii="Segoe UI" w:eastAsia="Times New Roman" w:hAnsi="Segoe UI" w:cs="Segoe UI"/>
          <w:sz w:val="22"/>
          <w:lang w:eastAsia="sl-SI"/>
        </w:rPr>
        <w:t>differ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significantly</w:t>
      </w:r>
      <w:proofErr w:type="spellEnd"/>
      <w:r w:rsidRPr="00DB0BB4">
        <w:rPr>
          <w:rFonts w:ascii="Segoe UI" w:eastAsia="Times New Roman" w:hAnsi="Segoe UI" w:cs="Segoe UI"/>
          <w:sz w:val="22"/>
          <w:lang w:eastAsia="sl-SI"/>
        </w:rPr>
        <w:t xml:space="preserve"> in </w:t>
      </w:r>
      <w:proofErr w:type="spellStart"/>
      <w:r w:rsidRPr="00DB0BB4">
        <w:rPr>
          <w:rFonts w:ascii="Segoe UI" w:eastAsia="Times New Roman" w:hAnsi="Segoe UI" w:cs="Segoe UI"/>
          <w:sz w:val="22"/>
          <w:lang w:eastAsia="sl-SI"/>
        </w:rPr>
        <w:t>content</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from</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3D062DEC" w14:textId="3261A80C" w:rsidR="001C35A2" w:rsidRDefault="00DB0BB4" w:rsidP="000C5C55">
      <w:pPr>
        <w:spacing w:line="240" w:lineRule="auto"/>
        <w:jc w:val="both"/>
        <w:rPr>
          <w:rFonts w:ascii="Segoe UI" w:eastAsia="Calibri" w:hAnsi="Segoe UI" w:cs="Segoe UI"/>
          <w:sz w:val="22"/>
          <w:lang w:eastAsia="sl-SI"/>
        </w:rPr>
      </w:pPr>
      <w:proofErr w:type="spellStart"/>
      <w:r w:rsidRPr="00DB0BB4">
        <w:rPr>
          <w:rFonts w:ascii="Segoe UI" w:eastAsia="Calibri" w:hAnsi="Segoe UI" w:cs="Segoe UI"/>
          <w:sz w:val="22"/>
          <w:lang w:eastAsia="sl-SI"/>
        </w:rPr>
        <w:t>All</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required</w:t>
      </w:r>
      <w:proofErr w:type="spellEnd"/>
      <w:r w:rsidRPr="00DB0BB4">
        <w:rPr>
          <w:rFonts w:ascii="Segoe UI" w:eastAsia="Calibri" w:hAnsi="Segoe UI" w:cs="Segoe UI"/>
          <w:sz w:val="22"/>
          <w:lang w:eastAsia="sl-SI"/>
        </w:rPr>
        <w:t xml:space="preserve"> tender </w:t>
      </w:r>
      <w:proofErr w:type="spellStart"/>
      <w:r w:rsidRPr="00DB0BB4">
        <w:rPr>
          <w:rFonts w:ascii="Segoe UI" w:eastAsia="Calibri" w:hAnsi="Segoe UI" w:cs="Segoe UI"/>
          <w:sz w:val="22"/>
          <w:lang w:eastAsia="sl-SI"/>
        </w:rPr>
        <w:t>documents</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must</w:t>
      </w:r>
      <w:proofErr w:type="spellEnd"/>
      <w:r w:rsidRPr="00DB0BB4">
        <w:rPr>
          <w:rFonts w:ascii="Segoe UI" w:eastAsia="Calibri" w:hAnsi="Segoe UI" w:cs="Segoe UI"/>
          <w:sz w:val="22"/>
          <w:lang w:eastAsia="sl-SI"/>
        </w:rPr>
        <w:t xml:space="preserve"> be </w:t>
      </w:r>
      <w:proofErr w:type="spellStart"/>
      <w:r w:rsidRPr="00DB0BB4">
        <w:rPr>
          <w:rFonts w:ascii="Segoe UI" w:eastAsia="Calibri" w:hAnsi="Segoe UI" w:cs="Segoe UI"/>
          <w:sz w:val="22"/>
          <w:lang w:eastAsia="sl-SI"/>
        </w:rPr>
        <w:t>completed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signed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by</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the</w:t>
      </w:r>
      <w:proofErr w:type="spellEnd"/>
      <w:r w:rsidRPr="00DB0BB4">
        <w:rPr>
          <w:rFonts w:ascii="Segoe UI" w:eastAsia="Calibri" w:hAnsi="Segoe UI" w:cs="Segoe UI"/>
          <w:sz w:val="22"/>
          <w:lang w:eastAsia="sl-SI"/>
        </w:rPr>
        <w:t xml:space="preserve"> legal </w:t>
      </w:r>
      <w:proofErr w:type="spellStart"/>
      <w:r w:rsidRPr="00DB0BB4">
        <w:rPr>
          <w:rFonts w:ascii="Segoe UI" w:eastAsia="Calibri" w:hAnsi="Segoe UI" w:cs="Segoe UI"/>
          <w:sz w:val="22"/>
          <w:lang w:eastAsia="sl-SI"/>
        </w:rPr>
        <w:t>representative</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and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stamped</w:t>
      </w:r>
      <w:proofErr w:type="spellEnd"/>
      <w:r w:rsidR="00406EAA">
        <w:rPr>
          <w:rFonts w:ascii="Segoe UI" w:eastAsia="Calibri" w:hAnsi="Segoe UI" w:cs="Segoe UI"/>
          <w:sz w:val="22"/>
          <w:lang w:eastAsia="sl-SI"/>
        </w:rPr>
        <w:t>.</w:t>
      </w:r>
    </w:p>
    <w:p w14:paraId="6C6C36E3" w14:textId="77777777" w:rsidR="00DB0BB4" w:rsidRPr="00821B21" w:rsidRDefault="00DB0BB4" w:rsidP="000C5C55">
      <w:pPr>
        <w:spacing w:line="240" w:lineRule="auto"/>
        <w:jc w:val="both"/>
        <w:rPr>
          <w:rFonts w:ascii="Segoe UI" w:hAnsi="Segoe UI" w:cs="Segoe UI"/>
          <w:sz w:val="22"/>
        </w:rPr>
      </w:pPr>
    </w:p>
    <w:bookmarkEnd w:id="109"/>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1</w:t>
      </w:r>
      <w:r w:rsidRPr="00A953BC">
        <w:rPr>
          <w:rFonts w:ascii="Segoe UI" w:eastAsia="Times New Roman" w:hAnsi="Segoe UI" w:cs="Segoe UI"/>
          <w:bCs/>
          <w:sz w:val="22"/>
          <w:lang w:val="en-GB"/>
        </w:rPr>
        <w:t xml:space="preserve"> – The bid (Proforma invoice)</w:t>
      </w:r>
    </w:p>
    <w:p w14:paraId="6B4DF09D" w14:textId="7E352080" w:rsidR="00C36300"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w:t>
      </w:r>
      <w:r w:rsidRPr="00A953BC">
        <w:rPr>
          <w:rFonts w:ascii="Segoe UI" w:eastAsia="Times New Roman" w:hAnsi="Segoe UI" w:cs="Segoe UI"/>
          <w:bCs/>
          <w:sz w:val="22"/>
          <w:lang w:val="en-GB"/>
        </w:rPr>
        <w:t xml:space="preserve"> – Details about the Bidder </w:t>
      </w:r>
    </w:p>
    <w:p w14:paraId="572CC94E" w14:textId="15748619" w:rsidR="007F23E5" w:rsidRDefault="007F23E5"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2.1</w:t>
      </w:r>
      <w:r>
        <w:rPr>
          <w:rFonts w:ascii="Segoe UI" w:eastAsia="Times New Roman" w:hAnsi="Segoe UI" w:cs="Segoe UI"/>
          <w:bCs/>
          <w:sz w:val="22"/>
          <w:lang w:val="en-GB"/>
        </w:rPr>
        <w:t xml:space="preserve"> – </w:t>
      </w:r>
      <w:proofErr w:type="spellStart"/>
      <w:r>
        <w:rPr>
          <w:rFonts w:ascii="Segoe UI" w:eastAsia="Times New Roman" w:hAnsi="Segoe UI" w:cs="Segoe UI"/>
          <w:bCs/>
          <w:sz w:val="22"/>
          <w:lang w:val="en-GB"/>
        </w:rPr>
        <w:t>Genral</w:t>
      </w:r>
      <w:proofErr w:type="spellEnd"/>
      <w:r>
        <w:rPr>
          <w:rFonts w:ascii="Segoe UI" w:eastAsia="Times New Roman" w:hAnsi="Segoe UI" w:cs="Segoe UI"/>
          <w:bCs/>
          <w:sz w:val="22"/>
          <w:lang w:val="en-GB"/>
        </w:rPr>
        <w:t xml:space="preserve"> data about the bidder and the consortium</w:t>
      </w:r>
    </w:p>
    <w:p w14:paraId="7FBA6821" w14:textId="2E3579AF" w:rsidR="00C36300" w:rsidRPr="009C0B17"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7F23E5">
        <w:rPr>
          <w:rFonts w:ascii="Segoe UI" w:eastAsia="Times New Roman" w:hAnsi="Segoe UI" w:cs="Segoe UI"/>
          <w:b/>
          <w:sz w:val="22"/>
          <w:lang w:val="en-GB"/>
        </w:rPr>
        <w:t xml:space="preserve">FORM </w:t>
      </w:r>
      <w:r w:rsidR="001F7E2F" w:rsidRPr="007F23E5">
        <w:rPr>
          <w:rFonts w:ascii="Segoe UI" w:eastAsia="Times New Roman" w:hAnsi="Segoe UI" w:cs="Segoe UI"/>
          <w:b/>
          <w:sz w:val="22"/>
          <w:lang w:val="en-GB"/>
        </w:rPr>
        <w:t>3</w:t>
      </w:r>
      <w:r w:rsidRPr="00A953BC">
        <w:rPr>
          <w:rFonts w:ascii="Segoe UI" w:eastAsia="Times New Roman" w:hAnsi="Segoe UI" w:cs="Segoe UI"/>
          <w:bCs/>
          <w:sz w:val="22"/>
          <w:lang w:val="en-GB"/>
        </w:rPr>
        <w:t xml:space="preserve"> – </w:t>
      </w:r>
      <w:proofErr w:type="spellStart"/>
      <w:r w:rsidR="009C0B17" w:rsidRPr="00474D5F">
        <w:rPr>
          <w:rFonts w:ascii="Segoe UI" w:hAnsi="Segoe UI" w:cs="Segoe UI"/>
          <w:sz w:val="22"/>
        </w:rPr>
        <w:t>Acting</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with</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r w:rsidR="009C0B17" w:rsidRPr="00474D5F">
        <w:rPr>
          <w:rFonts w:ascii="Segoe UI" w:hAnsi="Segoe UI" w:cs="Segoe UI"/>
          <w:sz w:val="22"/>
        </w:rPr>
        <w:t>/</w:t>
      </w:r>
      <w:proofErr w:type="spellStart"/>
      <w:r w:rsidR="009C0B17" w:rsidRPr="00474D5F">
        <w:rPr>
          <w:rFonts w:ascii="Segoe UI" w:hAnsi="Segoe UI" w:cs="Segoe UI"/>
          <w:sz w:val="22"/>
        </w:rPr>
        <w:t>without</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p>
    <w:p w14:paraId="40B6BBA0" w14:textId="2B87BB39" w:rsidR="009C0B17" w:rsidRPr="008035EA" w:rsidRDefault="009C0B17"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339D20A5"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4.1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2DFA2AA4" w14:textId="77777777"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4.2 – </w:t>
      </w:r>
      <w:proofErr w:type="spellStart"/>
      <w:r>
        <w:rPr>
          <w:rFonts w:ascii="Segoe UI" w:hAnsi="Segoe UI" w:cs="Segoe UI"/>
          <w:sz w:val="22"/>
        </w:rPr>
        <w:t>requirements</w:t>
      </w:r>
      <w:proofErr w:type="spellEnd"/>
      <w:r w:rsidRPr="00A61EC0">
        <w:rPr>
          <w:rFonts w:ascii="Segoe UI" w:hAnsi="Segoe UI" w:cs="Segoe UI"/>
          <w:sz w:val="22"/>
        </w:rPr>
        <w:t xml:space="preserve"> </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cooperation</w:t>
      </w:r>
      <w:proofErr w:type="spellEnd"/>
      <w:r>
        <w:rPr>
          <w:rFonts w:ascii="Segoe UI" w:hAnsi="Segoe UI" w:cs="Segoe UI"/>
          <w:sz w:val="22"/>
        </w:rPr>
        <w:t xml:space="preserve"> </w:t>
      </w:r>
      <w:proofErr w:type="spellStart"/>
      <w:r>
        <w:rPr>
          <w:rFonts w:ascii="Segoe UI" w:hAnsi="Segoe UI" w:cs="Segoe UI"/>
          <w:sz w:val="22"/>
        </w:rPr>
        <w:t>regarding</w:t>
      </w:r>
      <w:proofErr w:type="spellEnd"/>
      <w:r>
        <w:rPr>
          <w:rFonts w:ascii="Segoe UI" w:hAnsi="Segoe UI" w:cs="Segoe UI"/>
          <w:sz w:val="22"/>
        </w:rPr>
        <w:t xml:space="preserve"> </w:t>
      </w:r>
      <w:proofErr w:type="spellStart"/>
      <w:r>
        <w:rPr>
          <w:rFonts w:ascii="Segoe UI" w:hAnsi="Segoe UI" w:cs="Segoe UI"/>
          <w:sz w:val="22"/>
        </w:rPr>
        <w:t>technical</w:t>
      </w:r>
      <w:proofErr w:type="spellEnd"/>
      <w:r>
        <w:rPr>
          <w:rFonts w:ascii="Segoe UI" w:hAnsi="Segoe UI" w:cs="Segoe UI"/>
          <w:sz w:val="22"/>
        </w:rPr>
        <w:t xml:space="preserve"> </w:t>
      </w:r>
      <w:proofErr w:type="spellStart"/>
      <w:r>
        <w:rPr>
          <w:rFonts w:ascii="Segoe UI" w:hAnsi="Segoe UI" w:cs="Segoe UI"/>
          <w:sz w:val="22"/>
        </w:rPr>
        <w:t>abilty</w:t>
      </w:r>
      <w:proofErr w:type="spellEnd"/>
      <w:r w:rsidRPr="00A61EC0">
        <w:rPr>
          <w:rFonts w:ascii="Segoe UI" w:hAnsi="Segoe UI" w:cs="Segoe UI"/>
          <w:sz w:val="22"/>
        </w:rPr>
        <w:t xml:space="preserve"> – </w:t>
      </w:r>
      <w:r>
        <w:rPr>
          <w:rFonts w:ascii="Segoe UI" w:hAnsi="Segoe UI" w:cs="Segoe UI"/>
          <w:sz w:val="22"/>
        </w:rPr>
        <w:t xml:space="preserve">list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references</w:t>
      </w:r>
      <w:proofErr w:type="spellEnd"/>
    </w:p>
    <w:p w14:paraId="7142A11A" w14:textId="77777777" w:rsidR="008035EA" w:rsidRPr="00A61EC0"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4.3 – </w:t>
      </w:r>
      <w:proofErr w:type="spellStart"/>
      <w:r>
        <w:rPr>
          <w:rFonts w:ascii="Segoe UI" w:hAnsi="Segoe UI" w:cs="Segoe UI"/>
          <w:sz w:val="22"/>
        </w:rPr>
        <w:t>statement</w:t>
      </w:r>
      <w:proofErr w:type="spellEnd"/>
      <w:r>
        <w:rPr>
          <w:rFonts w:ascii="Segoe UI" w:hAnsi="Segoe UI" w:cs="Segoe UI"/>
          <w:sz w:val="22"/>
        </w:rPr>
        <w:t xml:space="preserve"> </w:t>
      </w:r>
      <w:proofErr w:type="spellStart"/>
      <w:r>
        <w:rPr>
          <w:rFonts w:ascii="Segoe UI" w:hAnsi="Segoe UI" w:cs="Segoe UI"/>
          <w:sz w:val="22"/>
        </w:rPr>
        <w:t>of</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reference </w:t>
      </w:r>
      <w:proofErr w:type="spellStart"/>
      <w:r>
        <w:rPr>
          <w:rFonts w:ascii="Segoe UI" w:hAnsi="Segoe UI" w:cs="Segoe UI"/>
          <w:sz w:val="22"/>
        </w:rPr>
        <w:t>client</w:t>
      </w:r>
      <w:proofErr w:type="spellEnd"/>
    </w:p>
    <w:p w14:paraId="2D39C236" w14:textId="5DCC4743"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sz w:val="22"/>
          <w:lang w:val="en-GB"/>
        </w:rPr>
        <w:t xml:space="preserve">FORM </w:t>
      </w:r>
      <w:r w:rsidR="009C0B17" w:rsidRPr="007F23E5">
        <w:rPr>
          <w:rFonts w:ascii="Segoe UI" w:eastAsia="Times New Roman" w:hAnsi="Segoe UI" w:cs="Segoe UI"/>
          <w:b/>
          <w:sz w:val="22"/>
          <w:lang w:val="en-GB"/>
        </w:rPr>
        <w:t>5</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BDC4DCA"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1</w:t>
      </w:r>
      <w:r w:rsidRPr="00A953BC">
        <w:rPr>
          <w:rFonts w:ascii="Segoe UI" w:eastAsia="Times New Roman" w:hAnsi="Segoe UI" w:cs="Segoe UI"/>
          <w:sz w:val="22"/>
          <w:lang w:val="en-GB"/>
        </w:rPr>
        <w:t xml:space="preserve"> – Final acceptance certificate</w:t>
      </w:r>
    </w:p>
    <w:p w14:paraId="6DA0EC63" w14:textId="5514EDF4"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2</w:t>
      </w:r>
      <w:r w:rsidRPr="007F23E5">
        <w:rPr>
          <w:rFonts w:ascii="Segoe UI" w:eastAsia="Times New Roman" w:hAnsi="Segoe UI" w:cs="Segoe UI"/>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66D79CF8" w14:textId="78ADC56F" w:rsidR="00850E49" w:rsidRDefault="00850E49"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0" w:name="_Hlk49839866"/>
      <w:r>
        <w:rPr>
          <w:rFonts w:ascii="Segoe UI" w:eastAsia="Times New Roman" w:hAnsi="Segoe UI" w:cs="Segoe UI"/>
          <w:b/>
          <w:color w:val="000000"/>
          <w:sz w:val="28"/>
          <w:szCs w:val="28"/>
        </w:rPr>
        <w:lastRenderedPageBreak/>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3D3A47">
        <w:trPr>
          <w:trHeight w:val="458"/>
        </w:trPr>
        <w:tc>
          <w:tcPr>
            <w:tcW w:w="4082" w:type="dxa"/>
            <w:shd w:val="clear" w:color="auto" w:fill="DEEAF6"/>
            <w:vAlign w:val="center"/>
          </w:tcPr>
          <w:p w14:paraId="5F8C3325" w14:textId="11FB84DF" w:rsidR="00A83D5B" w:rsidRPr="00642DF9" w:rsidRDefault="00A83D5B" w:rsidP="003D3A47">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42ECEDE7" w14:textId="77777777" w:rsidTr="003D3A47">
        <w:trPr>
          <w:trHeight w:val="408"/>
        </w:trPr>
        <w:tc>
          <w:tcPr>
            <w:tcW w:w="4082" w:type="dxa"/>
            <w:shd w:val="clear" w:color="auto" w:fill="DEEAF6"/>
            <w:vAlign w:val="center"/>
          </w:tcPr>
          <w:p w14:paraId="2A4B0748" w14:textId="0F2AAFD4" w:rsidR="00A83D5B" w:rsidRPr="00642DF9" w:rsidRDefault="00A83D5B" w:rsidP="003D3A47">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3D3A47">
            <w:pPr>
              <w:spacing w:before="120" w:after="60" w:line="240" w:lineRule="auto"/>
              <w:rPr>
                <w:rFonts w:ascii="Segoe UI" w:eastAsia="Times New Roman" w:hAnsi="Segoe UI" w:cs="Segoe UI"/>
                <w:sz w:val="22"/>
              </w:rPr>
            </w:pPr>
          </w:p>
        </w:tc>
      </w:tr>
      <w:tr w:rsidR="00A83D5B" w:rsidRPr="00642DF9" w14:paraId="2460AE18" w14:textId="77777777" w:rsidTr="003D3A47">
        <w:trPr>
          <w:trHeight w:val="463"/>
        </w:trPr>
        <w:tc>
          <w:tcPr>
            <w:tcW w:w="4082" w:type="dxa"/>
            <w:shd w:val="clear" w:color="auto" w:fill="DEEAF6"/>
            <w:vAlign w:val="center"/>
          </w:tcPr>
          <w:p w14:paraId="166F7E54" w14:textId="7D78D37C" w:rsidR="00A83D5B" w:rsidRPr="00642DF9" w:rsidRDefault="00026535" w:rsidP="003D3A47">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3D3A47">
            <w:pPr>
              <w:spacing w:before="120" w:after="60" w:line="240" w:lineRule="auto"/>
              <w:jc w:val="center"/>
              <w:rPr>
                <w:rFonts w:ascii="Segoe UI" w:eastAsia="Times New Roman" w:hAnsi="Segoe UI" w:cs="Segoe UI"/>
                <w:sz w:val="22"/>
              </w:rPr>
            </w:pPr>
          </w:p>
        </w:tc>
      </w:tr>
      <w:tr w:rsidR="00A83D5B" w:rsidRPr="00642DF9" w14:paraId="248B25A0" w14:textId="77777777" w:rsidTr="003D3A47">
        <w:tc>
          <w:tcPr>
            <w:tcW w:w="4082" w:type="dxa"/>
            <w:shd w:val="clear" w:color="auto" w:fill="DEEAF6"/>
            <w:vAlign w:val="center"/>
          </w:tcPr>
          <w:p w14:paraId="2C038D83" w14:textId="6306B05C" w:rsidR="00A83D5B" w:rsidRPr="00642DF9" w:rsidRDefault="00026535" w:rsidP="003D3A47">
            <w:pPr>
              <w:spacing w:before="120" w:after="60" w:line="240" w:lineRule="auto"/>
              <w:rPr>
                <w:rFonts w:ascii="Segoe UI" w:eastAsia="Times New Roman" w:hAnsi="Segoe UI" w:cs="Segoe UI"/>
                <w:sz w:val="22"/>
              </w:rPr>
            </w:pPr>
            <w:r w:rsidRPr="00026535">
              <w:rPr>
                <w:rFonts w:ascii="Segoe UI" w:eastAsia="Times New Roman" w:hAnsi="Segoe UI" w:cs="Segoe UI"/>
                <w:sz w:val="22"/>
              </w:rPr>
              <w:t xml:space="preserve">Contact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3D3A47">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bid</w:t>
      </w:r>
      <w:proofErr w:type="spellEnd"/>
      <w:r w:rsidRPr="00A83D5B">
        <w:rPr>
          <w:rFonts w:ascii="Segoe UI" w:eastAsia="Times New Roman" w:hAnsi="Segoe UI" w:cs="Segoe UI"/>
          <w:color w:val="000000"/>
          <w:sz w:val="22"/>
          <w:szCs w:val="20"/>
        </w:rPr>
        <w:t>:</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3D3A47">
        <w:tc>
          <w:tcPr>
            <w:tcW w:w="2093" w:type="dxa"/>
            <w:tcBorders>
              <w:top w:val="nil"/>
              <w:left w:val="nil"/>
              <w:bottom w:val="nil"/>
              <w:right w:val="nil"/>
            </w:tcBorders>
            <w:shd w:val="clear" w:color="auto" w:fill="DEEAF6"/>
          </w:tcPr>
          <w:p w14:paraId="1485AC2B" w14:textId="3DB41914" w:rsidR="00A83D5B" w:rsidRPr="00642DF9" w:rsidRDefault="00026535" w:rsidP="003D3A47">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3D3A47">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3D3A47">
        <w:tc>
          <w:tcPr>
            <w:tcW w:w="10173" w:type="dxa"/>
            <w:gridSpan w:val="9"/>
            <w:vAlign w:val="bottom"/>
          </w:tcPr>
          <w:p w14:paraId="4ABA8327"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3D3A47">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3D3A47">
        <w:trPr>
          <w:trHeight w:val="285"/>
        </w:trPr>
        <w:tc>
          <w:tcPr>
            <w:tcW w:w="2235" w:type="dxa"/>
            <w:tcBorders>
              <w:right w:val="single" w:sz="4" w:space="0" w:color="auto"/>
            </w:tcBorders>
          </w:tcPr>
          <w:p w14:paraId="04591025" w14:textId="455191EA" w:rsidR="00A83D5B" w:rsidRPr="00642DF9" w:rsidRDefault="00026535" w:rsidP="003D3A47">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3D3A47">
            <w:pPr>
              <w:spacing w:line="240" w:lineRule="auto"/>
              <w:rPr>
                <w:rFonts w:ascii="Segoe UI" w:eastAsia="Times New Roman" w:hAnsi="Segoe UI" w:cs="Segoe UI"/>
                <w:color w:val="000000"/>
                <w:sz w:val="22"/>
              </w:rPr>
            </w:pPr>
            <w:proofErr w:type="spellStart"/>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3D3A47">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3D3A47">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3D3A47">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3D3A47">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642DF9"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3D3A47">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3D3A47">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927532" w:rsidRPr="00642DF9" w14:paraId="48FFFEE6" w14:textId="7B99A5D4" w:rsidTr="00466262">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927532" w:rsidRPr="00642DF9" w:rsidRDefault="00927532" w:rsidP="003D3A47">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175" w:type="dxa"/>
            <w:tcBorders>
              <w:top w:val="single" w:sz="4" w:space="0" w:color="auto"/>
              <w:left w:val="nil"/>
              <w:bottom w:val="single" w:sz="4" w:space="0" w:color="auto"/>
              <w:right w:val="single" w:sz="4" w:space="0" w:color="auto"/>
            </w:tcBorders>
            <w:shd w:val="clear" w:color="auto" w:fill="auto"/>
            <w:vAlign w:val="center"/>
          </w:tcPr>
          <w:p w14:paraId="0C78DB51" w14:textId="31006418" w:rsidR="00927532" w:rsidRPr="00535606" w:rsidRDefault="00C579BC" w:rsidP="003D3A47">
            <w:pPr>
              <w:spacing w:line="240" w:lineRule="auto"/>
              <w:jc w:val="both"/>
              <w:rPr>
                <w:rFonts w:ascii="Segoe UI" w:hAnsi="Segoe UI" w:cs="Segoe UI"/>
                <w:b/>
                <w:bCs/>
                <w:sz w:val="22"/>
              </w:rPr>
            </w:pPr>
            <w:r w:rsidRPr="00C579BC">
              <w:rPr>
                <w:rFonts w:ascii="Segoe UI" w:hAnsi="Segoe UI" w:cs="Segoe UI"/>
                <w:b/>
                <w:bCs/>
                <w:sz w:val="22"/>
              </w:rPr>
              <w:t>SUPPLY</w:t>
            </w:r>
            <w:r w:rsidR="009C0B17">
              <w:rPr>
                <w:rFonts w:ascii="Segoe UI" w:hAnsi="Segoe UI" w:cs="Segoe UI"/>
                <w:b/>
                <w:bCs/>
                <w:sz w:val="22"/>
              </w:rPr>
              <w:t xml:space="preserve"> AND INSTALLATTION</w:t>
            </w:r>
            <w:r w:rsidR="00535606">
              <w:rPr>
                <w:rFonts w:ascii="Segoe UI" w:hAnsi="Segoe UI" w:cs="Segoe UI"/>
                <w:b/>
                <w:bCs/>
                <w:sz w:val="22"/>
              </w:rPr>
              <w:t xml:space="preserve"> OF A</w:t>
            </w:r>
            <w:r w:rsidR="009C0B17">
              <w:rPr>
                <w:rFonts w:ascii="Segoe UI" w:hAnsi="Segoe UI" w:cs="Segoe UI"/>
                <w:b/>
                <w:bCs/>
                <w:sz w:val="22"/>
              </w:rPr>
              <w:t xml:space="preserve"> LITOGRAPHY-BASED (CERAMIC) ADDITIVE MANUFACTURING PRINTER</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927532" w:rsidRPr="00642DF9" w:rsidRDefault="003D3C60" w:rsidP="00927532">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927532" w:rsidRPr="00642DF9" w:rsidRDefault="00927532" w:rsidP="00927532">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927532" w:rsidRPr="00642DF9" w:rsidRDefault="00927532" w:rsidP="00927532">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507BC01C" w14:textId="32BBF8D4" w:rsidR="00927532" w:rsidRPr="00642DF9" w:rsidRDefault="00927532" w:rsidP="00927532">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642DF9" w14:paraId="13BEC121" w14:textId="77777777" w:rsidTr="00466262">
        <w:trPr>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2FA50000" w14:textId="77777777" w:rsidTr="00466262">
        <w:trPr>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3D3A47">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3D3A47">
            <w:pPr>
              <w:spacing w:line="240" w:lineRule="auto"/>
              <w:jc w:val="right"/>
              <w:rPr>
                <w:rFonts w:ascii="Segoe UI" w:eastAsia="Times New Roman" w:hAnsi="Segoe UI" w:cs="Segoe UI"/>
                <w:b/>
                <w:color w:val="000000"/>
                <w:sz w:val="22"/>
              </w:rPr>
            </w:pPr>
          </w:p>
        </w:tc>
      </w:tr>
      <w:tr w:rsidR="00A83D5B" w:rsidRPr="00642DF9" w14:paraId="5774F813" w14:textId="77777777" w:rsidTr="00466262">
        <w:trPr>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3D3A47">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3D3A47">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0BA924F7" w14:textId="621F728A" w:rsidR="00A83D5B" w:rsidRPr="008C26CB" w:rsidRDefault="00A83D5B" w:rsidP="003D3A47">
            <w:pPr>
              <w:spacing w:line="240" w:lineRule="auto"/>
              <w:rPr>
                <w:rFonts w:ascii="Segoe UI" w:eastAsia="Times New Roman" w:hAnsi="Segoe UI" w:cs="Segoe UI"/>
                <w:b/>
                <w:bCs/>
                <w:color w:val="000000"/>
                <w:sz w:val="22"/>
                <w:lang w:eastAsia="sl-SI"/>
              </w:rPr>
            </w:pPr>
          </w:p>
        </w:tc>
      </w:tr>
      <w:tr w:rsidR="00A83D5B" w:rsidRPr="00642DF9" w14:paraId="6A3E9637" w14:textId="77777777" w:rsidTr="00466262">
        <w:tc>
          <w:tcPr>
            <w:tcW w:w="2581" w:type="dxa"/>
            <w:shd w:val="clear" w:color="auto" w:fill="DEEAF6"/>
          </w:tcPr>
          <w:p w14:paraId="3F81AF81" w14:textId="11A21D12"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 in </w:t>
            </w:r>
            <w:proofErr w:type="spellStart"/>
            <w:r>
              <w:rPr>
                <w:rFonts w:ascii="Segoe UI" w:eastAsia="Times New Roman" w:hAnsi="Segoe UI" w:cs="Segoe UI"/>
                <w:color w:val="000000"/>
                <w:sz w:val="22"/>
                <w:lang w:eastAsia="sl-SI"/>
              </w:rPr>
              <w:t>weeks</w:t>
            </w:r>
            <w:proofErr w:type="spellEnd"/>
            <w:r>
              <w:rPr>
                <w:rFonts w:ascii="Segoe UI" w:eastAsia="Times New Roman" w:hAnsi="Segoe UI" w:cs="Segoe UI"/>
                <w:color w:val="000000"/>
                <w:sz w:val="22"/>
                <w:lang w:eastAsia="sl-SI"/>
              </w:rPr>
              <w:t>:</w:t>
            </w:r>
          </w:p>
        </w:tc>
        <w:tc>
          <w:tcPr>
            <w:tcW w:w="7796" w:type="dxa"/>
            <w:shd w:val="clear" w:color="auto" w:fill="auto"/>
          </w:tcPr>
          <w:p w14:paraId="6D36CC0A" w14:textId="765CD334" w:rsidR="00A83D5B" w:rsidRPr="008C26CB" w:rsidRDefault="00A83D5B" w:rsidP="003D3A47">
            <w:pPr>
              <w:spacing w:line="240" w:lineRule="auto"/>
              <w:rPr>
                <w:rFonts w:ascii="Segoe UI" w:eastAsia="Times New Roman" w:hAnsi="Segoe UI" w:cs="Segoe UI"/>
                <w:b/>
                <w:bCs/>
                <w:color w:val="000000"/>
                <w:sz w:val="22"/>
                <w:lang w:eastAsia="sl-SI"/>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3C45D337" w:rsidR="00927532" w:rsidRPr="00197E31" w:rsidRDefault="007F23E5" w:rsidP="003D3A47">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DAP</w:t>
            </w:r>
            <w:r w:rsidR="00197E31">
              <w:rPr>
                <w:rFonts w:ascii="Segoe UI" w:eastAsia="Times New Roman" w:hAnsi="Segoe UI" w:cs="Segoe UI"/>
                <w:b/>
                <w:bCs/>
                <w:sz w:val="22"/>
                <w:lang w:eastAsia="sl-SI"/>
              </w:rPr>
              <w:t xml:space="preserve"> Ljubljana </w:t>
            </w:r>
            <w:r w:rsidR="00197E31">
              <w:rPr>
                <w:rFonts w:ascii="Arial" w:hAnsi="Arial"/>
              </w:rPr>
              <w:t>(</w:t>
            </w:r>
            <w:proofErr w:type="spellStart"/>
            <w:r w:rsidR="00197E31">
              <w:rPr>
                <w:rFonts w:ascii="Arial" w:hAnsi="Arial"/>
              </w:rPr>
              <w:t>price</w:t>
            </w:r>
            <w:proofErr w:type="spellEnd"/>
            <w:r w:rsidR="00197E31">
              <w:rPr>
                <w:rFonts w:ascii="Arial" w:hAnsi="Arial"/>
              </w:rPr>
              <w:t xml:space="preserve"> </w:t>
            </w:r>
            <w:proofErr w:type="spellStart"/>
            <w:r w:rsidR="00197E31">
              <w:rPr>
                <w:rFonts w:ascii="Arial" w:hAnsi="Arial"/>
              </w:rPr>
              <w:t>includes</w:t>
            </w:r>
            <w:proofErr w:type="spellEnd"/>
            <w:r w:rsidR="00197E31">
              <w:rPr>
                <w:rFonts w:ascii="Arial" w:hAnsi="Arial"/>
              </w:rPr>
              <w:t xml:space="preserve"> </w:t>
            </w:r>
            <w:proofErr w:type="spellStart"/>
            <w:r w:rsidR="00197E31">
              <w:rPr>
                <w:rFonts w:ascii="Arial" w:hAnsi="Arial"/>
              </w:rPr>
              <w:t>delivery</w:t>
            </w:r>
            <w:proofErr w:type="spellEnd"/>
            <w:r w:rsidR="00197E31">
              <w:rPr>
                <w:rFonts w:ascii="Arial" w:hAnsi="Arial"/>
              </w:rPr>
              <w:t xml:space="preserve"> to </w:t>
            </w:r>
            <w:proofErr w:type="spellStart"/>
            <w:r w:rsidR="00197E31">
              <w:rPr>
                <w:rFonts w:ascii="Arial" w:hAnsi="Arial"/>
              </w:rPr>
              <w:t>the</w:t>
            </w:r>
            <w:proofErr w:type="spellEnd"/>
            <w:r w:rsidR="00197E31">
              <w:rPr>
                <w:rFonts w:ascii="Arial" w:hAnsi="Arial"/>
              </w:rPr>
              <w:t xml:space="preserve"> </w:t>
            </w:r>
            <w:proofErr w:type="spellStart"/>
            <w:r w:rsidR="00197E31">
              <w:rPr>
                <w:rFonts w:ascii="Arial" w:hAnsi="Arial"/>
              </w:rPr>
              <w:t>client's</w:t>
            </w:r>
            <w:proofErr w:type="spellEnd"/>
            <w:r w:rsidR="00197E31">
              <w:rPr>
                <w:rFonts w:ascii="Arial" w:hAnsi="Arial"/>
              </w:rPr>
              <w:t xml:space="preserve"> </w:t>
            </w:r>
            <w:proofErr w:type="spellStart"/>
            <w:r w:rsidR="00197E31">
              <w:rPr>
                <w:rFonts w:ascii="Arial" w:hAnsi="Arial"/>
              </w:rPr>
              <w:t>address</w:t>
            </w:r>
            <w:proofErr w:type="spellEnd"/>
            <w:r w:rsidR="00197E31">
              <w:rPr>
                <w:rFonts w:ascii="Arial" w:hAnsi="Arial"/>
              </w:rPr>
              <w:t>)</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4ED6D636" w:rsidR="00A83D5B" w:rsidRPr="008C26CB" w:rsidRDefault="0052749B" w:rsidP="003D3A47">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w:t>
            </w:r>
            <w:r w:rsidR="002F23D3">
              <w:rPr>
                <w:rFonts w:ascii="Segoe UI" w:eastAsia="Times New Roman" w:hAnsi="Segoe UI" w:cs="Segoe UI"/>
                <w:b/>
                <w:bCs/>
                <w:color w:val="000000"/>
                <w:sz w:val="22"/>
                <w:lang w:eastAsia="sl-SI"/>
              </w:rPr>
              <w:t>1</w:t>
            </w:r>
            <w:r w:rsidR="000E5C8F">
              <w:rPr>
                <w:rFonts w:ascii="Segoe UI" w:eastAsia="Times New Roman" w:hAnsi="Segoe UI" w:cs="Segoe UI"/>
                <w:b/>
                <w:bCs/>
                <w:color w:val="000000"/>
                <w:sz w:val="22"/>
                <w:lang w:eastAsia="sl-SI"/>
              </w:rPr>
              <w:t xml:space="preserve"> </w:t>
            </w:r>
            <w:proofErr w:type="spellStart"/>
            <w:r w:rsidR="002F23D3">
              <w:rPr>
                <w:rFonts w:ascii="Segoe UI" w:eastAsia="Times New Roman" w:hAnsi="Segoe UI" w:cs="Segoe UI"/>
                <w:b/>
                <w:bCs/>
                <w:color w:val="000000"/>
                <w:sz w:val="22"/>
                <w:lang w:eastAsia="sl-SI"/>
              </w:rPr>
              <w:t>October</w:t>
            </w:r>
            <w:proofErr w:type="spellEnd"/>
            <w:r>
              <w:rPr>
                <w:rFonts w:ascii="Segoe UI" w:eastAsia="Times New Roman" w:hAnsi="Segoe UI" w:cs="Segoe UI"/>
                <w:b/>
                <w:bCs/>
                <w:color w:val="000000"/>
                <w:sz w:val="22"/>
                <w:lang w:eastAsia="sl-SI"/>
              </w:rPr>
              <w:t xml:space="preserve"> 2023</w:t>
            </w:r>
          </w:p>
        </w:tc>
      </w:tr>
      <w:tr w:rsidR="00A83D5B" w:rsidRPr="00642DF9" w14:paraId="604074F7" w14:textId="77777777" w:rsidTr="00466262">
        <w:trPr>
          <w:trHeight w:val="70"/>
        </w:trPr>
        <w:tc>
          <w:tcPr>
            <w:tcW w:w="2581" w:type="dxa"/>
            <w:shd w:val="clear" w:color="auto" w:fill="DEEAF6"/>
          </w:tcPr>
          <w:p w14:paraId="12CB497A" w14:textId="0AE9D776" w:rsidR="00A83D5B" w:rsidRPr="00642DF9" w:rsidRDefault="00927532" w:rsidP="003D3A47">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p>
        </w:tc>
        <w:tc>
          <w:tcPr>
            <w:tcW w:w="7796" w:type="dxa"/>
            <w:shd w:val="clear" w:color="auto" w:fill="auto"/>
          </w:tcPr>
          <w:p w14:paraId="1BCE9BEC" w14:textId="5AC545F3" w:rsidR="0052749B" w:rsidRPr="0052749B" w:rsidRDefault="0052749B" w:rsidP="003D3A47">
            <w:pPr>
              <w:spacing w:line="240" w:lineRule="auto"/>
              <w:rPr>
                <w:rFonts w:ascii="Segoe UI" w:eastAsia="Times New Roman" w:hAnsi="Segoe UI" w:cs="Segoe UI"/>
                <w:b/>
                <w:bCs/>
                <w:sz w:val="22"/>
                <w:lang w:eastAsia="sl-SI"/>
              </w:rPr>
            </w:pPr>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51BCA2B0" w14:textId="77777777" w:rsidR="00310C34" w:rsidRPr="00642DF9" w:rsidRDefault="00310C34"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3D3A47">
        <w:tc>
          <w:tcPr>
            <w:tcW w:w="3190" w:type="dxa"/>
          </w:tcPr>
          <w:p w14:paraId="11CA3862"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3D3A47">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3D3A47">
            <w:pPr>
              <w:spacing w:line="240" w:lineRule="auto"/>
              <w:jc w:val="center"/>
              <w:rPr>
                <w:rFonts w:ascii="Segoe UI" w:eastAsia="Times New Roman" w:hAnsi="Segoe UI" w:cs="Segoe UI"/>
                <w:color w:val="000000"/>
                <w:sz w:val="22"/>
              </w:rPr>
            </w:pPr>
          </w:p>
          <w:p w14:paraId="0F45E647" w14:textId="36EFF64B" w:rsidR="00A83D5B" w:rsidRPr="00642DF9" w:rsidRDefault="00927532"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3D3A47">
        <w:trPr>
          <w:trHeight w:hRule="exact" w:val="873"/>
        </w:trPr>
        <w:tc>
          <w:tcPr>
            <w:tcW w:w="3190" w:type="dxa"/>
          </w:tcPr>
          <w:p w14:paraId="1D9E290F"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3D3A47">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3D3A47">
        <w:trPr>
          <w:trHeight w:val="86"/>
        </w:trPr>
        <w:tc>
          <w:tcPr>
            <w:tcW w:w="3190" w:type="dxa"/>
            <w:tcBorders>
              <w:top w:val="dashed" w:sz="4" w:space="0" w:color="auto"/>
            </w:tcBorders>
          </w:tcPr>
          <w:p w14:paraId="54346A25" w14:textId="182FDCCB"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bookmarkEnd w:id="110"/>
    </w:tbl>
    <w:p w14:paraId="1F7ECF81" w14:textId="3B9ADA0A" w:rsidR="00A83D5B" w:rsidRDefault="00A83D5B" w:rsidP="000C5C55">
      <w:pPr>
        <w:spacing w:line="240" w:lineRule="auto"/>
        <w:jc w:val="both"/>
        <w:rPr>
          <w:rFonts w:ascii="Segoe UI" w:hAnsi="Segoe UI" w:cs="Segoe UI"/>
        </w:rPr>
      </w:pPr>
    </w:p>
    <w:p w14:paraId="5055FBC9" w14:textId="77777777" w:rsidR="003D3C60" w:rsidRDefault="003D3C60" w:rsidP="000C5C55">
      <w:pPr>
        <w:spacing w:line="240" w:lineRule="auto"/>
        <w:jc w:val="both"/>
        <w:rPr>
          <w:rFonts w:ascii="Segoe UI" w:hAnsi="Segoe UI" w:cs="Segoe UI"/>
        </w:rPr>
      </w:pPr>
    </w:p>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lastRenderedPageBreak/>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1"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1"/>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00642DF9"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contract</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partners</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or</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subcontractors</w:t>
            </w:r>
            <w:proofErr w:type="spellEnd"/>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r w:rsidR="00F0740F">
              <w:rPr>
                <w:rFonts w:ascii="Segoe UI" w:eastAsia="Calibri" w:hAnsi="Segoe UI" w:cs="Segoe UI"/>
                <w:b/>
                <w:color w:val="000000"/>
                <w:sz w:val="22"/>
              </w:rPr>
              <w:t xml:space="preserve">as a </w:t>
            </w:r>
            <w:proofErr w:type="spellStart"/>
            <w:r w:rsidR="00F0740F">
              <w:rPr>
                <w:rFonts w:ascii="Segoe UI" w:eastAsia="Calibri" w:hAnsi="Segoe UI" w:cs="Segoe UI"/>
                <w:b/>
                <w:color w:val="000000"/>
                <w:sz w:val="22"/>
              </w:rPr>
              <w:t>consortium</w:t>
            </w:r>
            <w:proofErr w:type="spellEnd"/>
            <w:r w:rsidR="00F0740F">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B44064D" w14:textId="77777777" w:rsidR="003545B3" w:rsidRPr="00642DF9" w:rsidRDefault="003545B3" w:rsidP="003545B3">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642DF9" w14:paraId="5F692735" w14:textId="77777777" w:rsidTr="00A25DB5">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642DF9" w:rsidRDefault="003545B3" w:rsidP="00A25DB5">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E48903" w14:textId="104E52D7" w:rsidR="003545B3" w:rsidRPr="00642DF9" w:rsidRDefault="003545B3" w:rsidP="00A25DB5">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caoabilities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other</w:t>
            </w:r>
            <w:proofErr w:type="spellEnd"/>
            <w:r>
              <w:rPr>
                <w:rFonts w:ascii="Segoe UI" w:eastAsia="Calibri" w:hAnsi="Segoe UI" w:cs="Segoe UI"/>
                <w:b/>
                <w:color w:val="000000"/>
                <w:sz w:val="22"/>
              </w:rPr>
              <w:t xml:space="preserve"> </w:t>
            </w:r>
            <w:proofErr w:type="spellStart"/>
            <w:r w:rsidR="00857CBE">
              <w:rPr>
                <w:rFonts w:ascii="Segoe UI" w:eastAsia="Calibri" w:hAnsi="Segoe UI" w:cs="Segoe UI"/>
                <w:b/>
                <w:color w:val="000000"/>
                <w:sz w:val="22"/>
              </w:rPr>
              <w:t>operators</w:t>
            </w:r>
            <w:proofErr w:type="spellEnd"/>
          </w:p>
        </w:tc>
      </w:tr>
    </w:tbl>
    <w:p w14:paraId="20EF3829" w14:textId="0310BE06" w:rsidR="00B6087A" w:rsidRDefault="00B6087A"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3D3A47">
        <w:tc>
          <w:tcPr>
            <w:tcW w:w="3190" w:type="dxa"/>
          </w:tcPr>
          <w:p w14:paraId="08F54CCC"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3D3A47">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3D3A47">
            <w:pPr>
              <w:spacing w:line="240" w:lineRule="auto"/>
              <w:jc w:val="center"/>
              <w:rPr>
                <w:rFonts w:ascii="Segoe UI" w:eastAsia="Times New Roman" w:hAnsi="Segoe UI" w:cs="Segoe UI"/>
                <w:color w:val="000000"/>
                <w:sz w:val="22"/>
              </w:rPr>
            </w:pPr>
          </w:p>
          <w:p w14:paraId="21B3675D" w14:textId="77777777" w:rsidR="00E1751D" w:rsidRPr="00642DF9" w:rsidRDefault="00E1751D"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3D3A47">
        <w:trPr>
          <w:trHeight w:hRule="exact" w:val="873"/>
        </w:trPr>
        <w:tc>
          <w:tcPr>
            <w:tcW w:w="3190" w:type="dxa"/>
          </w:tcPr>
          <w:p w14:paraId="2A868A62"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3D3A47">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3D3A47">
        <w:trPr>
          <w:trHeight w:val="86"/>
        </w:trPr>
        <w:tc>
          <w:tcPr>
            <w:tcW w:w="3190" w:type="dxa"/>
            <w:tcBorders>
              <w:top w:val="dashed" w:sz="4" w:space="0" w:color="auto"/>
            </w:tcBorders>
          </w:tcPr>
          <w:p w14:paraId="1CC02346"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138E5C31" w14:textId="77777777" w:rsidR="00497035" w:rsidRDefault="00497035"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3D3A47">
        <w:trPr>
          <w:trHeight w:hRule="exact" w:val="397"/>
        </w:trPr>
        <w:tc>
          <w:tcPr>
            <w:tcW w:w="4531" w:type="dxa"/>
            <w:shd w:val="clear" w:color="auto" w:fill="DEEAF6" w:themeFill="accent5" w:themeFillTint="33"/>
            <w:vAlign w:val="center"/>
          </w:tcPr>
          <w:p w14:paraId="151B326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572C8C82" w14:textId="77777777" w:rsidTr="003D3A47">
        <w:trPr>
          <w:trHeight w:hRule="exact" w:val="397"/>
        </w:trPr>
        <w:tc>
          <w:tcPr>
            <w:tcW w:w="4531" w:type="dxa"/>
            <w:shd w:val="clear" w:color="auto" w:fill="DEEAF6" w:themeFill="accent5" w:themeFillTint="33"/>
            <w:vAlign w:val="center"/>
          </w:tcPr>
          <w:p w14:paraId="1C6D57E1"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3E9A32D2" w14:textId="77777777" w:rsidTr="003D3A47">
        <w:trPr>
          <w:trHeight w:hRule="exact" w:val="397"/>
        </w:trPr>
        <w:tc>
          <w:tcPr>
            <w:tcW w:w="4531" w:type="dxa"/>
            <w:shd w:val="clear" w:color="auto" w:fill="DEEAF6" w:themeFill="accent5" w:themeFillTint="33"/>
            <w:vAlign w:val="center"/>
          </w:tcPr>
          <w:p w14:paraId="63173782"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C557B3" w14:textId="77777777" w:rsidTr="003D3A47">
        <w:trPr>
          <w:trHeight w:hRule="exact" w:val="397"/>
        </w:trPr>
        <w:tc>
          <w:tcPr>
            <w:tcW w:w="4531" w:type="dxa"/>
            <w:shd w:val="clear" w:color="auto" w:fill="DEEAF6" w:themeFill="accent5" w:themeFillTint="33"/>
            <w:vAlign w:val="center"/>
          </w:tcPr>
          <w:p w14:paraId="3C9C6A5F" w14:textId="448219C6" w:rsidR="00085FB2" w:rsidRPr="00642DF9" w:rsidRDefault="001A15AB" w:rsidP="003D3A47">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1E252ABB" w14:textId="77777777" w:rsidTr="003D3A47">
        <w:trPr>
          <w:trHeight w:hRule="exact" w:val="397"/>
        </w:trPr>
        <w:tc>
          <w:tcPr>
            <w:tcW w:w="4531" w:type="dxa"/>
            <w:shd w:val="clear" w:color="auto" w:fill="DEEAF6" w:themeFill="accent5" w:themeFillTint="33"/>
            <w:vAlign w:val="center"/>
          </w:tcPr>
          <w:p w14:paraId="13C23031" w14:textId="77777777" w:rsidR="00085FB2" w:rsidRPr="00642DF9" w:rsidRDefault="00085FB2" w:rsidP="003D3A47">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2DA8EF18" w14:textId="77777777" w:rsidTr="003D3A47">
        <w:trPr>
          <w:trHeight w:hRule="exact" w:val="397"/>
        </w:trPr>
        <w:tc>
          <w:tcPr>
            <w:tcW w:w="4531" w:type="dxa"/>
            <w:shd w:val="clear" w:color="auto" w:fill="DEEAF6" w:themeFill="accent5" w:themeFillTint="33"/>
            <w:vAlign w:val="center"/>
          </w:tcPr>
          <w:p w14:paraId="12E512DD" w14:textId="77777777" w:rsidR="00085FB2" w:rsidRDefault="00085FB2" w:rsidP="003D3A47">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6FEC72B5" w14:textId="77777777" w:rsidTr="003D3A47">
        <w:trPr>
          <w:trHeight w:hRule="exact" w:val="397"/>
        </w:trPr>
        <w:tc>
          <w:tcPr>
            <w:tcW w:w="4531" w:type="dxa"/>
            <w:shd w:val="clear" w:color="auto" w:fill="DEEAF6" w:themeFill="accent5" w:themeFillTint="33"/>
            <w:vAlign w:val="center"/>
          </w:tcPr>
          <w:p w14:paraId="44E93C44"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7D0FF5FD" w14:textId="77777777" w:rsidTr="003D3A47">
        <w:trPr>
          <w:trHeight w:hRule="exact" w:val="397"/>
        </w:trPr>
        <w:tc>
          <w:tcPr>
            <w:tcW w:w="4531" w:type="dxa"/>
            <w:shd w:val="clear" w:color="auto" w:fill="DEEAF6" w:themeFill="accent5" w:themeFillTint="33"/>
            <w:vAlign w:val="center"/>
          </w:tcPr>
          <w:p w14:paraId="5CF97640" w14:textId="77777777" w:rsidR="00085FB2" w:rsidRPr="00642DF9" w:rsidRDefault="00085FB2" w:rsidP="003D3A47">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3D3A47">
            <w:pPr>
              <w:spacing w:line="240" w:lineRule="auto"/>
              <w:jc w:val="both"/>
              <w:rPr>
                <w:rFonts w:ascii="Arial Narrow" w:eastAsia="Times New Roman" w:hAnsi="Arial Narrow" w:cs="Times New Roman"/>
                <w:sz w:val="22"/>
              </w:rPr>
            </w:pPr>
          </w:p>
        </w:tc>
      </w:tr>
      <w:tr w:rsidR="00085FB2" w:rsidRPr="00642DF9" w14:paraId="4A2ABC4C" w14:textId="77777777" w:rsidTr="003D3A47">
        <w:trPr>
          <w:trHeight w:hRule="exact" w:val="397"/>
        </w:trPr>
        <w:tc>
          <w:tcPr>
            <w:tcW w:w="4531" w:type="dxa"/>
            <w:shd w:val="clear" w:color="auto" w:fill="DEEAF6" w:themeFill="accent5" w:themeFillTint="33"/>
            <w:vAlign w:val="center"/>
          </w:tcPr>
          <w:p w14:paraId="685CF00E" w14:textId="77777777" w:rsidR="00085FB2" w:rsidRPr="00642DF9" w:rsidRDefault="00085FB2" w:rsidP="003D3A47">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3D3A47">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r w:rsidRPr="001D0478">
              <w:rPr>
                <w:rFonts w:ascii="Segoe UI" w:eastAsia="Calibri" w:hAnsi="Segoe UI" w:cs="Segoe UI"/>
                <w:iCs/>
                <w:color w:val="000000"/>
                <w:sz w:val="22"/>
                <w:lang w:eastAsia="sl-SI"/>
              </w:rPr>
              <w:t xml:space="preserve">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3D3A47">
        <w:tc>
          <w:tcPr>
            <w:tcW w:w="3190" w:type="dxa"/>
          </w:tcPr>
          <w:p w14:paraId="394BC9F1"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3D3A47">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3D3A47">
            <w:pPr>
              <w:spacing w:line="240" w:lineRule="auto"/>
              <w:jc w:val="center"/>
              <w:rPr>
                <w:rFonts w:ascii="Segoe UI" w:eastAsia="Times New Roman" w:hAnsi="Segoe UI" w:cs="Segoe UI"/>
                <w:color w:val="000000"/>
                <w:sz w:val="22"/>
              </w:rPr>
            </w:pPr>
          </w:p>
          <w:p w14:paraId="5BA63578" w14:textId="77777777" w:rsidR="00427AE7" w:rsidRDefault="00427AE7" w:rsidP="003D3A47">
            <w:pPr>
              <w:spacing w:line="240" w:lineRule="auto"/>
              <w:jc w:val="center"/>
              <w:rPr>
                <w:rFonts w:ascii="Segoe UI" w:eastAsia="Times New Roman" w:hAnsi="Segoe UI" w:cs="Segoe UI"/>
                <w:color w:val="000000"/>
                <w:sz w:val="22"/>
              </w:rPr>
            </w:pPr>
          </w:p>
          <w:p w14:paraId="3DCEDAA9" w14:textId="77777777" w:rsidR="0001745C" w:rsidRDefault="0001745C"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4229012" w14:textId="125E116A" w:rsidR="00427AE7" w:rsidRPr="00642DF9" w:rsidRDefault="00427AE7" w:rsidP="003D3A47">
            <w:pPr>
              <w:spacing w:line="240" w:lineRule="auto"/>
              <w:jc w:val="center"/>
              <w:rPr>
                <w:rFonts w:ascii="Segoe UI" w:eastAsia="Times New Roman" w:hAnsi="Segoe UI" w:cs="Segoe UI"/>
                <w:color w:val="000000"/>
                <w:sz w:val="22"/>
              </w:rPr>
            </w:pPr>
          </w:p>
        </w:tc>
      </w:tr>
      <w:tr w:rsidR="0001745C" w:rsidRPr="00642DF9" w14:paraId="007E4A5C" w14:textId="77777777" w:rsidTr="003D3A47">
        <w:trPr>
          <w:trHeight w:hRule="exact" w:val="873"/>
        </w:trPr>
        <w:tc>
          <w:tcPr>
            <w:tcW w:w="3190" w:type="dxa"/>
          </w:tcPr>
          <w:p w14:paraId="553B018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3D3A47">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3D3A47">
        <w:trPr>
          <w:trHeight w:val="86"/>
        </w:trPr>
        <w:tc>
          <w:tcPr>
            <w:tcW w:w="3190" w:type="dxa"/>
            <w:tcBorders>
              <w:top w:val="dashed" w:sz="4" w:space="0" w:color="auto"/>
            </w:tcBorders>
          </w:tcPr>
          <w:p w14:paraId="07F76725"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390A59ED" w:rsidR="00903500" w:rsidRDefault="00903500" w:rsidP="00642DF9">
      <w:pPr>
        <w:spacing w:line="240" w:lineRule="auto"/>
        <w:jc w:val="both"/>
        <w:rPr>
          <w:rFonts w:ascii="Segoe UI" w:eastAsia="Times New Roman" w:hAnsi="Segoe UI" w:cs="Segoe UI"/>
          <w:i/>
          <w:sz w:val="18"/>
          <w:szCs w:val="18"/>
          <w:lang w:eastAsia="ar-SA"/>
        </w:rPr>
      </w:pPr>
    </w:p>
    <w:p w14:paraId="5D28A706" w14:textId="7B9C676B" w:rsidR="00197E31" w:rsidRDefault="00197E31" w:rsidP="00642DF9">
      <w:pPr>
        <w:spacing w:line="240" w:lineRule="auto"/>
        <w:jc w:val="both"/>
        <w:rPr>
          <w:rFonts w:ascii="Segoe UI" w:eastAsia="Times New Roman" w:hAnsi="Segoe UI" w:cs="Segoe UI"/>
          <w:i/>
          <w:sz w:val="18"/>
          <w:szCs w:val="18"/>
          <w:lang w:eastAsia="ar-SA"/>
        </w:rPr>
      </w:pPr>
    </w:p>
    <w:p w14:paraId="0AF93A61" w14:textId="77777777" w:rsidR="00197E31" w:rsidRDefault="00197E31" w:rsidP="00197E31">
      <w:pPr>
        <w:jc w:val="both"/>
        <w:rPr>
          <w:rFonts w:ascii="Segoe UI" w:eastAsia="Times New Roman" w:hAnsi="Segoe UI" w:cs="Segoe UI"/>
          <w:i/>
          <w:sz w:val="18"/>
          <w:szCs w:val="18"/>
          <w:lang w:eastAsia="ar-SA"/>
        </w:rPr>
      </w:pPr>
    </w:p>
    <w:p w14:paraId="6A40A24F" w14:textId="4FC7C895" w:rsidR="00197E31" w:rsidRPr="00642DF9" w:rsidRDefault="00197E31" w:rsidP="00197E31">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ACTING WITH SUBCONTRACTORS/WITHOUT SUBCONTRACTORS</w:t>
      </w:r>
    </w:p>
    <w:p w14:paraId="4C9FA01E" w14:textId="77777777" w:rsidR="00197E31" w:rsidRPr="00642DF9" w:rsidRDefault="00197E31" w:rsidP="00197E31">
      <w:pPr>
        <w:spacing w:line="240" w:lineRule="auto"/>
        <w:rPr>
          <w:rFonts w:ascii="Segoe UI" w:eastAsia="Times New Roman" w:hAnsi="Segoe UI" w:cs="Segoe UI"/>
          <w:color w:val="000000"/>
          <w:sz w:val="8"/>
          <w:szCs w:val="8"/>
        </w:rPr>
      </w:pPr>
    </w:p>
    <w:p w14:paraId="22CE7C90" w14:textId="5A8C0267" w:rsidR="00197E31" w:rsidRPr="00642DF9" w:rsidRDefault="00197E31" w:rsidP="00197E31">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201A18E" w14:textId="77777777" w:rsidR="00E424C3" w:rsidRPr="00E424C3" w:rsidRDefault="00E424C3" w:rsidP="00E424C3">
      <w:pPr>
        <w:keepNext/>
        <w:keepLines/>
        <w:rPr>
          <w:rFonts w:ascii="Segoe UI" w:hAnsi="Segoe UI" w:cs="Segoe UI"/>
          <w:sz w:val="22"/>
        </w:rPr>
      </w:pPr>
      <w:proofErr w:type="spellStart"/>
      <w:r w:rsidRPr="00E424C3">
        <w:rPr>
          <w:rFonts w:ascii="Segoe UI" w:hAnsi="Segoe UI" w:cs="Segoe UI"/>
          <w:sz w:val="22"/>
        </w:rPr>
        <w:t>Acting</w:t>
      </w:r>
      <w:proofErr w:type="spellEnd"/>
      <w:r w:rsidRPr="00E424C3">
        <w:rPr>
          <w:rFonts w:ascii="Segoe UI" w:hAnsi="Segoe UI" w:cs="Segoe UI"/>
          <w:sz w:val="22"/>
        </w:rPr>
        <w:t xml:space="preserve"> as a </w:t>
      </w:r>
      <w:proofErr w:type="spellStart"/>
      <w:r w:rsidRPr="00E424C3">
        <w:rPr>
          <w:rFonts w:ascii="Segoe UI" w:hAnsi="Segoe UI" w:cs="Segoe UI"/>
          <w:sz w:val="22"/>
        </w:rPr>
        <w:t>bidder</w:t>
      </w:r>
      <w:proofErr w:type="spellEnd"/>
      <w:r w:rsidRPr="00E424C3">
        <w:rPr>
          <w:rFonts w:ascii="Segoe UI" w:hAnsi="Segoe UI" w:cs="Segoe UI"/>
          <w:sz w:val="22"/>
        </w:rPr>
        <w:t xml:space="preserve">, </w:t>
      </w:r>
      <w:proofErr w:type="spellStart"/>
      <w:r w:rsidRPr="00E424C3">
        <w:rPr>
          <w:rFonts w:ascii="Segoe UI" w:hAnsi="Segoe UI" w:cs="Segoe UI"/>
          <w:sz w:val="22"/>
        </w:rPr>
        <w:t>we</w:t>
      </w:r>
      <w:proofErr w:type="spellEnd"/>
      <w:r w:rsidRPr="00E424C3">
        <w:rPr>
          <w:rFonts w:ascii="Segoe UI" w:hAnsi="Segoe UI" w:cs="Segoe UI"/>
          <w:sz w:val="22"/>
        </w:rPr>
        <w:t xml:space="preserve"> are </w:t>
      </w:r>
      <w:proofErr w:type="spellStart"/>
      <w:r w:rsidRPr="00E424C3">
        <w:rPr>
          <w:rFonts w:ascii="Segoe UI" w:hAnsi="Segoe UI" w:cs="Segoe UI"/>
          <w:sz w:val="22"/>
        </w:rPr>
        <w:t>submitting</w:t>
      </w:r>
      <w:proofErr w:type="spellEnd"/>
      <w:r w:rsidRPr="00E424C3">
        <w:rPr>
          <w:rFonts w:ascii="Segoe UI" w:hAnsi="Segoe UI" w:cs="Segoe UI"/>
          <w:sz w:val="22"/>
        </w:rPr>
        <w:t xml:space="preserve"> </w:t>
      </w:r>
      <w:proofErr w:type="spellStart"/>
      <w:r w:rsidRPr="00E424C3">
        <w:rPr>
          <w:rFonts w:ascii="Segoe UI" w:hAnsi="Segoe UI" w:cs="Segoe UI"/>
          <w:sz w:val="22"/>
        </w:rPr>
        <w:t>the</w:t>
      </w:r>
      <w:proofErr w:type="spellEnd"/>
      <w:r w:rsidRPr="00E424C3">
        <w:rPr>
          <w:rFonts w:ascii="Segoe UI" w:hAnsi="Segoe UI" w:cs="Segoe UI"/>
          <w:sz w:val="22"/>
        </w:rPr>
        <w:t xml:space="preserve"> </w:t>
      </w:r>
      <w:proofErr w:type="spellStart"/>
      <w:r w:rsidRPr="00E424C3">
        <w:rPr>
          <w:rFonts w:ascii="Segoe UI" w:hAnsi="Segoe UI" w:cs="Segoe UI"/>
          <w:sz w:val="22"/>
        </w:rPr>
        <w:t>bid</w:t>
      </w:r>
      <w:proofErr w:type="spellEnd"/>
      <w:r w:rsidRPr="00E424C3">
        <w:rPr>
          <w:rFonts w:ascii="Segoe UI" w:hAnsi="Segoe UI" w:cs="Segoe UI"/>
          <w:sz w:val="22"/>
        </w:rPr>
        <w:t>:</w:t>
      </w:r>
    </w:p>
    <w:p w14:paraId="639F76B6" w14:textId="77777777" w:rsidR="00E424C3" w:rsidRPr="00E424C3" w:rsidRDefault="00E424C3" w:rsidP="00E424C3">
      <w:pPr>
        <w:keepNext/>
        <w:keepLines/>
        <w:rPr>
          <w:rFonts w:ascii="Segoe UI" w:hAnsi="Segoe UI" w:cs="Segoe UI"/>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E424C3"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77777777" w:rsidR="00E424C3" w:rsidRPr="00E424C3" w:rsidRDefault="00E424C3">
            <w:pPr>
              <w:ind w:left="-675" w:firstLine="675"/>
              <w:jc w:val="both"/>
              <w:rPr>
                <w:rFonts w:ascii="Segoe UI" w:hAnsi="Segoe UI" w:cs="Segoe UI"/>
                <w:sz w:val="22"/>
                <w:lang w:val="pl-PL"/>
              </w:rPr>
            </w:pPr>
          </w:p>
        </w:tc>
        <w:tc>
          <w:tcPr>
            <w:tcW w:w="5529" w:type="dxa"/>
            <w:tcBorders>
              <w:top w:val="nil"/>
              <w:left w:val="single" w:sz="4" w:space="0" w:color="auto"/>
              <w:bottom w:val="nil"/>
              <w:right w:val="nil"/>
            </w:tcBorders>
            <w:hideMark/>
          </w:tcPr>
          <w:p w14:paraId="6CAA2F67" w14:textId="77777777" w:rsidR="00E424C3" w:rsidRPr="00E424C3" w:rsidRDefault="00E424C3">
            <w:pPr>
              <w:jc w:val="both"/>
              <w:rPr>
                <w:rFonts w:ascii="Segoe UI" w:hAnsi="Segoe UI" w:cs="Segoe UI"/>
                <w:sz w:val="22"/>
                <w:lang w:val="en-GB"/>
              </w:rPr>
            </w:pPr>
            <w:r w:rsidRPr="00E424C3">
              <w:rPr>
                <w:rFonts w:ascii="Segoe UI" w:hAnsi="Segoe UI" w:cs="Segoe UI"/>
                <w:sz w:val="22"/>
              </w:rPr>
              <w:t xml:space="preserve">a) </w:t>
            </w:r>
            <w:proofErr w:type="spellStart"/>
            <w:r w:rsidRPr="00E424C3">
              <w:rPr>
                <w:rFonts w:ascii="Segoe UI" w:hAnsi="Segoe UI" w:cs="Segoe UI"/>
                <w:bCs/>
                <w:sz w:val="22"/>
              </w:rPr>
              <w:t>individually</w:t>
            </w:r>
            <w:proofErr w:type="spellEnd"/>
            <w:r w:rsidRPr="00E424C3">
              <w:rPr>
                <w:rFonts w:ascii="Segoe UI" w:hAnsi="Segoe UI" w:cs="Segoe UI"/>
                <w:bCs/>
                <w:sz w:val="22"/>
              </w:rPr>
              <w:t xml:space="preserve">, </w:t>
            </w:r>
            <w:proofErr w:type="spellStart"/>
            <w:r w:rsidRPr="00E424C3">
              <w:rPr>
                <w:rFonts w:ascii="Segoe UI" w:hAnsi="Segoe UI" w:cs="Segoe UI"/>
                <w:bCs/>
                <w:sz w:val="22"/>
              </w:rPr>
              <w:t>without</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p>
        </w:tc>
      </w:tr>
      <w:tr w:rsidR="00E424C3" w:rsidRPr="00E424C3" w14:paraId="625FF91F" w14:textId="77777777" w:rsidTr="00E424C3">
        <w:tc>
          <w:tcPr>
            <w:tcW w:w="360" w:type="dxa"/>
            <w:tcBorders>
              <w:top w:val="single" w:sz="4" w:space="0" w:color="auto"/>
              <w:left w:val="nil"/>
              <w:bottom w:val="single" w:sz="4" w:space="0" w:color="auto"/>
              <w:right w:val="nil"/>
            </w:tcBorders>
          </w:tcPr>
          <w:p w14:paraId="31877F11" w14:textId="77777777" w:rsidR="00E424C3" w:rsidRPr="00E424C3" w:rsidRDefault="00E424C3">
            <w:pPr>
              <w:jc w:val="both"/>
              <w:rPr>
                <w:rFonts w:ascii="Segoe UI" w:hAnsi="Segoe UI" w:cs="Segoe UI"/>
                <w:sz w:val="4"/>
                <w:szCs w:val="4"/>
              </w:rPr>
            </w:pPr>
          </w:p>
        </w:tc>
        <w:tc>
          <w:tcPr>
            <w:tcW w:w="5529" w:type="dxa"/>
            <w:tcBorders>
              <w:top w:val="nil"/>
              <w:left w:val="nil"/>
              <w:bottom w:val="nil"/>
              <w:right w:val="nil"/>
            </w:tcBorders>
          </w:tcPr>
          <w:p w14:paraId="36227143" w14:textId="77777777" w:rsidR="00E424C3" w:rsidRPr="00E424C3" w:rsidRDefault="00E424C3">
            <w:pPr>
              <w:jc w:val="both"/>
              <w:rPr>
                <w:rFonts w:ascii="Segoe UI" w:hAnsi="Segoe UI" w:cs="Segoe UI"/>
                <w:sz w:val="4"/>
                <w:szCs w:val="4"/>
              </w:rPr>
            </w:pPr>
          </w:p>
        </w:tc>
      </w:tr>
      <w:tr w:rsidR="00E424C3" w:rsidRPr="00E424C3" w14:paraId="04FC16FF" w14:textId="77777777" w:rsidTr="00E424C3">
        <w:tc>
          <w:tcPr>
            <w:tcW w:w="360" w:type="dxa"/>
            <w:tcBorders>
              <w:top w:val="single" w:sz="4" w:space="0" w:color="auto"/>
              <w:left w:val="nil"/>
              <w:bottom w:val="single" w:sz="4" w:space="0" w:color="auto"/>
              <w:right w:val="nil"/>
            </w:tcBorders>
          </w:tcPr>
          <w:p w14:paraId="16E4F5AD" w14:textId="77777777" w:rsidR="00E424C3" w:rsidRPr="00E424C3" w:rsidRDefault="00E424C3">
            <w:pPr>
              <w:jc w:val="both"/>
              <w:rPr>
                <w:rFonts w:ascii="Segoe UI" w:hAnsi="Segoe UI" w:cs="Segoe UI"/>
                <w:sz w:val="20"/>
                <w:szCs w:val="20"/>
              </w:rPr>
            </w:pPr>
          </w:p>
        </w:tc>
        <w:tc>
          <w:tcPr>
            <w:tcW w:w="5529" w:type="dxa"/>
            <w:tcBorders>
              <w:top w:val="nil"/>
              <w:left w:val="nil"/>
              <w:bottom w:val="nil"/>
              <w:right w:val="nil"/>
            </w:tcBorders>
          </w:tcPr>
          <w:p w14:paraId="68B1B866" w14:textId="77777777" w:rsidR="00E424C3" w:rsidRPr="00E424C3" w:rsidRDefault="00E424C3">
            <w:pPr>
              <w:jc w:val="both"/>
              <w:rPr>
                <w:rFonts w:ascii="Segoe UI" w:hAnsi="Segoe UI" w:cs="Segoe UI"/>
              </w:rPr>
            </w:pPr>
          </w:p>
        </w:tc>
      </w:tr>
      <w:tr w:rsidR="00E424C3" w:rsidRPr="00E424C3" w14:paraId="26A4861D" w14:textId="77777777" w:rsidTr="00E424C3">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E424C3" w:rsidRDefault="00E424C3">
            <w:pPr>
              <w:jc w:val="both"/>
              <w:rPr>
                <w:rFonts w:ascii="Segoe UI" w:hAnsi="Segoe UI" w:cs="Segoe UI"/>
                <w:sz w:val="22"/>
              </w:rPr>
            </w:pPr>
            <w:r w:rsidRPr="00E424C3">
              <w:rPr>
                <w:rFonts w:ascii="Segoe UI" w:hAnsi="Segoe UI" w:cs="Segoe UI"/>
                <w:sz w:val="22"/>
              </w:rPr>
              <w:t xml:space="preserve"> </w:t>
            </w:r>
          </w:p>
        </w:tc>
        <w:tc>
          <w:tcPr>
            <w:tcW w:w="5529" w:type="dxa"/>
            <w:tcBorders>
              <w:top w:val="nil"/>
              <w:left w:val="single" w:sz="4" w:space="0" w:color="auto"/>
              <w:bottom w:val="nil"/>
              <w:right w:val="nil"/>
            </w:tcBorders>
            <w:hideMark/>
          </w:tcPr>
          <w:p w14:paraId="7AE7B8AC" w14:textId="77777777" w:rsidR="00E424C3" w:rsidRPr="00E424C3" w:rsidRDefault="00E424C3">
            <w:pPr>
              <w:jc w:val="both"/>
              <w:rPr>
                <w:rFonts w:ascii="Segoe UI" w:hAnsi="Segoe UI" w:cs="Segoe UI"/>
                <w:sz w:val="22"/>
              </w:rPr>
            </w:pPr>
            <w:r w:rsidRPr="00E424C3">
              <w:rPr>
                <w:rFonts w:ascii="Segoe UI" w:hAnsi="Segoe UI" w:cs="Segoe UI"/>
                <w:sz w:val="22"/>
              </w:rPr>
              <w:t xml:space="preserve">b) </w:t>
            </w:r>
            <w:proofErr w:type="spellStart"/>
            <w:r w:rsidRPr="00E424C3">
              <w:rPr>
                <w:rFonts w:ascii="Segoe UI" w:hAnsi="Segoe UI" w:cs="Segoe UI"/>
                <w:bCs/>
                <w:sz w:val="22"/>
              </w:rPr>
              <w:t>with</w:t>
            </w:r>
            <w:proofErr w:type="spellEnd"/>
            <w:r w:rsidRPr="00E424C3">
              <w:rPr>
                <w:rFonts w:ascii="Segoe UI" w:hAnsi="Segoe UI" w:cs="Segoe UI"/>
                <w:bCs/>
                <w:sz w:val="22"/>
              </w:rPr>
              <w:t xml:space="preserve"> </w:t>
            </w:r>
            <w:proofErr w:type="spellStart"/>
            <w:r w:rsidRPr="00E424C3">
              <w:rPr>
                <w:rFonts w:ascii="Segoe UI" w:hAnsi="Segoe UI" w:cs="Segoe UI"/>
                <w:bCs/>
                <w:sz w:val="22"/>
              </w:rPr>
              <w:t>the</w:t>
            </w:r>
            <w:proofErr w:type="spellEnd"/>
            <w:r w:rsidRPr="00E424C3">
              <w:rPr>
                <w:rFonts w:ascii="Segoe UI" w:hAnsi="Segoe UI" w:cs="Segoe UI"/>
                <w:bCs/>
                <w:sz w:val="22"/>
              </w:rPr>
              <w:t xml:space="preserve"> </w:t>
            </w:r>
            <w:proofErr w:type="spellStart"/>
            <w:r w:rsidRPr="00E424C3">
              <w:rPr>
                <w:rFonts w:ascii="Segoe UI" w:hAnsi="Segoe UI" w:cs="Segoe UI"/>
                <w:bCs/>
                <w:sz w:val="22"/>
              </w:rPr>
              <w:t>following</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r w:rsidRPr="00E424C3">
              <w:rPr>
                <w:rFonts w:ascii="Segoe UI" w:hAnsi="Segoe UI" w:cs="Segoe UI"/>
                <w:sz w:val="22"/>
              </w:rPr>
              <w:t>:</w:t>
            </w:r>
          </w:p>
        </w:tc>
      </w:tr>
    </w:tbl>
    <w:p w14:paraId="10B9C21B" w14:textId="77777777" w:rsidR="00E424C3" w:rsidRPr="00E424C3"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E424C3"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E424C3" w:rsidRDefault="00E424C3">
            <w:pPr>
              <w:jc w:val="both"/>
              <w:rPr>
                <w:rFonts w:ascii="Segoe UI" w:hAnsi="Segoe UI" w:cs="Segoe UI"/>
                <w:color w:val="000000"/>
                <w:sz w:val="22"/>
              </w:rPr>
            </w:pPr>
            <w:proofErr w:type="spellStart"/>
            <w:r w:rsidRPr="00E424C3">
              <w:rPr>
                <w:rFonts w:ascii="Segoe UI" w:hAnsi="Segoe UI" w:cs="Segoe UI"/>
                <w:color w:val="000000"/>
                <w:sz w:val="22"/>
              </w:rPr>
              <w:t>Subcontractors</w:t>
            </w:r>
            <w:proofErr w:type="spellEnd"/>
            <w:r w:rsidRPr="00E424C3">
              <w:rPr>
                <w:rFonts w:ascii="Segoe UI" w:hAnsi="Segoe UI" w:cs="Segoe UI"/>
                <w:color w:val="000000"/>
                <w:sz w:val="22"/>
              </w:rPr>
              <w:t xml:space="preserve"> </w:t>
            </w:r>
          </w:p>
        </w:tc>
      </w:tr>
      <w:tr w:rsidR="00E424C3" w:rsidRPr="00E424C3"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E424C3" w:rsidRDefault="00E424C3">
            <w:pPr>
              <w:tabs>
                <w:tab w:val="center" w:pos="4153"/>
                <w:tab w:val="right" w:pos="8306"/>
              </w:tabs>
              <w:jc w:val="center"/>
              <w:rPr>
                <w:rFonts w:ascii="Segoe UI" w:hAnsi="Segoe UI" w:cs="Segoe UI"/>
                <w:color w:val="000000"/>
                <w:sz w:val="22"/>
              </w:rPr>
            </w:pPr>
            <w:r w:rsidRPr="00E424C3">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E424C3" w:rsidRDefault="00E424C3">
            <w:pPr>
              <w:jc w:val="both"/>
              <w:rPr>
                <w:rFonts w:ascii="Segoe UI" w:hAnsi="Segoe UI" w:cs="Segoe UI"/>
                <w:color w:val="000000"/>
                <w:sz w:val="22"/>
              </w:rPr>
            </w:pPr>
          </w:p>
        </w:tc>
      </w:tr>
      <w:tr w:rsidR="00E424C3" w:rsidRPr="00E424C3"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E424C3" w:rsidRDefault="00E424C3">
            <w:pPr>
              <w:jc w:val="center"/>
              <w:rPr>
                <w:rFonts w:ascii="Segoe UI" w:hAnsi="Segoe UI" w:cs="Segoe UI"/>
                <w:color w:val="000000"/>
                <w:sz w:val="22"/>
                <w:lang w:val="da-DK"/>
              </w:rPr>
            </w:pPr>
            <w:r w:rsidRPr="00E424C3">
              <w:rPr>
                <w:rFonts w:ascii="Segoe UI" w:hAnsi="Segoe UI" w:cs="Segoe UI"/>
                <w:color w:val="000000"/>
                <w:sz w:val="22"/>
                <w:lang w:val="da-DK"/>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E424C3" w:rsidRDefault="00E424C3">
            <w:pPr>
              <w:jc w:val="both"/>
              <w:rPr>
                <w:rFonts w:ascii="Segoe UI" w:hAnsi="Segoe UI" w:cs="Segoe UI"/>
                <w:color w:val="000000"/>
                <w:sz w:val="22"/>
                <w:lang w:val="da-DK"/>
              </w:rPr>
            </w:pPr>
          </w:p>
        </w:tc>
      </w:tr>
      <w:tr w:rsidR="00E424C3" w:rsidRPr="00E424C3"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E424C3" w:rsidRDefault="00E424C3">
            <w:pPr>
              <w:tabs>
                <w:tab w:val="center" w:pos="4153"/>
                <w:tab w:val="right" w:pos="8306"/>
              </w:tabs>
              <w:jc w:val="center"/>
              <w:rPr>
                <w:rFonts w:ascii="Segoe UI" w:hAnsi="Segoe UI" w:cs="Segoe UI"/>
                <w:color w:val="000000"/>
                <w:sz w:val="22"/>
                <w:lang w:val="en-GB"/>
              </w:rPr>
            </w:pPr>
            <w:r w:rsidRPr="00E424C3">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E424C3" w:rsidRDefault="00E424C3">
            <w:pPr>
              <w:jc w:val="both"/>
              <w:rPr>
                <w:rFonts w:ascii="Segoe UI" w:hAnsi="Segoe UI" w:cs="Segoe UI"/>
                <w:color w:val="000000"/>
                <w:sz w:val="22"/>
              </w:rPr>
            </w:pPr>
          </w:p>
        </w:tc>
      </w:tr>
      <w:tr w:rsidR="00E424C3" w:rsidRPr="00E424C3"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E424C3" w:rsidRDefault="00E424C3">
            <w:pPr>
              <w:jc w:val="both"/>
              <w:rPr>
                <w:rFonts w:ascii="Segoe UI" w:hAnsi="Segoe UI" w:cs="Segoe UI"/>
                <w:color w:val="000000"/>
                <w:sz w:val="22"/>
              </w:rPr>
            </w:pPr>
          </w:p>
        </w:tc>
      </w:tr>
      <w:tr w:rsidR="00E424C3" w:rsidRPr="00E424C3"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E424C3" w:rsidRDefault="00E424C3">
            <w:pPr>
              <w:jc w:val="both"/>
              <w:rPr>
                <w:rFonts w:ascii="Segoe UI" w:hAnsi="Segoe UI" w:cs="Segoe UI"/>
                <w:color w:val="000000"/>
                <w:sz w:val="22"/>
              </w:rPr>
            </w:pPr>
          </w:p>
        </w:tc>
      </w:tr>
    </w:tbl>
    <w:p w14:paraId="22041EF8" w14:textId="77777777" w:rsidR="00E424C3" w:rsidRPr="00E424C3" w:rsidRDefault="00E424C3" w:rsidP="00E424C3">
      <w:pPr>
        <w:jc w:val="both"/>
        <w:rPr>
          <w:rFonts w:ascii="Segoe UI" w:hAnsi="Segoe UI" w:cs="Segoe UI"/>
          <w:b/>
          <w:sz w:val="28"/>
          <w:szCs w:val="28"/>
          <w:lang w:val="en-GB"/>
        </w:rPr>
      </w:pPr>
    </w:p>
    <w:p w14:paraId="1324CC90"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t xml:space="preserve">The bidder shall complete the table </w:t>
      </w:r>
      <w:r w:rsidRPr="00E424C3">
        <w:rPr>
          <w:rFonts w:ascii="Segoe UI" w:hAnsi="Segoe UI" w:cs="Segoe UI"/>
          <w:iCs/>
          <w:color w:val="000000"/>
          <w:sz w:val="22"/>
        </w:rPr>
        <w:t>»</w:t>
      </w:r>
      <w:r w:rsidRPr="00E424C3">
        <w:rPr>
          <w:rFonts w:ascii="Segoe UI" w:hAnsi="Segoe UI" w:cs="Segoe UI"/>
          <w:color w:val="222222"/>
          <w:sz w:val="22"/>
          <w:lang w:val="en" w:eastAsia="sl-SI"/>
        </w:rPr>
        <w:t>Part of the execution of the contract, which will be performed by a subcontractor</w:t>
      </w:r>
      <w:r w:rsidRPr="00E424C3">
        <w:rPr>
          <w:rFonts w:ascii="Segoe UI" w:hAnsi="Segoe UI" w:cs="Segoe UI"/>
          <w:iCs/>
          <w:color w:val="000000"/>
          <w:sz w:val="22"/>
        </w:rPr>
        <w:t>«</w:t>
      </w:r>
      <w:r w:rsidRPr="00E424C3">
        <w:rPr>
          <w:rFonts w:ascii="Segoe UI" w:hAnsi="Segoe UI" w:cs="Segoe UI"/>
          <w:color w:val="222222"/>
          <w:sz w:val="22"/>
          <w:lang w:val="en" w:eastAsia="sl-SI"/>
        </w:rPr>
        <w:t xml:space="preserve"> for each subcontractor as many times as different parts of the execution of the contract will be taken by each subcontractor.</w:t>
      </w:r>
    </w:p>
    <w:p w14:paraId="05C87A32" w14:textId="77777777" w:rsidR="00E424C3" w:rsidRPr="00E424C3" w:rsidRDefault="00E424C3" w:rsidP="00E424C3">
      <w:pPr>
        <w:tabs>
          <w:tab w:val="left" w:pos="1080"/>
        </w:tabs>
        <w:jc w:val="both"/>
        <w:rPr>
          <w:rFonts w:ascii="Segoe UI" w:hAnsi="Segoe UI" w:cs="Segoe UI"/>
          <w:color w:val="222222"/>
          <w:sz w:val="22"/>
          <w:lang w:val="en" w:eastAsia="sl-SI"/>
        </w:rPr>
      </w:pPr>
    </w:p>
    <w:p w14:paraId="77048762"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br/>
        <w:t>Part of the execution of the contract that will be performed by a subcontractor:</w:t>
      </w:r>
    </w:p>
    <w:p w14:paraId="03CAB5CA" w14:textId="77777777" w:rsidR="00E424C3" w:rsidRPr="00E424C3" w:rsidRDefault="00E424C3" w:rsidP="00E424C3">
      <w:pPr>
        <w:tabs>
          <w:tab w:val="left" w:pos="1080"/>
        </w:tabs>
        <w:jc w:val="both"/>
        <w:rPr>
          <w:rFonts w:ascii="Segoe UI" w:hAnsi="Segoe UI" w:cs="Segoe UI"/>
          <w:color w:val="222222"/>
          <w:sz w:val="10"/>
          <w:szCs w:val="10"/>
          <w:lang w:val="en"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E424C3"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Subcontractor</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E424C3" w:rsidRDefault="00E424C3">
            <w:pPr>
              <w:rPr>
                <w:rFonts w:ascii="Segoe UI" w:hAnsi="Segoe UI" w:cs="Segoe UI"/>
                <w:sz w:val="22"/>
              </w:rPr>
            </w:pPr>
          </w:p>
        </w:tc>
      </w:tr>
      <w:tr w:rsidR="00E424C3" w:rsidRPr="00E424C3"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Description</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of</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work</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E424C3" w:rsidRDefault="00E424C3">
            <w:pPr>
              <w:rPr>
                <w:rFonts w:ascii="Segoe UI" w:hAnsi="Segoe UI" w:cs="Segoe UI"/>
                <w:sz w:val="22"/>
              </w:rPr>
            </w:pPr>
          </w:p>
        </w:tc>
      </w:tr>
      <w:tr w:rsidR="00E424C3" w:rsidRPr="00E424C3"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E424C3" w:rsidRDefault="00E424C3">
            <w:pPr>
              <w:rPr>
                <w:rFonts w:ascii="Segoe UI" w:eastAsia="Calibri" w:hAnsi="Segoe UI" w:cs="Segoe UI"/>
                <w:iCs/>
                <w:sz w:val="22"/>
                <w:lang w:eastAsia="sl-SI"/>
              </w:rPr>
            </w:pPr>
            <w:proofErr w:type="spellStart"/>
            <w:r w:rsidRPr="00E424C3">
              <w:rPr>
                <w:rFonts w:ascii="Segoe UI" w:eastAsia="Calibri" w:hAnsi="Segoe UI" w:cs="Segoe UI"/>
                <w:iCs/>
                <w:sz w:val="22"/>
                <w:lang w:eastAsia="sl-SI"/>
              </w:rPr>
              <w:t>Quantity</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E424C3" w:rsidRDefault="00E424C3">
            <w:pPr>
              <w:rPr>
                <w:rFonts w:ascii="Segoe UI" w:eastAsia="Times New Roman" w:hAnsi="Segoe UI" w:cs="Segoe UI"/>
                <w:sz w:val="22"/>
              </w:rPr>
            </w:pPr>
          </w:p>
        </w:tc>
      </w:tr>
      <w:tr w:rsidR="00E424C3" w:rsidRPr="00E424C3"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E424C3" w:rsidRDefault="00E424C3">
            <w:pPr>
              <w:rPr>
                <w:rFonts w:ascii="Segoe UI" w:hAnsi="Segoe UI" w:cs="Segoe UI"/>
                <w:sz w:val="22"/>
                <w:szCs w:val="20"/>
              </w:rPr>
            </w:pPr>
            <w:proofErr w:type="spellStart"/>
            <w:r w:rsidRPr="00E424C3">
              <w:rPr>
                <w:rFonts w:ascii="Segoe UI" w:eastAsia="Calibri" w:hAnsi="Segoe UI" w:cs="Segoe UI"/>
                <w:iCs/>
                <w:sz w:val="22"/>
                <w:lang w:eastAsia="sl-SI"/>
              </w:rPr>
              <w:t>Value</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E424C3" w:rsidRDefault="00E424C3">
            <w:pPr>
              <w:rPr>
                <w:rFonts w:ascii="Segoe UI" w:hAnsi="Segoe UI" w:cs="Segoe UI"/>
                <w:sz w:val="22"/>
              </w:rPr>
            </w:pPr>
          </w:p>
        </w:tc>
      </w:tr>
      <w:tr w:rsidR="00E424C3" w:rsidRPr="00E424C3"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E424C3" w:rsidRDefault="00E424C3">
            <w:pPr>
              <w:rPr>
                <w:rFonts w:ascii="Segoe UI" w:hAnsi="Segoe UI" w:cs="Segoe UI"/>
                <w:sz w:val="22"/>
              </w:rPr>
            </w:pPr>
          </w:p>
        </w:tc>
      </w:tr>
      <w:tr w:rsidR="00E424C3" w:rsidRPr="00E424C3"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 xml:space="preserve">Time </w:t>
            </w:r>
            <w:proofErr w:type="spellStart"/>
            <w:r w:rsidRPr="00E424C3">
              <w:rPr>
                <w:rFonts w:ascii="Segoe UI" w:eastAsia="Calibri" w:hAnsi="Segoe UI" w:cs="Segoe UI"/>
                <w:iCs/>
                <w:sz w:val="22"/>
                <w:lang w:eastAsia="sl-SI"/>
              </w:rPr>
              <w:t>of</w:t>
            </w:r>
            <w:proofErr w:type="spellEnd"/>
            <w:r w:rsidRPr="00E424C3">
              <w:rPr>
                <w:rFonts w:ascii="Segoe UI" w:eastAsia="Calibri" w:hAnsi="Segoe UI" w:cs="Segoe UI"/>
                <w:iCs/>
                <w:sz w:val="22"/>
                <w:lang w:eastAsia="sl-SI"/>
              </w:rPr>
              <w:t xml:space="preserve"> </w:t>
            </w:r>
            <w:proofErr w:type="spellStart"/>
            <w:r w:rsidRPr="00E424C3">
              <w:rPr>
                <w:rFonts w:ascii="Segoe UI" w:eastAsia="Calibri" w:hAnsi="Segoe UI" w:cs="Segoe UI"/>
                <w:iCs/>
                <w:sz w:val="22"/>
                <w:lang w:eastAsia="sl-SI"/>
              </w:rPr>
              <w:t>completion</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E424C3" w:rsidRDefault="00E424C3">
            <w:pPr>
              <w:rPr>
                <w:rFonts w:ascii="Segoe UI" w:hAnsi="Segoe UI" w:cs="Segoe UI"/>
                <w:sz w:val="22"/>
              </w:rPr>
            </w:pPr>
          </w:p>
        </w:tc>
      </w:tr>
    </w:tbl>
    <w:p w14:paraId="269CD2FC" w14:textId="77777777" w:rsidR="00E424C3" w:rsidRPr="00E424C3" w:rsidRDefault="00E424C3" w:rsidP="00E424C3">
      <w:pPr>
        <w:jc w:val="both"/>
        <w:rPr>
          <w:rFonts w:ascii="Segoe UI" w:hAnsi="Segoe UI" w:cs="Segoe UI"/>
          <w:sz w:val="20"/>
          <w:szCs w:val="24"/>
          <w:lang w:val="en-GB"/>
        </w:rPr>
      </w:pPr>
    </w:p>
    <w:p w14:paraId="22F94483" w14:textId="755BAAE1" w:rsidR="00E424C3" w:rsidRPr="00E424C3" w:rsidRDefault="00E424C3" w:rsidP="00E424C3">
      <w:pPr>
        <w:jc w:val="both"/>
        <w:rPr>
          <w:rFonts w:ascii="Segoe UI" w:hAnsi="Segoe UI" w:cs="Segoe UI"/>
          <w:szCs w:val="24"/>
        </w:rPr>
      </w:pPr>
      <w:r w:rsidRPr="00E424C3">
        <w:rPr>
          <w:rFonts w:ascii="Segoe UI" w:hAnsi="Segoe UI" w:cs="Segoe UI"/>
          <w:szCs w:val="24"/>
        </w:rPr>
        <w:t xml:space="preserve">                                                                          </w:t>
      </w:r>
    </w:p>
    <w:tbl>
      <w:tblPr>
        <w:tblW w:w="0" w:type="auto"/>
        <w:tblLayout w:type="fixed"/>
        <w:tblLook w:val="04A0" w:firstRow="1" w:lastRow="0" w:firstColumn="1" w:lastColumn="0" w:noHBand="0" w:noVBand="1"/>
      </w:tblPr>
      <w:tblGrid>
        <w:gridCol w:w="3190"/>
        <w:gridCol w:w="3190"/>
        <w:gridCol w:w="3190"/>
      </w:tblGrid>
      <w:tr w:rsidR="00E424C3" w:rsidRPr="00E424C3" w14:paraId="03E74275" w14:textId="77777777" w:rsidTr="00E424C3">
        <w:tc>
          <w:tcPr>
            <w:tcW w:w="3190" w:type="dxa"/>
          </w:tcPr>
          <w:p w14:paraId="4FC62863" w14:textId="77777777" w:rsidR="00E424C3" w:rsidRPr="00E424C3" w:rsidRDefault="00E424C3">
            <w:pPr>
              <w:jc w:val="both"/>
              <w:rPr>
                <w:rFonts w:ascii="Segoe UI" w:hAnsi="Segoe UI" w:cs="Segoe UI"/>
                <w:szCs w:val="24"/>
              </w:rPr>
            </w:pPr>
          </w:p>
        </w:tc>
        <w:tc>
          <w:tcPr>
            <w:tcW w:w="3190" w:type="dxa"/>
          </w:tcPr>
          <w:p w14:paraId="00082CCB" w14:textId="77777777" w:rsidR="00E424C3" w:rsidRPr="00E424C3" w:rsidRDefault="00E424C3">
            <w:pPr>
              <w:jc w:val="both"/>
              <w:rPr>
                <w:rFonts w:ascii="Segoe UI" w:hAnsi="Segoe UI" w:cs="Segoe UI"/>
                <w:szCs w:val="24"/>
              </w:rPr>
            </w:pPr>
          </w:p>
        </w:tc>
        <w:tc>
          <w:tcPr>
            <w:tcW w:w="3190" w:type="dxa"/>
          </w:tcPr>
          <w:p w14:paraId="54AB1E85" w14:textId="77777777" w:rsidR="00E424C3" w:rsidRPr="00E424C3" w:rsidRDefault="00E424C3">
            <w:pPr>
              <w:jc w:val="center"/>
              <w:rPr>
                <w:rFonts w:ascii="Segoe UI" w:hAnsi="Segoe UI" w:cs="Segoe UI"/>
                <w:szCs w:val="24"/>
              </w:rPr>
            </w:pPr>
            <w:proofErr w:type="spellStart"/>
            <w:r w:rsidRPr="00E424C3">
              <w:rPr>
                <w:rFonts w:ascii="Segoe UI" w:hAnsi="Segoe UI" w:cs="Segoe UI"/>
                <w:szCs w:val="24"/>
              </w:rPr>
              <w:t>The</w:t>
            </w:r>
            <w:proofErr w:type="spellEnd"/>
            <w:r w:rsidRPr="00E424C3">
              <w:rPr>
                <w:rFonts w:ascii="Segoe UI" w:hAnsi="Segoe UI" w:cs="Segoe UI"/>
                <w:szCs w:val="24"/>
              </w:rPr>
              <w:t xml:space="preserve"> </w:t>
            </w:r>
            <w:proofErr w:type="spellStart"/>
            <w:r w:rsidRPr="00E424C3">
              <w:rPr>
                <w:rFonts w:ascii="Segoe UI" w:hAnsi="Segoe UI" w:cs="Segoe UI"/>
                <w:szCs w:val="24"/>
              </w:rPr>
              <w:t>bidder</w:t>
            </w:r>
            <w:proofErr w:type="spellEnd"/>
            <w:r w:rsidRPr="00E424C3">
              <w:rPr>
                <w:rFonts w:ascii="Segoe UI" w:hAnsi="Segoe UI" w:cs="Segoe UI"/>
                <w:szCs w:val="24"/>
              </w:rPr>
              <w:t>:</w:t>
            </w:r>
          </w:p>
          <w:p w14:paraId="43BEA5B1" w14:textId="77777777" w:rsidR="00E424C3" w:rsidRPr="00E424C3" w:rsidRDefault="00E424C3">
            <w:pPr>
              <w:jc w:val="center"/>
              <w:rPr>
                <w:rFonts w:ascii="Segoe UI" w:hAnsi="Segoe UI" w:cs="Segoe UI"/>
                <w:szCs w:val="24"/>
              </w:rPr>
            </w:pPr>
          </w:p>
        </w:tc>
      </w:tr>
      <w:tr w:rsidR="00E424C3" w:rsidRPr="00E424C3" w14:paraId="652E24C3" w14:textId="77777777" w:rsidTr="00E424C3">
        <w:trPr>
          <w:trHeight w:hRule="exact" w:val="500"/>
        </w:trPr>
        <w:tc>
          <w:tcPr>
            <w:tcW w:w="3190" w:type="dxa"/>
          </w:tcPr>
          <w:p w14:paraId="59ED3D19" w14:textId="77777777" w:rsidR="00E424C3" w:rsidRPr="00E424C3" w:rsidRDefault="00E424C3">
            <w:pPr>
              <w:jc w:val="both"/>
              <w:rPr>
                <w:rFonts w:ascii="Segoe UI" w:hAnsi="Segoe UI" w:cs="Segoe UI"/>
                <w:szCs w:val="24"/>
              </w:rPr>
            </w:pPr>
          </w:p>
        </w:tc>
        <w:tc>
          <w:tcPr>
            <w:tcW w:w="3190" w:type="dxa"/>
          </w:tcPr>
          <w:p w14:paraId="7D4DC391" w14:textId="77777777" w:rsidR="00E424C3" w:rsidRPr="00E424C3" w:rsidRDefault="00E424C3">
            <w:pPr>
              <w:jc w:val="center"/>
              <w:rPr>
                <w:rFonts w:ascii="Segoe UI" w:hAnsi="Segoe UI" w:cs="Segoe UI"/>
                <w:szCs w:val="24"/>
              </w:rPr>
            </w:pPr>
          </w:p>
        </w:tc>
        <w:tc>
          <w:tcPr>
            <w:tcW w:w="3190" w:type="dxa"/>
            <w:tcBorders>
              <w:top w:val="nil"/>
              <w:left w:val="nil"/>
              <w:bottom w:val="dashed" w:sz="6" w:space="0" w:color="auto"/>
              <w:right w:val="nil"/>
            </w:tcBorders>
          </w:tcPr>
          <w:p w14:paraId="2B548990" w14:textId="77777777" w:rsidR="00E424C3" w:rsidRPr="00E424C3" w:rsidRDefault="00E424C3">
            <w:pPr>
              <w:jc w:val="center"/>
              <w:rPr>
                <w:rFonts w:ascii="Segoe UI" w:hAnsi="Segoe UI" w:cs="Segoe UI"/>
                <w:i/>
                <w:szCs w:val="24"/>
              </w:rPr>
            </w:pPr>
          </w:p>
        </w:tc>
      </w:tr>
      <w:tr w:rsidR="00E424C3" w:rsidRPr="00E424C3"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E424C3" w:rsidRDefault="00E424C3">
            <w:pPr>
              <w:jc w:val="center"/>
              <w:rPr>
                <w:rFonts w:ascii="Segoe UI" w:hAnsi="Segoe UI" w:cs="Segoe UI"/>
                <w:i/>
                <w:sz w:val="16"/>
                <w:szCs w:val="20"/>
              </w:rPr>
            </w:pPr>
            <w:r w:rsidRPr="00E424C3">
              <w:rPr>
                <w:rFonts w:ascii="Segoe UI" w:hAnsi="Segoe UI" w:cs="Segoe UI"/>
                <w:i/>
                <w:sz w:val="16"/>
              </w:rPr>
              <w:t>(place, date)</w:t>
            </w:r>
          </w:p>
        </w:tc>
        <w:tc>
          <w:tcPr>
            <w:tcW w:w="3190" w:type="dxa"/>
            <w:hideMark/>
          </w:tcPr>
          <w:p w14:paraId="1B28167D" w14:textId="77777777" w:rsidR="00E424C3" w:rsidRPr="00E424C3" w:rsidRDefault="00E424C3">
            <w:pPr>
              <w:jc w:val="center"/>
              <w:rPr>
                <w:rFonts w:ascii="Segoe UI" w:hAnsi="Segoe UI" w:cs="Segoe UI"/>
                <w:i/>
                <w:sz w:val="16"/>
              </w:rPr>
            </w:pPr>
            <w:r w:rsidRPr="00E424C3">
              <w:rPr>
                <w:rFonts w:ascii="Segoe UI" w:hAnsi="Segoe UI" w:cs="Segoe UI"/>
                <w:i/>
                <w:sz w:val="16"/>
              </w:rPr>
              <w:t>(</w:t>
            </w:r>
            <w:proofErr w:type="spellStart"/>
            <w:r w:rsidRPr="00E424C3">
              <w:rPr>
                <w:rFonts w:ascii="Segoe UI" w:hAnsi="Segoe UI" w:cs="Segoe UI"/>
                <w:i/>
                <w:sz w:val="16"/>
              </w:rPr>
              <w:t>stamp</w:t>
            </w:r>
            <w:proofErr w:type="spellEnd"/>
            <w:r w:rsidRPr="00E424C3">
              <w:rPr>
                <w:rFonts w:ascii="Segoe UI" w:hAnsi="Segoe UI" w:cs="Segoe UI"/>
                <w:i/>
                <w:sz w:val="16"/>
              </w:rPr>
              <w:t>)</w:t>
            </w:r>
          </w:p>
        </w:tc>
        <w:tc>
          <w:tcPr>
            <w:tcW w:w="3190" w:type="dxa"/>
            <w:tcBorders>
              <w:top w:val="dashed" w:sz="4" w:space="0" w:color="auto"/>
              <w:left w:val="nil"/>
              <w:bottom w:val="nil"/>
              <w:right w:val="nil"/>
            </w:tcBorders>
            <w:hideMark/>
          </w:tcPr>
          <w:p w14:paraId="6BF38C6E" w14:textId="77777777" w:rsidR="00E424C3" w:rsidRPr="00E424C3" w:rsidRDefault="00E424C3">
            <w:pPr>
              <w:jc w:val="center"/>
              <w:rPr>
                <w:rFonts w:ascii="Segoe UI" w:hAnsi="Segoe UI" w:cs="Segoe UI"/>
                <w:i/>
                <w:sz w:val="16"/>
              </w:rPr>
            </w:pPr>
            <w:r w:rsidRPr="00E424C3">
              <w:rPr>
                <w:rFonts w:ascii="Segoe UI" w:hAnsi="Segoe UI" w:cs="Segoe UI"/>
                <w:i/>
                <w:sz w:val="16"/>
              </w:rPr>
              <w:t xml:space="preserve">(signature </w:t>
            </w:r>
            <w:proofErr w:type="spellStart"/>
            <w:r w:rsidRPr="00E424C3">
              <w:rPr>
                <w:rFonts w:ascii="Segoe UI" w:hAnsi="Segoe UI" w:cs="Segoe UI"/>
                <w:i/>
                <w:sz w:val="16"/>
              </w:rPr>
              <w:t>of</w:t>
            </w:r>
            <w:proofErr w:type="spellEnd"/>
            <w:r w:rsidRPr="00E424C3">
              <w:rPr>
                <w:rFonts w:ascii="Segoe UI" w:hAnsi="Segoe UI" w:cs="Segoe UI"/>
                <w:i/>
                <w:sz w:val="16"/>
              </w:rPr>
              <w:t xml:space="preserve"> </w:t>
            </w:r>
            <w:proofErr w:type="spellStart"/>
            <w:r w:rsidRPr="00E424C3">
              <w:rPr>
                <w:rFonts w:ascii="Segoe UI" w:hAnsi="Segoe UI" w:cs="Segoe UI"/>
                <w:i/>
                <w:sz w:val="16"/>
              </w:rPr>
              <w:t>the</w:t>
            </w:r>
            <w:proofErr w:type="spellEnd"/>
            <w:r w:rsidRPr="00E424C3">
              <w:rPr>
                <w:rFonts w:ascii="Segoe UI" w:hAnsi="Segoe UI" w:cs="Segoe UI"/>
                <w:i/>
                <w:sz w:val="16"/>
              </w:rPr>
              <w:t xml:space="preserve"> </w:t>
            </w:r>
            <w:proofErr w:type="spellStart"/>
            <w:r w:rsidRPr="00E424C3">
              <w:rPr>
                <w:rFonts w:ascii="Segoe UI" w:hAnsi="Segoe UI" w:cs="Segoe UI"/>
                <w:i/>
                <w:sz w:val="16"/>
              </w:rPr>
              <w:t>representative</w:t>
            </w:r>
            <w:proofErr w:type="spellEnd"/>
            <w:r w:rsidRPr="00E424C3">
              <w:rPr>
                <w:rFonts w:ascii="Segoe UI" w:hAnsi="Segoe UI" w:cs="Segoe UI"/>
                <w:i/>
                <w:sz w:val="16"/>
              </w:rPr>
              <w:t>)</w:t>
            </w:r>
          </w:p>
        </w:tc>
      </w:tr>
      <w:tr w:rsidR="00E424C3" w:rsidRPr="00E424C3" w14:paraId="38B73903" w14:textId="77777777" w:rsidTr="00E424C3">
        <w:tc>
          <w:tcPr>
            <w:tcW w:w="3190" w:type="dxa"/>
          </w:tcPr>
          <w:p w14:paraId="5581C626" w14:textId="77777777" w:rsidR="00E424C3" w:rsidRPr="00E424C3" w:rsidRDefault="00E424C3">
            <w:pPr>
              <w:jc w:val="center"/>
              <w:rPr>
                <w:rFonts w:ascii="Segoe UI" w:hAnsi="Segoe UI" w:cs="Segoe UI"/>
                <w:sz w:val="20"/>
                <w:szCs w:val="24"/>
              </w:rPr>
            </w:pPr>
          </w:p>
        </w:tc>
        <w:tc>
          <w:tcPr>
            <w:tcW w:w="3190" w:type="dxa"/>
          </w:tcPr>
          <w:p w14:paraId="6E9B7957" w14:textId="77777777" w:rsidR="00E424C3" w:rsidRPr="00E424C3" w:rsidRDefault="00E424C3">
            <w:pPr>
              <w:jc w:val="center"/>
              <w:rPr>
                <w:rFonts w:ascii="Segoe UI" w:hAnsi="Segoe UI" w:cs="Segoe UI"/>
                <w:i/>
                <w:sz w:val="16"/>
                <w:szCs w:val="16"/>
              </w:rPr>
            </w:pPr>
          </w:p>
        </w:tc>
        <w:tc>
          <w:tcPr>
            <w:tcW w:w="3190" w:type="dxa"/>
          </w:tcPr>
          <w:p w14:paraId="5D8B0121" w14:textId="77777777" w:rsidR="00E424C3" w:rsidRPr="00E424C3" w:rsidRDefault="00E424C3">
            <w:pPr>
              <w:jc w:val="center"/>
              <w:rPr>
                <w:rFonts w:ascii="Segoe UI" w:hAnsi="Segoe UI" w:cs="Segoe UI"/>
                <w:sz w:val="16"/>
                <w:szCs w:val="16"/>
              </w:rPr>
            </w:pPr>
          </w:p>
        </w:tc>
      </w:tr>
    </w:tbl>
    <w:p w14:paraId="681302C0" w14:textId="77777777" w:rsidR="00E424C3" w:rsidRPr="00E424C3" w:rsidRDefault="00E424C3" w:rsidP="00E424C3">
      <w:pPr>
        <w:tabs>
          <w:tab w:val="left" w:pos="1080"/>
        </w:tabs>
        <w:jc w:val="both"/>
        <w:rPr>
          <w:rFonts w:ascii="Segoe UI" w:hAnsi="Segoe UI" w:cs="Segoe UI"/>
          <w:b/>
          <w:sz w:val="20"/>
          <w:szCs w:val="24"/>
          <w:lang w:val="en-GB"/>
        </w:rPr>
      </w:pPr>
    </w:p>
    <w:p w14:paraId="3C5D77B6" w14:textId="77777777" w:rsidR="00E424C3" w:rsidRPr="00E424C3" w:rsidRDefault="00E424C3" w:rsidP="00E424C3">
      <w:pPr>
        <w:jc w:val="both"/>
        <w:rPr>
          <w:rFonts w:ascii="Segoe UI" w:hAnsi="Segoe UI" w:cs="Segoe UI"/>
          <w:b/>
          <w:sz w:val="36"/>
          <w:szCs w:val="20"/>
        </w:rPr>
      </w:pPr>
    </w:p>
    <w:p w14:paraId="68C65389" w14:textId="77777777" w:rsidR="00E424C3" w:rsidRPr="00E424C3" w:rsidRDefault="00E424C3" w:rsidP="00E424C3">
      <w:pPr>
        <w:keepNext/>
        <w:keepLines/>
        <w:jc w:val="both"/>
        <w:rPr>
          <w:rFonts w:ascii="Segoe UI" w:hAnsi="Segoe UI" w:cs="Segoe UI"/>
          <w:bCs/>
          <w:sz w:val="22"/>
        </w:rPr>
      </w:pPr>
    </w:p>
    <w:p w14:paraId="1B7FA77B" w14:textId="77777777" w:rsidR="00E424C3" w:rsidRPr="00E424C3" w:rsidRDefault="00E424C3" w:rsidP="00E424C3">
      <w:pPr>
        <w:jc w:val="both"/>
        <w:rPr>
          <w:rFonts w:ascii="Segoe UI" w:hAnsi="Segoe UI" w:cs="Segoe UI"/>
          <w:b/>
          <w:color w:val="333333"/>
          <w:sz w:val="18"/>
          <w:szCs w:val="18"/>
          <w:lang w:val="en"/>
        </w:rPr>
      </w:pPr>
      <w:proofErr w:type="spellStart"/>
      <w:r w:rsidRPr="00E424C3">
        <w:rPr>
          <w:rFonts w:ascii="Segoe UI" w:hAnsi="Segoe UI" w:cs="Segoe UI"/>
          <w:b/>
          <w:sz w:val="18"/>
          <w:szCs w:val="18"/>
        </w:rPr>
        <w:t>The</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contracting</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authority’s</w:t>
      </w:r>
      <w:proofErr w:type="spellEnd"/>
      <w:r w:rsidRPr="00E424C3">
        <w:rPr>
          <w:rFonts w:ascii="Segoe UI" w:hAnsi="Segoe UI" w:cs="Segoe UI"/>
          <w:b/>
          <w:sz w:val="18"/>
          <w:szCs w:val="18"/>
        </w:rPr>
        <w:t xml:space="preserve"> note: </w:t>
      </w:r>
      <w:r w:rsidRPr="00E424C3">
        <w:rPr>
          <w:rFonts w:ascii="Segoe UI" w:hAnsi="Segoe UI" w:cs="Segoe UI"/>
          <w:b/>
          <w:color w:val="333333"/>
          <w:sz w:val="18"/>
          <w:szCs w:val="18"/>
          <w:lang w:val="en"/>
        </w:rPr>
        <w:t xml:space="preserve">Form must be completed and attached to the bid, </w:t>
      </w:r>
      <w:r w:rsidRPr="00E424C3">
        <w:rPr>
          <w:rFonts w:ascii="Segoe UI" w:hAnsi="Segoe UI" w:cs="Segoe UI"/>
          <w:b/>
          <w:color w:val="333333"/>
          <w:sz w:val="18"/>
          <w:szCs w:val="18"/>
          <w:u w:val="single"/>
          <w:lang w:val="en"/>
        </w:rPr>
        <w:t>regardless the fact</w:t>
      </w:r>
      <w:r w:rsidRPr="00E424C3">
        <w:rPr>
          <w:rFonts w:ascii="Segoe UI" w:hAnsi="Segoe UI" w:cs="Segoe UI"/>
          <w:b/>
          <w:color w:val="333333"/>
          <w:sz w:val="18"/>
          <w:szCs w:val="18"/>
          <w:lang w:val="en"/>
        </w:rPr>
        <w:t xml:space="preserve"> if you </w:t>
      </w:r>
    </w:p>
    <w:p w14:paraId="0B48E511" w14:textId="77777777"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color w:val="333333"/>
          <w:sz w:val="18"/>
          <w:szCs w:val="18"/>
          <w:lang w:val="en"/>
        </w:rPr>
        <w:t xml:space="preserve">                                                         submit bid</w:t>
      </w:r>
      <w:r w:rsidRPr="00E424C3">
        <w:rPr>
          <w:rFonts w:ascii="Segoe UI" w:hAnsi="Segoe UI" w:cs="Segoe UI"/>
          <w:bCs/>
          <w:sz w:val="22"/>
          <w:lang w:val="en"/>
        </w:rPr>
        <w:t xml:space="preserve"> </w:t>
      </w:r>
      <w:proofErr w:type="spellStart"/>
      <w:r w:rsidRPr="00E424C3">
        <w:rPr>
          <w:rFonts w:ascii="Segoe UI" w:hAnsi="Segoe UI" w:cs="Segoe UI"/>
          <w:b/>
          <w:bCs/>
          <w:sz w:val="18"/>
          <w:szCs w:val="18"/>
        </w:rPr>
        <w:t>individually</w:t>
      </w:r>
      <w:proofErr w:type="spellEnd"/>
      <w:r w:rsidRPr="00E424C3">
        <w:rPr>
          <w:rFonts w:ascii="Segoe UI" w:hAnsi="Segoe UI" w:cs="Segoe UI"/>
          <w:b/>
          <w:color w:val="333333"/>
          <w:sz w:val="18"/>
          <w:szCs w:val="18"/>
          <w:lang w:val="en"/>
        </w:rPr>
        <w:t xml:space="preserve"> or with a joint bid with subcontractors</w:t>
      </w:r>
    </w:p>
    <w:p w14:paraId="668D55BC" w14:textId="77777777" w:rsidR="00197E31" w:rsidRPr="00E424C3" w:rsidRDefault="00197E31" w:rsidP="00197E31">
      <w:pPr>
        <w:spacing w:line="240" w:lineRule="auto"/>
        <w:jc w:val="both"/>
        <w:rPr>
          <w:rFonts w:ascii="Segoe UI" w:eastAsia="Times New Roman" w:hAnsi="Segoe UI" w:cs="Segoe UI"/>
          <w:b/>
          <w:i/>
          <w:color w:val="000000"/>
          <w:sz w:val="18"/>
          <w:szCs w:val="18"/>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E424C3">
        <w:rPr>
          <w:rFonts w:ascii="Segoe UI" w:eastAsia="Times New Roman" w:hAnsi="Segoe UI" w:cs="Segoe UI"/>
          <w:b/>
          <w:color w:val="000000"/>
          <w:sz w:val="28"/>
          <w:szCs w:val="28"/>
          <w:shd w:val="clear" w:color="auto" w:fill="DEEAF6"/>
        </w:rPr>
        <w:lastRenderedPageBreak/>
        <w:t>DATA ABOUT THE SUBCONTRACTORS AND SUBC</w:t>
      </w:r>
      <w:r>
        <w:rPr>
          <w:rFonts w:ascii="Segoe UI" w:eastAsia="Times New Roman" w:hAnsi="Segoe UI" w:cs="Segoe UI"/>
          <w:b/>
          <w:color w:val="000000"/>
          <w:sz w:val="28"/>
          <w:szCs w:val="28"/>
          <w:shd w:val="clear" w:color="auto" w:fill="DEEAF6"/>
        </w:rPr>
        <w:t xml:space="preserve">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5C90F0D2"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7E31">
        <w:rPr>
          <w:rFonts w:ascii="Segoe UI" w:eastAsia="Times New Roman" w:hAnsi="Segoe UI" w:cs="Segoe UI"/>
          <w:b/>
          <w:color w:val="FFFFFF" w:themeColor="background1"/>
          <w:sz w:val="28"/>
          <w:szCs w:val="28"/>
          <w:shd w:val="clear" w:color="auto" w:fill="2F5496" w:themeFill="accent1" w:themeFillShade="BF"/>
          <w:lang w:eastAsia="sl-SI"/>
        </w:rPr>
        <w:t>3</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197E31">
        <w:rPr>
          <w:rFonts w:ascii="Segoe UI" w:eastAsia="Times New Roman" w:hAnsi="Segoe UI" w:cs="Segoe UI"/>
          <w:b/>
          <w:color w:val="FFFFFF" w:themeColor="background1"/>
          <w:sz w:val="28"/>
          <w:szCs w:val="28"/>
          <w:shd w:val="clear" w:color="auto" w:fill="2F5496" w:themeFill="accent1" w:themeFillShade="BF"/>
          <w:lang w:eastAsia="sl-SI"/>
        </w:rPr>
        <w:t>1</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(EUR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from</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4.1)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3D3A47">
        <w:tc>
          <w:tcPr>
            <w:tcW w:w="3190" w:type="dxa"/>
          </w:tcPr>
          <w:p w14:paraId="3F2D27E0" w14:textId="77777777" w:rsidR="00151E40" w:rsidRPr="00DB1090" w:rsidRDefault="00151E40" w:rsidP="003D3A47">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3D3A47">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3D3A47">
            <w:pPr>
              <w:spacing w:line="240" w:lineRule="auto"/>
              <w:jc w:val="center"/>
              <w:rPr>
                <w:rFonts w:ascii="Segoe UI" w:eastAsia="Times New Roman" w:hAnsi="Segoe UI" w:cs="Segoe UI"/>
                <w:color w:val="000000"/>
                <w:sz w:val="22"/>
              </w:rPr>
            </w:pPr>
          </w:p>
          <w:p w14:paraId="10E06129" w14:textId="51C02A1E" w:rsidR="00151E40" w:rsidRPr="00642DF9" w:rsidRDefault="00151E40"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3D3A47">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3D3A47">
        <w:trPr>
          <w:trHeight w:val="86"/>
        </w:trPr>
        <w:tc>
          <w:tcPr>
            <w:tcW w:w="3190" w:type="dxa"/>
            <w:tcBorders>
              <w:top w:val="dashed" w:sz="4" w:space="0" w:color="auto"/>
            </w:tcBorders>
          </w:tcPr>
          <w:p w14:paraId="31976384"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370BFF5A" w:rsidR="00151E40"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62500273" w14:textId="327ADF0E" w:rsidR="00197E31" w:rsidRDefault="00197E31" w:rsidP="00DB3112">
      <w:pPr>
        <w:spacing w:before="120" w:after="60" w:line="240" w:lineRule="auto"/>
        <w:rPr>
          <w:rFonts w:ascii="Segoe UI" w:eastAsia="Times New Roman" w:hAnsi="Segoe UI" w:cs="Segoe UI"/>
          <w:i/>
          <w:color w:val="000000"/>
          <w:sz w:val="20"/>
          <w:szCs w:val="20"/>
          <w:lang w:eastAsia="sl-SI"/>
        </w:rPr>
      </w:pPr>
    </w:p>
    <w:p w14:paraId="3A6FE159" w14:textId="33C12ACC" w:rsidR="00197E31"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ESPD FOR ALL ECONOMIC OPERATORS                                                         </w:t>
      </w:r>
    </w:p>
    <w:p w14:paraId="7124E620"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2F9D4ED0" w14:textId="6F099AB5" w:rsidR="00197E31" w:rsidRDefault="00197E31"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4.1</w:t>
      </w:r>
    </w:p>
    <w:p w14:paraId="40E55EB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4B0E003" w14:textId="77777777" w:rsidR="00197E31" w:rsidRPr="00197E31" w:rsidRDefault="00197E31" w:rsidP="00197E31">
      <w:pPr>
        <w:jc w:val="both"/>
        <w:rPr>
          <w:rFonts w:ascii="Segoe UI" w:hAnsi="Segoe UI" w:cs="Segoe UI"/>
          <w:color w:val="212121"/>
          <w:sz w:val="22"/>
          <w:lang w:val="en"/>
        </w:rPr>
      </w:pPr>
      <w:proofErr w:type="spellStart"/>
      <w:r w:rsidRPr="00197E31">
        <w:rPr>
          <w:rFonts w:ascii="Segoe UI" w:hAnsi="Segoe UI" w:cs="Segoe UI"/>
          <w:sz w:val="22"/>
        </w:rPr>
        <w:t>European</w:t>
      </w:r>
      <w:proofErr w:type="spellEnd"/>
      <w:r w:rsidRPr="00197E31">
        <w:rPr>
          <w:rFonts w:ascii="Segoe UI" w:hAnsi="Segoe UI" w:cs="Segoe UI"/>
          <w:sz w:val="22"/>
        </w:rPr>
        <w:t xml:space="preserve"> </w:t>
      </w:r>
      <w:proofErr w:type="spellStart"/>
      <w:r w:rsidRPr="00197E31">
        <w:rPr>
          <w:rFonts w:ascii="Segoe UI" w:hAnsi="Segoe UI" w:cs="Segoe UI"/>
          <w:sz w:val="22"/>
        </w:rPr>
        <w:t>Single</w:t>
      </w:r>
      <w:proofErr w:type="spellEnd"/>
      <w:r w:rsidRPr="00197E31">
        <w:rPr>
          <w:rFonts w:ascii="Segoe UI" w:hAnsi="Segoe UI" w:cs="Segoe UI"/>
          <w:sz w:val="22"/>
        </w:rPr>
        <w:t xml:space="preserve"> </w:t>
      </w:r>
      <w:proofErr w:type="spellStart"/>
      <w:r w:rsidRPr="00197E31">
        <w:rPr>
          <w:rFonts w:ascii="Segoe UI" w:hAnsi="Segoe UI" w:cs="Segoe UI"/>
          <w:sz w:val="22"/>
        </w:rPr>
        <w:t>Procurement</w:t>
      </w:r>
      <w:proofErr w:type="spellEnd"/>
      <w:r w:rsidRPr="00197E31">
        <w:rPr>
          <w:rFonts w:ascii="Segoe UI" w:hAnsi="Segoe UI" w:cs="Segoe UI"/>
          <w:sz w:val="22"/>
        </w:rPr>
        <w:t xml:space="preserve"> </w:t>
      </w:r>
      <w:proofErr w:type="spellStart"/>
      <w:r w:rsidRPr="00197E31">
        <w:rPr>
          <w:rFonts w:ascii="Segoe UI" w:hAnsi="Segoe UI" w:cs="Segoe UI"/>
          <w:sz w:val="22"/>
        </w:rPr>
        <w:t>Document</w:t>
      </w:r>
      <w:proofErr w:type="spellEnd"/>
      <w:r w:rsidRPr="00197E31">
        <w:rPr>
          <w:rFonts w:ascii="Segoe UI" w:hAnsi="Segoe UI" w:cs="Segoe UI"/>
          <w:sz w:val="22"/>
        </w:rPr>
        <w:t xml:space="preserve"> (ESPD) is a </w:t>
      </w:r>
      <w:proofErr w:type="spellStart"/>
      <w:r w:rsidRPr="00197E31">
        <w:rPr>
          <w:rFonts w:ascii="Segoe UI" w:hAnsi="Segoe UI" w:cs="Segoe UI"/>
          <w:sz w:val="22"/>
        </w:rPr>
        <w:t>a</w:t>
      </w:r>
      <w:proofErr w:type="spellEnd"/>
      <w:r w:rsidRPr="00197E31">
        <w:rPr>
          <w:rFonts w:ascii="Segoe UI" w:hAnsi="Segoe UI" w:cs="Segoe UI"/>
          <w:sz w:val="22"/>
        </w:rPr>
        <w:t xml:space="preserve"> formal </w:t>
      </w:r>
      <w:proofErr w:type="spellStart"/>
      <w:r w:rsidRPr="00197E31">
        <w:rPr>
          <w:rFonts w:ascii="Segoe UI" w:hAnsi="Segoe UI" w:cs="Segoe UI"/>
          <w:sz w:val="22"/>
        </w:rPr>
        <w:t>statement</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economic</w:t>
      </w:r>
      <w:proofErr w:type="spellEnd"/>
      <w:r w:rsidRPr="00197E31">
        <w:rPr>
          <w:rFonts w:ascii="Segoe UI" w:hAnsi="Segoe UI" w:cs="Segoe UI"/>
          <w:sz w:val="22"/>
        </w:rPr>
        <w:t xml:space="preserve"> operator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grounds</w:t>
      </w:r>
      <w:proofErr w:type="spellEnd"/>
      <w:r w:rsidRPr="00197E31">
        <w:rPr>
          <w:rFonts w:ascii="Segoe UI" w:hAnsi="Segoe UI" w:cs="Segoe UI"/>
          <w:sz w:val="22"/>
        </w:rPr>
        <w:t xml:space="preserve"> </w:t>
      </w:r>
      <w:proofErr w:type="spellStart"/>
      <w:r w:rsidRPr="00197E31">
        <w:rPr>
          <w:rFonts w:ascii="Segoe UI" w:hAnsi="Segoe UI" w:cs="Segoe UI"/>
          <w:sz w:val="22"/>
        </w:rPr>
        <w:t>for</w:t>
      </w:r>
      <w:proofErr w:type="spellEnd"/>
      <w:r w:rsidRPr="00197E31">
        <w:rPr>
          <w:rFonts w:ascii="Segoe UI" w:hAnsi="Segoe UI" w:cs="Segoe UI"/>
          <w:sz w:val="22"/>
        </w:rPr>
        <w:t xml:space="preserve"> </w:t>
      </w:r>
      <w:proofErr w:type="spellStart"/>
      <w:r w:rsidRPr="00197E31">
        <w:rPr>
          <w:rFonts w:ascii="Segoe UI" w:hAnsi="Segoe UI" w:cs="Segoe UI"/>
          <w:sz w:val="22"/>
        </w:rPr>
        <w:t>exclusion</w:t>
      </w:r>
      <w:proofErr w:type="spellEnd"/>
      <w:r w:rsidRPr="00197E31">
        <w:rPr>
          <w:rFonts w:ascii="Segoe UI" w:hAnsi="Segoe UI" w:cs="Segoe UI"/>
          <w:sz w:val="22"/>
        </w:rPr>
        <w:t xml:space="preserve"> do not </w:t>
      </w:r>
      <w:proofErr w:type="spellStart"/>
      <w:r w:rsidRPr="00197E31">
        <w:rPr>
          <w:rFonts w:ascii="Segoe UI" w:hAnsi="Segoe UI" w:cs="Segoe UI"/>
          <w:sz w:val="22"/>
        </w:rPr>
        <w:t>apply</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selection</w:t>
      </w:r>
      <w:proofErr w:type="spellEnd"/>
      <w:r w:rsidRPr="00197E31">
        <w:rPr>
          <w:rFonts w:ascii="Segoe UI" w:hAnsi="Segoe UI" w:cs="Segoe UI"/>
          <w:sz w:val="22"/>
        </w:rPr>
        <w:t xml:space="preserve"> </w:t>
      </w:r>
      <w:proofErr w:type="spellStart"/>
      <w:r w:rsidRPr="00197E31">
        <w:rPr>
          <w:rFonts w:ascii="Segoe UI" w:hAnsi="Segoe UI" w:cs="Segoe UI"/>
          <w:sz w:val="22"/>
        </w:rPr>
        <w:t>criteria</w:t>
      </w:r>
      <w:proofErr w:type="spellEnd"/>
      <w:r w:rsidRPr="00197E31">
        <w:rPr>
          <w:rFonts w:ascii="Segoe UI" w:hAnsi="Segoe UI" w:cs="Segoe UI"/>
          <w:sz w:val="22"/>
        </w:rPr>
        <w:t xml:space="preserve"> are </w:t>
      </w:r>
      <w:proofErr w:type="spellStart"/>
      <w:r w:rsidRPr="00197E31">
        <w:rPr>
          <w:rFonts w:ascii="Segoe UI" w:hAnsi="Segoe UI" w:cs="Segoe UI"/>
          <w:sz w:val="22"/>
        </w:rPr>
        <w:t>fulfilled</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it </w:t>
      </w:r>
      <w:proofErr w:type="spellStart"/>
      <w:r w:rsidRPr="00197E31">
        <w:rPr>
          <w:rFonts w:ascii="Segoe UI" w:hAnsi="Segoe UI" w:cs="Segoe UI"/>
          <w:sz w:val="22"/>
        </w:rPr>
        <w:t>will</w:t>
      </w:r>
      <w:proofErr w:type="spellEnd"/>
      <w:r w:rsidRPr="00197E31">
        <w:rPr>
          <w:rFonts w:ascii="Segoe UI" w:hAnsi="Segoe UI" w:cs="Segoe UI"/>
          <w:sz w:val="22"/>
        </w:rPr>
        <w:t xml:space="preserve"> </w:t>
      </w:r>
      <w:proofErr w:type="spellStart"/>
      <w:r w:rsidRPr="00197E31">
        <w:rPr>
          <w:rFonts w:ascii="Segoe UI" w:hAnsi="Segoe UI" w:cs="Segoe UI"/>
          <w:sz w:val="22"/>
        </w:rPr>
        <w:t>provide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information</w:t>
      </w:r>
      <w:proofErr w:type="spellEnd"/>
      <w:r w:rsidRPr="00197E31">
        <w:rPr>
          <w:rFonts w:ascii="Segoe UI" w:hAnsi="Segoe UI" w:cs="Segoe UI"/>
          <w:sz w:val="22"/>
        </w:rPr>
        <w:t xml:space="preserve"> as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entity</w:t>
      </w:r>
      <w:proofErr w:type="spellEnd"/>
      <w:r w:rsidRPr="00197E31">
        <w:rPr>
          <w:rFonts w:ascii="Segoe UI" w:hAnsi="Segoe UI" w:cs="Segoe UI"/>
          <w:sz w:val="22"/>
        </w:rPr>
        <w:t>.</w:t>
      </w:r>
      <w:r w:rsidRPr="00197E31">
        <w:rPr>
          <w:rFonts w:ascii="Segoe UI" w:hAnsi="Segoe UI" w:cs="Segoe UI"/>
          <w:color w:val="212121"/>
          <w:sz w:val="22"/>
          <w:lang w:val="en"/>
        </w:rPr>
        <w:t>The ESPD form shall also include a formal statement that the c</w:t>
      </w:r>
      <w:proofErr w:type="spellStart"/>
      <w:r w:rsidRPr="00197E31">
        <w:rPr>
          <w:rFonts w:ascii="Segoe UI" w:hAnsi="Segoe UI" w:cs="Segoe UI"/>
          <w:sz w:val="22"/>
        </w:rPr>
        <w:t>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may</w:t>
      </w:r>
      <w:proofErr w:type="spellEnd"/>
      <w:r w:rsidRPr="00197E31">
        <w:rPr>
          <w:rFonts w:ascii="Segoe UI" w:hAnsi="Segoe UI" w:cs="Segoe UI"/>
          <w:sz w:val="22"/>
        </w:rPr>
        <w:t xml:space="preserve"> </w:t>
      </w:r>
      <w:proofErr w:type="spellStart"/>
      <w:r w:rsidRPr="00197E31">
        <w:rPr>
          <w:rFonts w:ascii="Segoe UI" w:hAnsi="Segoe UI" w:cs="Segoe UI"/>
          <w:sz w:val="22"/>
        </w:rPr>
        <w:t>ask</w:t>
      </w:r>
      <w:proofErr w:type="spellEnd"/>
      <w:r w:rsidRPr="00197E31">
        <w:rPr>
          <w:rFonts w:ascii="Segoe UI" w:hAnsi="Segoe UI" w:cs="Segoe UI"/>
          <w:sz w:val="22"/>
        </w:rPr>
        <w:t xml:space="preserve"> </w:t>
      </w:r>
      <w:proofErr w:type="spellStart"/>
      <w:r w:rsidRPr="00197E31">
        <w:rPr>
          <w:rFonts w:ascii="Segoe UI" w:hAnsi="Segoe UI" w:cs="Segoe UI"/>
          <w:sz w:val="22"/>
        </w:rPr>
        <w:t>any</w:t>
      </w:r>
      <w:proofErr w:type="spellEnd"/>
      <w:r w:rsidRPr="00197E31">
        <w:rPr>
          <w:rFonts w:ascii="Segoe UI" w:hAnsi="Segoe UI" w:cs="Segoe UI"/>
          <w:sz w:val="22"/>
        </w:rPr>
        <w:t xml:space="preserve"> </w:t>
      </w:r>
      <w:proofErr w:type="spellStart"/>
      <w:r w:rsidRPr="00197E31">
        <w:rPr>
          <w:rFonts w:ascii="Segoe UI" w:hAnsi="Segoe UI" w:cs="Segoe UI"/>
          <w:sz w:val="22"/>
        </w:rPr>
        <w:t>tenderer</w:t>
      </w:r>
      <w:proofErr w:type="spellEnd"/>
      <w:r w:rsidRPr="00197E31">
        <w:rPr>
          <w:rFonts w:ascii="Segoe UI" w:hAnsi="Segoe UI" w:cs="Segoe UI"/>
          <w:sz w:val="22"/>
        </w:rPr>
        <w:t xml:space="preserve"> at </w:t>
      </w:r>
      <w:proofErr w:type="spellStart"/>
      <w:r w:rsidRPr="00197E31">
        <w:rPr>
          <w:rFonts w:ascii="Segoe UI" w:hAnsi="Segoe UI" w:cs="Segoe UI"/>
          <w:sz w:val="22"/>
        </w:rPr>
        <w:t>any</w:t>
      </w:r>
      <w:proofErr w:type="spellEnd"/>
      <w:r w:rsidRPr="00197E31">
        <w:rPr>
          <w:rFonts w:ascii="Segoe UI" w:hAnsi="Segoe UI" w:cs="Segoe UI"/>
          <w:sz w:val="22"/>
        </w:rPr>
        <w:t xml:space="preserve"> moment </w:t>
      </w:r>
      <w:proofErr w:type="spellStart"/>
      <w:r w:rsidRPr="00197E31">
        <w:rPr>
          <w:rFonts w:ascii="Segoe UI" w:hAnsi="Segoe UI" w:cs="Segoe UI"/>
          <w:sz w:val="22"/>
        </w:rPr>
        <w:t>during</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 to </w:t>
      </w:r>
      <w:proofErr w:type="spellStart"/>
      <w:r w:rsidRPr="00197E31">
        <w:rPr>
          <w:rFonts w:ascii="Segoe UI" w:hAnsi="Segoe UI" w:cs="Segoe UI"/>
          <w:sz w:val="22"/>
        </w:rPr>
        <w:t>submit</w:t>
      </w:r>
      <w:proofErr w:type="spellEnd"/>
      <w:r w:rsidRPr="00197E31">
        <w:rPr>
          <w:rFonts w:ascii="Segoe UI" w:hAnsi="Segoe UI" w:cs="Segoe UI"/>
          <w:sz w:val="22"/>
        </w:rPr>
        <w:t xml:space="preserve"> </w:t>
      </w:r>
      <w:proofErr w:type="spellStart"/>
      <w:r w:rsidRPr="00197E31">
        <w:rPr>
          <w:rFonts w:ascii="Segoe UI" w:hAnsi="Segoe UI" w:cs="Segoe UI"/>
          <w:sz w:val="22"/>
        </w:rPr>
        <w:t>all</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part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certificates</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supporting</w:t>
      </w:r>
      <w:proofErr w:type="spellEnd"/>
      <w:r w:rsidRPr="00197E31">
        <w:rPr>
          <w:rFonts w:ascii="Segoe UI" w:hAnsi="Segoe UI" w:cs="Segoe UI"/>
          <w:sz w:val="22"/>
        </w:rPr>
        <w:t xml:space="preserve"> </w:t>
      </w:r>
      <w:proofErr w:type="spellStart"/>
      <w:r w:rsidRPr="00197E31">
        <w:rPr>
          <w:rFonts w:ascii="Segoe UI" w:hAnsi="Segoe UI" w:cs="Segoe UI"/>
          <w:sz w:val="22"/>
        </w:rPr>
        <w:t>documents</w:t>
      </w:r>
      <w:proofErr w:type="spellEnd"/>
      <w:r w:rsidRPr="00197E31">
        <w:rPr>
          <w:rFonts w:ascii="Segoe UI" w:hAnsi="Segoe UI" w:cs="Segoe UI"/>
          <w:sz w:val="22"/>
        </w:rPr>
        <w:t xml:space="preserve"> </w:t>
      </w:r>
      <w:proofErr w:type="spellStart"/>
      <w:r w:rsidRPr="00197E31">
        <w:rPr>
          <w:rFonts w:ascii="Segoe UI" w:hAnsi="Segoe UI" w:cs="Segoe UI"/>
          <w:sz w:val="22"/>
        </w:rPr>
        <w:t>where</w:t>
      </w:r>
      <w:proofErr w:type="spellEnd"/>
      <w:r w:rsidRPr="00197E31">
        <w:rPr>
          <w:rFonts w:ascii="Segoe UI" w:hAnsi="Segoe UI" w:cs="Segoe UI"/>
          <w:sz w:val="22"/>
        </w:rPr>
        <w:t xml:space="preserve"> </w:t>
      </w:r>
      <w:proofErr w:type="spellStart"/>
      <w:r w:rsidRPr="00197E31">
        <w:rPr>
          <w:rFonts w:ascii="Segoe UI" w:hAnsi="Segoe UI" w:cs="Segoe UI"/>
          <w:sz w:val="22"/>
        </w:rPr>
        <w:t>this</w:t>
      </w:r>
      <w:proofErr w:type="spellEnd"/>
      <w:r w:rsidRPr="00197E31">
        <w:rPr>
          <w:rFonts w:ascii="Segoe UI" w:hAnsi="Segoe UI" w:cs="Segoe UI"/>
          <w:sz w:val="22"/>
        </w:rPr>
        <w:t xml:space="preserve"> is </w:t>
      </w:r>
      <w:proofErr w:type="spellStart"/>
      <w:r w:rsidRPr="00197E31">
        <w:rPr>
          <w:rFonts w:ascii="Segoe UI" w:hAnsi="Segoe UI" w:cs="Segoe UI"/>
          <w:sz w:val="22"/>
        </w:rPr>
        <w:t>necessary</w:t>
      </w:r>
      <w:proofErr w:type="spellEnd"/>
      <w:r w:rsidRPr="00197E31">
        <w:rPr>
          <w:rFonts w:ascii="Segoe UI" w:hAnsi="Segoe UI" w:cs="Segoe UI"/>
          <w:sz w:val="22"/>
        </w:rPr>
        <w:t xml:space="preserve"> to </w:t>
      </w:r>
      <w:proofErr w:type="spellStart"/>
      <w:r w:rsidRPr="00197E31">
        <w:rPr>
          <w:rFonts w:ascii="Segoe UI" w:hAnsi="Segoe UI" w:cs="Segoe UI"/>
          <w:sz w:val="22"/>
        </w:rPr>
        <w:t>ensure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proper</w:t>
      </w:r>
      <w:proofErr w:type="spellEnd"/>
      <w:r w:rsidRPr="00197E31">
        <w:rPr>
          <w:rFonts w:ascii="Segoe UI" w:hAnsi="Segoe UI" w:cs="Segoe UI"/>
          <w:sz w:val="22"/>
        </w:rPr>
        <w:t xml:space="preserve"> </w:t>
      </w:r>
      <w:proofErr w:type="spellStart"/>
      <w:r w:rsidRPr="00197E31">
        <w:rPr>
          <w:rFonts w:ascii="Segoe UI" w:hAnsi="Segoe UI" w:cs="Segoe UI"/>
          <w:sz w:val="22"/>
        </w:rPr>
        <w:t>conduct</w:t>
      </w:r>
      <w:proofErr w:type="spellEnd"/>
      <w:r w:rsidRPr="00197E31">
        <w:rPr>
          <w:rFonts w:ascii="Segoe UI" w:hAnsi="Segoe UI" w:cs="Segoe UI"/>
          <w:sz w:val="22"/>
        </w:rPr>
        <w:t xml:space="preserve">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w:t>
      </w:r>
    </w:p>
    <w:p w14:paraId="608E813E" w14:textId="77777777" w:rsidR="00197E31" w:rsidRPr="00197E31" w:rsidRDefault="00197E31" w:rsidP="00197E31">
      <w:pPr>
        <w:jc w:val="both"/>
        <w:rPr>
          <w:rFonts w:ascii="Segoe UI" w:hAnsi="Segoe UI" w:cs="Segoe UI"/>
          <w:sz w:val="22"/>
        </w:rPr>
      </w:pPr>
    </w:p>
    <w:p w14:paraId="5601238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The entries in the ESPD form and/or the evidence submitted by the economic operator must be valid.</w:t>
      </w:r>
    </w:p>
    <w:p w14:paraId="04BCE37D" w14:textId="77777777" w:rsidR="00197E31" w:rsidRPr="00197E31" w:rsidRDefault="00197E31" w:rsidP="00197E31">
      <w:pPr>
        <w:jc w:val="both"/>
        <w:rPr>
          <w:rFonts w:ascii="Segoe UI" w:hAnsi="Segoe UI" w:cs="Segoe UI"/>
          <w:sz w:val="22"/>
        </w:rPr>
      </w:pPr>
    </w:p>
    <w:p w14:paraId="5D6FE609" w14:textId="2215ABE5"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economic operator imports </w:t>
      </w:r>
      <w:proofErr w:type="spellStart"/>
      <w:r w:rsidRPr="00197E31">
        <w:rPr>
          <w:rFonts w:ascii="Segoe UI" w:hAnsi="Segoe UI" w:cs="Segoe UI"/>
          <w:color w:val="212121"/>
          <w:sz w:val="22"/>
          <w:lang w:val="en"/>
        </w:rPr>
        <w:t>XML.file</w:t>
      </w:r>
      <w:proofErr w:type="spellEnd"/>
      <w:r w:rsidRPr="00197E31">
        <w:rPr>
          <w:rFonts w:ascii="Segoe UI" w:hAnsi="Segoe UI" w:cs="Segoe UI"/>
          <w:color w:val="212121"/>
          <w:sz w:val="22"/>
          <w:lang w:val="en"/>
        </w:rPr>
        <w:t xml:space="preserve"> </w:t>
      </w:r>
      <w:proofErr w:type="spellStart"/>
      <w:r w:rsidRPr="00197E31">
        <w:rPr>
          <w:rFonts w:ascii="Segoe UI" w:hAnsi="Segoe UI" w:cs="Segoe UI"/>
          <w:color w:val="212121"/>
          <w:sz w:val="22"/>
          <w:lang w:val="en"/>
        </w:rPr>
        <w:t>preparred</w:t>
      </w:r>
      <w:proofErr w:type="spellEnd"/>
      <w:r w:rsidRPr="00197E31">
        <w:rPr>
          <w:rFonts w:ascii="Segoe UI" w:hAnsi="Segoe UI" w:cs="Segoe UI"/>
          <w:color w:val="212121"/>
          <w:sz w:val="22"/>
          <w:lang w:val="en"/>
        </w:rPr>
        <w:t xml:space="preserve"> by the contracting authority to the ESPD file on the website: </w:t>
      </w:r>
      <w:hyperlink r:id="rId19" w:history="1">
        <w:r w:rsidR="00C462F3">
          <w:rPr>
            <w:rStyle w:val="Hyperlink"/>
            <w:rFonts w:ascii="Segoe UI" w:hAnsi="Segoe UI" w:cs="Segoe UI"/>
            <w:sz w:val="22"/>
          </w:rPr>
          <w:t>https://ejn.gov.si/espd</w:t>
        </w:r>
      </w:hyperlink>
      <w:r w:rsidR="00C462F3">
        <w:rPr>
          <w:rFonts w:ascii="Segoe UI" w:hAnsi="Segoe UI" w:cs="Segoe UI"/>
          <w:color w:val="212121"/>
          <w:sz w:val="22"/>
          <w:lang w:val="en"/>
        </w:rPr>
        <w:t xml:space="preserve"> </w:t>
      </w:r>
      <w:r w:rsidRPr="00197E31">
        <w:rPr>
          <w:rFonts w:ascii="Segoe UI" w:hAnsi="Segoe UI" w:cs="Segoe UI"/>
          <w:color w:val="212121"/>
          <w:sz w:val="22"/>
          <w:lang w:val="en"/>
        </w:rPr>
        <w:t>and directly enters the requested data into it.</w:t>
      </w:r>
    </w:p>
    <w:p w14:paraId="28D8C6E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1F5276E3"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
        </w:rPr>
      </w:pPr>
      <w:r w:rsidRPr="00197E31">
        <w:rPr>
          <w:rFonts w:ascii="Segoe UI" w:hAnsi="Segoe UI" w:cs="Segoe UI"/>
          <w:sz w:val="22"/>
          <w:lang w:val="en"/>
        </w:rPr>
        <w:t xml:space="preserve">Where groups of economic operators (including temporary associations, economic operators on whose capacity </w:t>
      </w:r>
      <w:proofErr w:type="gramStart"/>
      <w:r w:rsidRPr="00197E31">
        <w:rPr>
          <w:rFonts w:ascii="Segoe UI" w:hAnsi="Segoe UI" w:cs="Segoe UI"/>
          <w:sz w:val="22"/>
          <w:lang w:val="en"/>
        </w:rPr>
        <w:t>is</w:t>
      </w:r>
      <w:proofErr w:type="gramEnd"/>
      <w:r w:rsidRPr="00197E31">
        <w:rPr>
          <w:rFonts w:ascii="Segoe UI"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14F00C2"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197E31">
        <w:rPr>
          <w:rFonts w:ascii="Segoe UI" w:hAnsi="Segoe UI" w:cs="Segoe UI"/>
          <w:b/>
          <w:color w:val="212121"/>
          <w:sz w:val="22"/>
          <w:lang w:val="en"/>
        </w:rPr>
        <w:t xml:space="preserve">ePonudbe.si </w:t>
      </w:r>
      <w:r w:rsidRPr="00197E31">
        <w:rPr>
          <w:rFonts w:ascii="Segoe UI"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FA16BB8"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
        </w:rPr>
      </w:pPr>
      <w:r w:rsidRPr="00197E31">
        <w:rPr>
          <w:rFonts w:ascii="Segoe UI" w:hAnsi="Segoe UI" w:cs="Segoe UI"/>
          <w:color w:val="212121"/>
          <w:sz w:val="22"/>
          <w:lang w:val="en"/>
        </w:rPr>
        <w:t>For the other participating economic operators from the group, the bidder attaches signed ESPDs in the pdf. form or electronically signed xml. in the »ESPD – Other Participants« section.</w:t>
      </w:r>
    </w:p>
    <w:p w14:paraId="3A6ECA66" w14:textId="77777777" w:rsidR="00197E31" w:rsidRPr="00197E31" w:rsidRDefault="00197E31" w:rsidP="00197E31">
      <w:pPr>
        <w:autoSpaceDE w:val="0"/>
        <w:autoSpaceDN w:val="0"/>
        <w:adjustRightInd w:val="0"/>
        <w:spacing w:line="240" w:lineRule="auto"/>
        <w:rPr>
          <w:rFonts w:ascii="Segoe UI" w:eastAsia="Times New Roman" w:hAnsi="Segoe UI" w:cs="Segoe UI"/>
          <w:color w:val="000000"/>
          <w:sz w:val="20"/>
          <w:szCs w:val="20"/>
          <w:lang w:eastAsia="sl-SI"/>
        </w:rPr>
      </w:pPr>
    </w:p>
    <w:p w14:paraId="1FD542E4" w14:textId="421BED2C"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6681FB" w14:textId="2B9561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CCD8472" w14:textId="58B75F1D"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C8D299" w14:textId="6C44031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38269C" w14:textId="6D2DF5A0"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734FBDB" w14:textId="66AEB66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998ACD" w14:textId="386EC97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32CE45" w14:textId="711FD4D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359A57" w14:textId="3C6EF2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74F1681" w14:textId="001F034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0CD2E94" w14:textId="1A80CCA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38895F" w14:textId="45FAE5C4"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54D6B64" w14:textId="461DB75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D0F608A" w14:textId="51F789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0617379" w14:textId="5597A93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644A9E2" w14:textId="03360E5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BD09471" w14:textId="1BDB8A6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05A13C5" w14:textId="2AB551C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90FC1CD" w14:textId="3C8A7BE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7C07A74" w14:textId="1E2681B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64A3D11" w14:textId="29157F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8D7B840" w14:textId="46C43D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168DDB7" w14:textId="5F0EBC6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5F80AE" w14:textId="11D8804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9BF1C29" w14:textId="73A812F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1ED08F8" w14:textId="4D7DC7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5080DD" w14:textId="446C90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3E10BFE" w14:textId="3B95BA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A2F3EFF" w14:textId="0190C71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A332410" w14:textId="27CCBF6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4D775DB" w14:textId="08D14F8B"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0E53A12" w14:textId="54F1B5AE"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D3B8B0" w14:textId="7061280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498A8E" w14:textId="525546B9"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C86F895" w14:textId="50FB29A5"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4E797DA6" w14:textId="25D639ED"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678ECCD" w14:textId="7777777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E94DB14" w14:textId="5FA578E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A1CF87B" w14:textId="7475857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DE698" w14:textId="6DD4304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04C220E" w14:textId="03C3310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23DA1E1" w14:textId="777777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7A3446B" w14:textId="0D849763"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32B074A0" w14:textId="3676F8CA"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F264A46" w14:textId="251CD1E8" w:rsidR="00197E31" w:rsidRDefault="00E424C3"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LIST OF REFERENCES</w:t>
      </w:r>
      <w:r w:rsidR="00197E31">
        <w:rPr>
          <w:rFonts w:ascii="Segoe UI" w:eastAsia="Times New Roman" w:hAnsi="Segoe UI" w:cs="Segoe UI"/>
          <w:b/>
          <w:bCs/>
          <w:color w:val="000000"/>
          <w:sz w:val="28"/>
          <w:szCs w:val="28"/>
          <w:lang w:eastAsia="sl-SI"/>
        </w:rPr>
        <w:t xml:space="preserve">                                               </w:t>
      </w:r>
    </w:p>
    <w:p w14:paraId="5AFC3A9E"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9619B6A" w14:textId="32DAD8B3" w:rsidR="00197E31" w:rsidRDefault="00E424C3"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lastRenderedPageBreak/>
        <w:t>FORM</w:t>
      </w:r>
      <w:r w:rsidR="00197E31">
        <w:rPr>
          <w:rFonts w:ascii="Segoe UI" w:eastAsia="Times New Roman" w:hAnsi="Segoe UI" w:cs="Segoe UI"/>
          <w:b/>
          <w:color w:val="FFFFFF" w:themeColor="background1"/>
          <w:sz w:val="28"/>
          <w:szCs w:val="28"/>
          <w:shd w:val="clear" w:color="auto" w:fill="2F5496" w:themeFill="accent1" w:themeFillShade="BF"/>
          <w:lang w:eastAsia="sl-SI"/>
        </w:rPr>
        <w:t xml:space="preserve"> 4.2</w:t>
      </w:r>
    </w:p>
    <w:p w14:paraId="5093E715"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D62EEFF" w14:textId="0466EA89" w:rsidR="00E424C3" w:rsidRPr="00E424C3" w:rsidRDefault="00E424C3" w:rsidP="00CA19E0">
      <w:pPr>
        <w:spacing w:line="240" w:lineRule="auto"/>
        <w:jc w:val="both"/>
        <w:rPr>
          <w:rFonts w:ascii="Segoe UI" w:eastAsia="Times New Roman" w:hAnsi="Segoe UI" w:cs="Segoe UI"/>
          <w:sz w:val="22"/>
          <w:lang w:val="en-GB" w:eastAsia="sl-SI"/>
        </w:rPr>
      </w:pPr>
      <w:r w:rsidRPr="00E424C3">
        <w:rPr>
          <w:rFonts w:ascii="Segoe UI" w:eastAsia="Times New Roman" w:hAnsi="Segoe UI" w:cs="Segoe UI"/>
          <w:color w:val="000000"/>
          <w:sz w:val="22"/>
          <w:lang w:val="en-GB" w:eastAsia="sl-SI"/>
        </w:rPr>
        <w:t xml:space="preserve">Acting as a Bidder, we hereby declare that, for the past </w:t>
      </w:r>
      <w:r>
        <w:rPr>
          <w:rFonts w:ascii="Segoe UI" w:eastAsia="Times New Roman" w:hAnsi="Segoe UI" w:cs="Segoe UI"/>
          <w:color w:val="000000"/>
          <w:sz w:val="22"/>
          <w:lang w:val="en-GB" w:eastAsia="sl-SI"/>
        </w:rPr>
        <w:t>3</w:t>
      </w:r>
      <w:r w:rsidRPr="00E424C3">
        <w:rPr>
          <w:rFonts w:ascii="Segoe UI" w:eastAsia="Times New Roman" w:hAnsi="Segoe UI" w:cs="Segoe UI"/>
          <w:color w:val="000000"/>
          <w:sz w:val="22"/>
          <w:lang w:val="en-GB" w:eastAsia="sl-SI"/>
        </w:rPr>
        <w:t xml:space="preserve"> years</w:t>
      </w:r>
      <w:r w:rsidR="00860B61">
        <w:rPr>
          <w:rFonts w:ascii="Segoe UI" w:eastAsia="Times New Roman" w:hAnsi="Segoe UI" w:cs="Segoe UI"/>
          <w:color w:val="000000"/>
          <w:sz w:val="22"/>
          <w:lang w:val="en-GB" w:eastAsia="sl-SI"/>
        </w:rPr>
        <w:t>,</w:t>
      </w:r>
      <w:r w:rsidR="00860B61" w:rsidRPr="00860B61">
        <w:rPr>
          <w:rFonts w:ascii="Segoe UI" w:eastAsia="Times New Roman" w:hAnsi="Segoe UI" w:cs="Segoe UI"/>
          <w:color w:val="000000"/>
          <w:sz w:val="22"/>
          <w:lang w:val="en-GB"/>
        </w:rPr>
        <w:t xml:space="preserve"> </w:t>
      </w:r>
      <w:r w:rsidR="00860B61">
        <w:rPr>
          <w:rFonts w:ascii="Segoe UI" w:eastAsia="Times New Roman" w:hAnsi="Segoe UI" w:cs="Segoe UI"/>
          <w:color w:val="000000"/>
          <w:sz w:val="22"/>
          <w:lang w:val="en-GB"/>
        </w:rPr>
        <w:t>more precisely from 22 June 2020 until the deadline for submission of the bids</w:t>
      </w:r>
      <w:r w:rsidRPr="00E424C3">
        <w:rPr>
          <w:rFonts w:ascii="Segoe UI" w:eastAsia="Times New Roman" w:hAnsi="Segoe UI" w:cs="Segoe UI"/>
          <w:color w:val="000000"/>
          <w:sz w:val="22"/>
          <w:lang w:val="en-GB" w:eastAsia="sl-SI"/>
        </w:rPr>
        <w:t xml:space="preserve">, we have sold at least </w:t>
      </w:r>
      <w:r>
        <w:rPr>
          <w:rFonts w:ascii="Segoe UI" w:eastAsia="Times New Roman" w:hAnsi="Segoe UI" w:cs="Segoe UI"/>
          <w:color w:val="000000"/>
          <w:sz w:val="22"/>
          <w:lang w:val="en-GB" w:eastAsia="sl-SI"/>
        </w:rPr>
        <w:t>2</w:t>
      </w:r>
      <w:r w:rsidRPr="00E424C3">
        <w:rPr>
          <w:rFonts w:ascii="Segoe UI" w:eastAsia="Times New Roman" w:hAnsi="Segoe UI" w:cs="Segoe UI"/>
          <w:sz w:val="22"/>
          <w:lang w:val="en" w:eastAsia="sl-SI"/>
        </w:rPr>
        <w:t xml:space="preserve"> comparable </w:t>
      </w:r>
      <w:proofErr w:type="spellStart"/>
      <w:r>
        <w:rPr>
          <w:rFonts w:ascii="Segoe UI" w:eastAsia="Times New Roman" w:hAnsi="Segoe UI" w:cs="Segoe UI"/>
          <w:sz w:val="22"/>
          <w:lang w:val="en" w:eastAsia="sl-SI"/>
        </w:rPr>
        <w:t>Litography</w:t>
      </w:r>
      <w:proofErr w:type="spellEnd"/>
      <w:r>
        <w:rPr>
          <w:rFonts w:ascii="Segoe UI" w:eastAsia="Times New Roman" w:hAnsi="Segoe UI" w:cs="Segoe UI"/>
          <w:sz w:val="22"/>
          <w:lang w:val="en" w:eastAsia="sl-SI"/>
        </w:rPr>
        <w:t>-based (Ceramic) Additive Manufacturing Printers</w:t>
      </w:r>
      <w:r w:rsidRPr="00E424C3">
        <w:rPr>
          <w:rFonts w:ascii="Segoe UI" w:eastAsia="Times New Roman" w:hAnsi="Segoe UI" w:cs="Segoe UI"/>
          <w:color w:val="000000"/>
          <w:sz w:val="22"/>
          <w:lang w:val="en-GB" w:eastAsia="sl-SI"/>
        </w:rPr>
        <w:t>:</w:t>
      </w:r>
    </w:p>
    <w:p w14:paraId="1DB8F7AD" w14:textId="77777777" w:rsidR="00197E31" w:rsidRDefault="00197E31" w:rsidP="00197E31">
      <w:pPr>
        <w:tabs>
          <w:tab w:val="center" w:pos="4536"/>
          <w:tab w:val="right" w:pos="9072"/>
        </w:tabs>
        <w:rPr>
          <w:rFonts w:ascii="Arial" w:hAnsi="Arial" w:cs="Arial"/>
          <w:b/>
          <w:sz w:val="16"/>
          <w:szCs w:val="16"/>
          <w:lang w:eastAsia="sl-SI"/>
        </w:rPr>
      </w:pPr>
    </w:p>
    <w:tbl>
      <w:tblPr>
        <w:tblpPr w:leftFromText="141" w:rightFromText="141" w:vertAnchor="text" w:horzAnchor="margin" w:tblpXSpec="center" w:tblpY="127"/>
        <w:tblW w:w="9495"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62"/>
        <w:gridCol w:w="2550"/>
        <w:gridCol w:w="1983"/>
        <w:gridCol w:w="1700"/>
      </w:tblGrid>
      <w:tr w:rsidR="00E424C3" w:rsidRPr="00E424C3" w14:paraId="2E078940" w14:textId="77777777" w:rsidTr="00E424C3">
        <w:trPr>
          <w:trHeight w:val="1647"/>
        </w:trPr>
        <w:tc>
          <w:tcPr>
            <w:tcW w:w="3262" w:type="dxa"/>
            <w:shd w:val="clear" w:color="auto" w:fill="DEEAF6"/>
            <w:vAlign w:val="center"/>
          </w:tcPr>
          <w:p w14:paraId="5C025A33" w14:textId="57E3FE56" w:rsidR="00E424C3" w:rsidRPr="00E424C3" w:rsidRDefault="00E424C3"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Client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client's</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person </w:t>
            </w:r>
            <w:proofErr w:type="spellStart"/>
            <w:r w:rsidRPr="00E424C3">
              <w:rPr>
                <w:rFonts w:ascii="Segoe UI" w:hAnsi="Segoe UI" w:cs="Segoe UI"/>
                <w:sz w:val="22"/>
                <w:lang w:eastAsia="sl-SI"/>
              </w:rPr>
              <w:t>responsible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for</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additional</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information</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relevant</w:t>
            </w:r>
            <w:proofErr w:type="spellEnd"/>
            <w:r w:rsidRPr="00E424C3">
              <w:rPr>
                <w:rFonts w:ascii="Segoe UI" w:hAnsi="Segoe UI" w:cs="Segoe UI"/>
                <w:sz w:val="22"/>
                <w:lang w:eastAsia="sl-SI"/>
              </w:rPr>
              <w:t xml:space="preserve"> e-mail </w:t>
            </w:r>
            <w:proofErr w:type="spellStart"/>
            <w:r w:rsidRPr="00E424C3">
              <w:rPr>
                <w:rFonts w:ascii="Segoe UI" w:hAnsi="Segoe UI" w:cs="Segoe UI"/>
                <w:sz w:val="22"/>
                <w:lang w:eastAsia="sl-SI"/>
              </w:rPr>
              <w:t>contact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and</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phone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number</w:t>
            </w:r>
            <w:proofErr w:type="spellEnd"/>
          </w:p>
        </w:tc>
        <w:tc>
          <w:tcPr>
            <w:tcW w:w="2550" w:type="dxa"/>
            <w:shd w:val="clear" w:color="auto" w:fill="DEEAF6"/>
            <w:vAlign w:val="center"/>
          </w:tcPr>
          <w:p w14:paraId="614B32C3" w14:textId="60A107A6" w:rsidR="00E424C3" w:rsidRPr="00E424C3" w:rsidRDefault="00E424C3"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Subject</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p>
        </w:tc>
        <w:tc>
          <w:tcPr>
            <w:tcW w:w="1983" w:type="dxa"/>
            <w:shd w:val="clear" w:color="auto" w:fill="DEEAF6"/>
            <w:vAlign w:val="center"/>
          </w:tcPr>
          <w:p w14:paraId="1CAF666A" w14:textId="77777777" w:rsidR="00E424C3" w:rsidRPr="00E424C3" w:rsidRDefault="00E424C3"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Value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goods</w:t>
            </w:r>
            <w:proofErr w:type="spellEnd"/>
          </w:p>
          <w:p w14:paraId="7182292D" w14:textId="0FF8B4B2"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(in </w:t>
            </w:r>
            <w:proofErr w:type="spellStart"/>
            <w:r w:rsidRPr="00E424C3">
              <w:rPr>
                <w:rFonts w:ascii="Segoe UI" w:hAnsi="Segoe UI" w:cs="Segoe UI"/>
                <w:b/>
                <w:sz w:val="22"/>
                <w:lang w:eastAsia="sl-SI"/>
              </w:rPr>
              <w:t>euros</w:t>
            </w:r>
            <w:proofErr w:type="spellEnd"/>
            <w:r w:rsidRPr="00E424C3">
              <w:rPr>
                <w:rFonts w:ascii="Segoe UI" w:hAnsi="Segoe UI" w:cs="Segoe UI"/>
                <w:b/>
                <w:sz w:val="22"/>
                <w:lang w:eastAsia="sl-SI"/>
              </w:rPr>
              <w:t xml:space="preserve"> </w:t>
            </w:r>
            <w:proofErr w:type="spellStart"/>
            <w:r w:rsidRPr="00E424C3">
              <w:rPr>
                <w:rFonts w:ascii="Segoe UI" w:hAnsi="Segoe UI" w:cs="Segoe UI"/>
                <w:sz w:val="22"/>
                <w:lang w:eastAsia="sl-SI"/>
              </w:rPr>
              <w:t>without</w:t>
            </w:r>
            <w:proofErr w:type="spellEnd"/>
            <w:r w:rsidRPr="00E424C3">
              <w:rPr>
                <w:rFonts w:ascii="Segoe UI" w:hAnsi="Segoe UI" w:cs="Segoe UI"/>
                <w:sz w:val="22"/>
                <w:lang w:eastAsia="sl-SI"/>
              </w:rPr>
              <w:t xml:space="preserve"> VAT)</w:t>
            </w:r>
          </w:p>
        </w:tc>
        <w:tc>
          <w:tcPr>
            <w:tcW w:w="1700" w:type="dxa"/>
            <w:shd w:val="clear" w:color="auto" w:fill="DEEAF6"/>
            <w:vAlign w:val="center"/>
          </w:tcPr>
          <w:p w14:paraId="5338CF61" w14:textId="77777777" w:rsidR="00E424C3" w:rsidRPr="00E424C3" w:rsidRDefault="00E424C3" w:rsidP="00E424C3">
            <w:pPr>
              <w:tabs>
                <w:tab w:val="center" w:pos="4536"/>
                <w:tab w:val="right" w:pos="9072"/>
              </w:tabs>
              <w:jc w:val="center"/>
              <w:rPr>
                <w:rFonts w:ascii="Segoe UI" w:hAnsi="Segoe UI" w:cs="Segoe UI"/>
                <w:sz w:val="22"/>
                <w:lang w:eastAsia="sl-SI"/>
              </w:rPr>
            </w:pPr>
            <w:proofErr w:type="spellStart"/>
            <w:r w:rsidRPr="00E424C3">
              <w:rPr>
                <w:rFonts w:ascii="Segoe UI" w:hAnsi="Segoe UI" w:cs="Segoe UI"/>
                <w:sz w:val="22"/>
                <w:lang w:eastAsia="sl-SI"/>
              </w:rPr>
              <w:t>Year</w:t>
            </w:r>
            <w:proofErr w:type="spellEnd"/>
          </w:p>
          <w:p w14:paraId="2972A3ED" w14:textId="4578975A" w:rsidR="00E424C3" w:rsidRPr="00E424C3" w:rsidRDefault="00E424C3" w:rsidP="00E424C3">
            <w:pPr>
              <w:tabs>
                <w:tab w:val="center" w:pos="4536"/>
                <w:tab w:val="right" w:pos="9072"/>
              </w:tabs>
              <w:jc w:val="center"/>
              <w:rPr>
                <w:rFonts w:ascii="Segoe UI" w:hAnsi="Segoe UI" w:cs="Segoe UI"/>
                <w:sz w:val="22"/>
                <w:lang w:eastAsia="sl-SI"/>
              </w:rPr>
            </w:pPr>
            <w:r w:rsidRPr="00E424C3">
              <w:rPr>
                <w:rFonts w:ascii="Segoe UI" w:hAnsi="Segoe UI" w:cs="Segoe UI"/>
                <w:sz w:val="22"/>
                <w:lang w:eastAsia="sl-SI"/>
              </w:rPr>
              <w:t xml:space="preserve">(date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signing</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of</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the</w:t>
            </w:r>
            <w:proofErr w:type="spellEnd"/>
            <w:r w:rsidRPr="00E424C3">
              <w:rPr>
                <w:rFonts w:ascii="Segoe UI" w:hAnsi="Segoe UI" w:cs="Segoe UI"/>
                <w:sz w:val="22"/>
                <w:lang w:eastAsia="sl-SI"/>
              </w:rPr>
              <w:t xml:space="preserve"> </w:t>
            </w:r>
            <w:proofErr w:type="spellStart"/>
            <w:r w:rsidRPr="00E424C3">
              <w:rPr>
                <w:rFonts w:ascii="Segoe UI" w:hAnsi="Segoe UI" w:cs="Segoe UI"/>
                <w:sz w:val="22"/>
                <w:lang w:eastAsia="sl-SI"/>
              </w:rPr>
              <w:t>contract</w:t>
            </w:r>
            <w:proofErr w:type="spellEnd"/>
            <w:r w:rsidRPr="00E424C3">
              <w:rPr>
                <w:rFonts w:ascii="Segoe UI" w:hAnsi="Segoe UI" w:cs="Segoe UI"/>
                <w:sz w:val="22"/>
                <w:lang w:eastAsia="sl-SI"/>
              </w:rPr>
              <w:t>)</w:t>
            </w:r>
          </w:p>
        </w:tc>
      </w:tr>
      <w:tr w:rsidR="00E424C3" w14:paraId="2898EC76" w14:textId="77777777" w:rsidTr="00E424C3">
        <w:trPr>
          <w:trHeight w:val="828"/>
        </w:trPr>
        <w:tc>
          <w:tcPr>
            <w:tcW w:w="3262" w:type="dxa"/>
            <w:tcBorders>
              <w:top w:val="nil"/>
              <w:left w:val="single" w:sz="24" w:space="0" w:color="auto"/>
              <w:bottom w:val="single" w:sz="6" w:space="0" w:color="auto"/>
              <w:right w:val="single" w:sz="6" w:space="0" w:color="auto"/>
            </w:tcBorders>
          </w:tcPr>
          <w:p w14:paraId="72292108" w14:textId="77777777" w:rsidR="00E424C3" w:rsidRDefault="00E424C3" w:rsidP="00E424C3">
            <w:pPr>
              <w:tabs>
                <w:tab w:val="center" w:pos="4536"/>
                <w:tab w:val="right" w:pos="9072"/>
              </w:tabs>
              <w:rPr>
                <w:rFonts w:ascii="Arial" w:hAnsi="Arial" w:cs="Arial"/>
                <w:sz w:val="22"/>
                <w:lang w:eastAsia="sl-SI"/>
              </w:rPr>
            </w:pPr>
          </w:p>
          <w:p w14:paraId="2EE5265F" w14:textId="77777777" w:rsidR="00E424C3" w:rsidRDefault="00E424C3" w:rsidP="00E424C3">
            <w:pPr>
              <w:tabs>
                <w:tab w:val="center" w:pos="4536"/>
                <w:tab w:val="right" w:pos="9072"/>
              </w:tabs>
              <w:rPr>
                <w:rFonts w:ascii="Arial" w:hAnsi="Arial" w:cs="Arial"/>
                <w:sz w:val="22"/>
                <w:lang w:eastAsia="sl-SI"/>
              </w:rPr>
            </w:pPr>
          </w:p>
          <w:p w14:paraId="27FDC4BC"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nil"/>
              <w:left w:val="single" w:sz="6" w:space="0" w:color="auto"/>
              <w:bottom w:val="single" w:sz="6" w:space="0" w:color="auto"/>
              <w:right w:val="single" w:sz="6" w:space="0" w:color="auto"/>
            </w:tcBorders>
          </w:tcPr>
          <w:p w14:paraId="4D7118F1"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nil"/>
              <w:left w:val="single" w:sz="6" w:space="0" w:color="auto"/>
              <w:bottom w:val="single" w:sz="6" w:space="0" w:color="auto"/>
              <w:right w:val="single" w:sz="6" w:space="0" w:color="auto"/>
            </w:tcBorders>
          </w:tcPr>
          <w:p w14:paraId="06D6BBAF"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nil"/>
              <w:left w:val="single" w:sz="6" w:space="0" w:color="auto"/>
              <w:bottom w:val="single" w:sz="6" w:space="0" w:color="auto"/>
              <w:right w:val="single" w:sz="24" w:space="0" w:color="auto"/>
            </w:tcBorders>
          </w:tcPr>
          <w:p w14:paraId="76EACBCA" w14:textId="77777777" w:rsidR="00E424C3" w:rsidRDefault="00E424C3" w:rsidP="00E424C3">
            <w:pPr>
              <w:tabs>
                <w:tab w:val="center" w:pos="4536"/>
                <w:tab w:val="right" w:pos="9072"/>
              </w:tabs>
              <w:rPr>
                <w:rFonts w:ascii="Arial" w:hAnsi="Arial" w:cs="Arial"/>
                <w:sz w:val="22"/>
                <w:lang w:eastAsia="sl-SI"/>
              </w:rPr>
            </w:pPr>
          </w:p>
        </w:tc>
      </w:tr>
      <w:tr w:rsidR="00E424C3" w14:paraId="4947F692" w14:textId="77777777" w:rsidTr="00E424C3">
        <w:trPr>
          <w:trHeight w:val="826"/>
        </w:trPr>
        <w:tc>
          <w:tcPr>
            <w:tcW w:w="3262" w:type="dxa"/>
            <w:tcBorders>
              <w:top w:val="single" w:sz="6" w:space="0" w:color="auto"/>
              <w:left w:val="single" w:sz="24" w:space="0" w:color="auto"/>
              <w:bottom w:val="single" w:sz="6" w:space="0" w:color="auto"/>
              <w:right w:val="single" w:sz="6" w:space="0" w:color="auto"/>
            </w:tcBorders>
          </w:tcPr>
          <w:p w14:paraId="0DB429E3" w14:textId="77777777" w:rsidR="00E424C3" w:rsidRDefault="00E424C3" w:rsidP="00E424C3">
            <w:pPr>
              <w:tabs>
                <w:tab w:val="center" w:pos="4536"/>
                <w:tab w:val="right" w:pos="9072"/>
              </w:tabs>
              <w:rPr>
                <w:rFonts w:ascii="Arial" w:hAnsi="Arial" w:cs="Arial"/>
                <w:sz w:val="22"/>
                <w:lang w:eastAsia="sl-SI"/>
              </w:rPr>
            </w:pPr>
          </w:p>
          <w:p w14:paraId="53B793B9" w14:textId="77777777" w:rsidR="00E424C3" w:rsidRDefault="00E424C3" w:rsidP="00E424C3">
            <w:pPr>
              <w:tabs>
                <w:tab w:val="center" w:pos="4536"/>
                <w:tab w:val="right" w:pos="9072"/>
              </w:tabs>
              <w:rPr>
                <w:rFonts w:ascii="Arial" w:hAnsi="Arial" w:cs="Arial"/>
                <w:sz w:val="22"/>
                <w:lang w:eastAsia="sl-SI"/>
              </w:rPr>
            </w:pPr>
          </w:p>
          <w:p w14:paraId="44AB0B21"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70D6D28B"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7C580B5D"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58B8EC24" w14:textId="77777777" w:rsidR="00E424C3" w:rsidRDefault="00E424C3" w:rsidP="00E424C3">
            <w:pPr>
              <w:tabs>
                <w:tab w:val="center" w:pos="4536"/>
                <w:tab w:val="right" w:pos="9072"/>
              </w:tabs>
              <w:rPr>
                <w:rFonts w:ascii="Arial" w:hAnsi="Arial" w:cs="Arial"/>
                <w:sz w:val="22"/>
                <w:lang w:eastAsia="sl-SI"/>
              </w:rPr>
            </w:pPr>
          </w:p>
        </w:tc>
      </w:tr>
      <w:tr w:rsidR="00E424C3" w14:paraId="60D2ABFD" w14:textId="77777777" w:rsidTr="00E424C3">
        <w:trPr>
          <w:trHeight w:val="838"/>
        </w:trPr>
        <w:tc>
          <w:tcPr>
            <w:tcW w:w="3262" w:type="dxa"/>
            <w:tcBorders>
              <w:top w:val="single" w:sz="6" w:space="0" w:color="auto"/>
              <w:left w:val="single" w:sz="24" w:space="0" w:color="auto"/>
              <w:bottom w:val="single" w:sz="6" w:space="0" w:color="auto"/>
              <w:right w:val="single" w:sz="6" w:space="0" w:color="auto"/>
            </w:tcBorders>
          </w:tcPr>
          <w:p w14:paraId="68CB228B"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53F910BA"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15038E6F"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447BEA27" w14:textId="77777777" w:rsidR="00E424C3" w:rsidRDefault="00E424C3" w:rsidP="00E424C3">
            <w:pPr>
              <w:tabs>
                <w:tab w:val="center" w:pos="4536"/>
                <w:tab w:val="right" w:pos="9072"/>
              </w:tabs>
              <w:rPr>
                <w:rFonts w:ascii="Arial" w:hAnsi="Arial" w:cs="Arial"/>
                <w:sz w:val="22"/>
                <w:lang w:eastAsia="sl-SI"/>
              </w:rPr>
            </w:pPr>
          </w:p>
        </w:tc>
      </w:tr>
      <w:tr w:rsidR="00E424C3" w14:paraId="553C1BDE" w14:textId="77777777" w:rsidTr="00E424C3">
        <w:trPr>
          <w:trHeight w:val="838"/>
        </w:trPr>
        <w:tc>
          <w:tcPr>
            <w:tcW w:w="3262" w:type="dxa"/>
            <w:tcBorders>
              <w:top w:val="single" w:sz="6" w:space="0" w:color="auto"/>
              <w:left w:val="single" w:sz="24" w:space="0" w:color="auto"/>
              <w:bottom w:val="single" w:sz="6" w:space="0" w:color="auto"/>
              <w:right w:val="single" w:sz="6" w:space="0" w:color="auto"/>
            </w:tcBorders>
          </w:tcPr>
          <w:p w14:paraId="0D1CF03D"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2A391A25"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6BACC9F1"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5ECC0DD9" w14:textId="77777777" w:rsidR="00E424C3" w:rsidRDefault="00E424C3" w:rsidP="00E424C3">
            <w:pPr>
              <w:tabs>
                <w:tab w:val="center" w:pos="4536"/>
                <w:tab w:val="right" w:pos="9072"/>
              </w:tabs>
              <w:rPr>
                <w:rFonts w:ascii="Arial" w:hAnsi="Arial" w:cs="Arial"/>
                <w:sz w:val="22"/>
                <w:lang w:eastAsia="sl-SI"/>
              </w:rPr>
            </w:pPr>
          </w:p>
        </w:tc>
      </w:tr>
      <w:tr w:rsidR="00E424C3" w14:paraId="6EED3BE3" w14:textId="77777777" w:rsidTr="00E424C3">
        <w:trPr>
          <w:trHeight w:val="838"/>
        </w:trPr>
        <w:tc>
          <w:tcPr>
            <w:tcW w:w="3262" w:type="dxa"/>
            <w:tcBorders>
              <w:top w:val="single" w:sz="6" w:space="0" w:color="auto"/>
              <w:left w:val="single" w:sz="24" w:space="0" w:color="auto"/>
              <w:bottom w:val="single" w:sz="6" w:space="0" w:color="auto"/>
              <w:right w:val="single" w:sz="6" w:space="0" w:color="auto"/>
            </w:tcBorders>
          </w:tcPr>
          <w:p w14:paraId="7E05EBE9"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443848CC"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3E4D9D64"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429BD2A7" w14:textId="77777777" w:rsidR="00E424C3" w:rsidRDefault="00E424C3" w:rsidP="00E424C3">
            <w:pPr>
              <w:tabs>
                <w:tab w:val="center" w:pos="4536"/>
                <w:tab w:val="right" w:pos="9072"/>
              </w:tabs>
              <w:rPr>
                <w:rFonts w:ascii="Arial" w:hAnsi="Arial" w:cs="Arial"/>
                <w:sz w:val="22"/>
                <w:lang w:eastAsia="sl-SI"/>
              </w:rPr>
            </w:pPr>
          </w:p>
        </w:tc>
      </w:tr>
      <w:tr w:rsidR="00E424C3" w14:paraId="4D84040B" w14:textId="77777777" w:rsidTr="00E424C3">
        <w:trPr>
          <w:trHeight w:val="705"/>
        </w:trPr>
        <w:tc>
          <w:tcPr>
            <w:tcW w:w="3262" w:type="dxa"/>
            <w:tcBorders>
              <w:top w:val="single" w:sz="6" w:space="0" w:color="auto"/>
              <w:left w:val="single" w:sz="24" w:space="0" w:color="auto"/>
              <w:bottom w:val="single" w:sz="6" w:space="0" w:color="auto"/>
              <w:right w:val="single" w:sz="6" w:space="0" w:color="auto"/>
            </w:tcBorders>
          </w:tcPr>
          <w:p w14:paraId="1E1F70E6" w14:textId="77777777" w:rsidR="00E424C3" w:rsidRDefault="00E424C3" w:rsidP="00E424C3">
            <w:pPr>
              <w:tabs>
                <w:tab w:val="center" w:pos="4536"/>
                <w:tab w:val="right" w:pos="9072"/>
              </w:tabs>
              <w:rPr>
                <w:rFonts w:ascii="Arial" w:hAnsi="Arial" w:cs="Arial"/>
                <w:sz w:val="22"/>
                <w:lang w:eastAsia="sl-SI"/>
              </w:rPr>
            </w:pPr>
          </w:p>
          <w:p w14:paraId="373ADDBB" w14:textId="77777777" w:rsidR="00E424C3" w:rsidRDefault="00E424C3" w:rsidP="00E424C3">
            <w:pPr>
              <w:tabs>
                <w:tab w:val="center" w:pos="4536"/>
                <w:tab w:val="right" w:pos="9072"/>
              </w:tabs>
              <w:rPr>
                <w:rFonts w:ascii="Arial" w:hAnsi="Arial" w:cs="Arial"/>
                <w:sz w:val="22"/>
                <w:lang w:eastAsia="sl-SI"/>
              </w:rPr>
            </w:pPr>
          </w:p>
          <w:p w14:paraId="68590EEC"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6" w:space="0" w:color="auto"/>
              <w:right w:val="single" w:sz="6" w:space="0" w:color="auto"/>
            </w:tcBorders>
          </w:tcPr>
          <w:p w14:paraId="3B9E5238"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6" w:space="0" w:color="auto"/>
              <w:right w:val="single" w:sz="6" w:space="0" w:color="auto"/>
            </w:tcBorders>
          </w:tcPr>
          <w:p w14:paraId="43C50A0E"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6" w:space="0" w:color="auto"/>
              <w:right w:val="single" w:sz="24" w:space="0" w:color="auto"/>
            </w:tcBorders>
          </w:tcPr>
          <w:p w14:paraId="791FA182" w14:textId="77777777" w:rsidR="00E424C3" w:rsidRDefault="00E424C3" w:rsidP="00E424C3">
            <w:pPr>
              <w:tabs>
                <w:tab w:val="center" w:pos="4536"/>
                <w:tab w:val="right" w:pos="9072"/>
              </w:tabs>
              <w:rPr>
                <w:rFonts w:ascii="Arial" w:hAnsi="Arial" w:cs="Arial"/>
                <w:sz w:val="22"/>
                <w:lang w:eastAsia="sl-SI"/>
              </w:rPr>
            </w:pPr>
          </w:p>
        </w:tc>
      </w:tr>
      <w:tr w:rsidR="00E424C3" w14:paraId="2D14B3D2" w14:textId="77777777" w:rsidTr="00E424C3">
        <w:trPr>
          <w:trHeight w:val="843"/>
        </w:trPr>
        <w:tc>
          <w:tcPr>
            <w:tcW w:w="3262" w:type="dxa"/>
            <w:tcBorders>
              <w:top w:val="single" w:sz="6" w:space="0" w:color="auto"/>
              <w:left w:val="single" w:sz="24" w:space="0" w:color="auto"/>
              <w:bottom w:val="single" w:sz="24" w:space="0" w:color="auto"/>
              <w:right w:val="single" w:sz="6" w:space="0" w:color="auto"/>
            </w:tcBorders>
          </w:tcPr>
          <w:p w14:paraId="5C9BF1BC" w14:textId="77777777" w:rsidR="00E424C3" w:rsidRDefault="00E424C3" w:rsidP="00E424C3">
            <w:pPr>
              <w:tabs>
                <w:tab w:val="center" w:pos="4536"/>
                <w:tab w:val="right" w:pos="9072"/>
              </w:tabs>
              <w:rPr>
                <w:rFonts w:ascii="Arial" w:hAnsi="Arial" w:cs="Arial"/>
                <w:sz w:val="22"/>
                <w:lang w:eastAsia="sl-SI"/>
              </w:rPr>
            </w:pPr>
          </w:p>
          <w:p w14:paraId="6595AE08" w14:textId="77777777" w:rsidR="00E424C3" w:rsidRDefault="00E424C3" w:rsidP="00E424C3">
            <w:pPr>
              <w:tabs>
                <w:tab w:val="center" w:pos="4536"/>
                <w:tab w:val="right" w:pos="9072"/>
              </w:tabs>
              <w:rPr>
                <w:rFonts w:ascii="Arial" w:hAnsi="Arial" w:cs="Arial"/>
                <w:sz w:val="22"/>
                <w:lang w:eastAsia="sl-SI"/>
              </w:rPr>
            </w:pPr>
          </w:p>
          <w:p w14:paraId="3A4268F6" w14:textId="77777777" w:rsidR="00E424C3" w:rsidRDefault="00E424C3" w:rsidP="00E424C3">
            <w:pPr>
              <w:tabs>
                <w:tab w:val="center" w:pos="4536"/>
                <w:tab w:val="right" w:pos="9072"/>
              </w:tabs>
              <w:rPr>
                <w:rFonts w:ascii="Arial" w:hAnsi="Arial" w:cs="Arial"/>
                <w:sz w:val="22"/>
                <w:lang w:eastAsia="sl-SI"/>
              </w:rPr>
            </w:pPr>
          </w:p>
        </w:tc>
        <w:tc>
          <w:tcPr>
            <w:tcW w:w="2550" w:type="dxa"/>
            <w:tcBorders>
              <w:top w:val="single" w:sz="6" w:space="0" w:color="auto"/>
              <w:left w:val="single" w:sz="6" w:space="0" w:color="auto"/>
              <w:bottom w:val="single" w:sz="24" w:space="0" w:color="auto"/>
              <w:right w:val="single" w:sz="6" w:space="0" w:color="auto"/>
            </w:tcBorders>
          </w:tcPr>
          <w:p w14:paraId="20C1691B" w14:textId="77777777" w:rsidR="00E424C3" w:rsidRDefault="00E424C3" w:rsidP="00E424C3">
            <w:pPr>
              <w:tabs>
                <w:tab w:val="center" w:pos="4536"/>
                <w:tab w:val="right" w:pos="9072"/>
              </w:tabs>
              <w:rPr>
                <w:rFonts w:ascii="Arial" w:hAnsi="Arial" w:cs="Arial"/>
                <w:sz w:val="22"/>
                <w:lang w:eastAsia="sl-SI"/>
              </w:rPr>
            </w:pPr>
          </w:p>
        </w:tc>
        <w:tc>
          <w:tcPr>
            <w:tcW w:w="1983" w:type="dxa"/>
            <w:tcBorders>
              <w:top w:val="single" w:sz="6" w:space="0" w:color="auto"/>
              <w:left w:val="single" w:sz="6" w:space="0" w:color="auto"/>
              <w:bottom w:val="single" w:sz="24" w:space="0" w:color="auto"/>
              <w:right w:val="single" w:sz="6" w:space="0" w:color="auto"/>
            </w:tcBorders>
          </w:tcPr>
          <w:p w14:paraId="36E9EC14" w14:textId="77777777" w:rsidR="00E424C3" w:rsidRDefault="00E424C3" w:rsidP="00E424C3">
            <w:pPr>
              <w:tabs>
                <w:tab w:val="center" w:pos="4536"/>
                <w:tab w:val="right" w:pos="9072"/>
              </w:tabs>
              <w:rPr>
                <w:rFonts w:ascii="Arial" w:hAnsi="Arial" w:cs="Arial"/>
                <w:sz w:val="22"/>
                <w:lang w:eastAsia="sl-SI"/>
              </w:rPr>
            </w:pPr>
          </w:p>
        </w:tc>
        <w:tc>
          <w:tcPr>
            <w:tcW w:w="1700" w:type="dxa"/>
            <w:tcBorders>
              <w:top w:val="single" w:sz="6" w:space="0" w:color="auto"/>
              <w:left w:val="single" w:sz="6" w:space="0" w:color="auto"/>
              <w:bottom w:val="single" w:sz="24" w:space="0" w:color="auto"/>
              <w:right w:val="single" w:sz="24" w:space="0" w:color="auto"/>
            </w:tcBorders>
          </w:tcPr>
          <w:p w14:paraId="471288BE" w14:textId="77777777" w:rsidR="00E424C3" w:rsidRDefault="00E424C3" w:rsidP="00E424C3">
            <w:pPr>
              <w:tabs>
                <w:tab w:val="center" w:pos="4536"/>
                <w:tab w:val="right" w:pos="9072"/>
              </w:tabs>
              <w:rPr>
                <w:rFonts w:ascii="Arial" w:hAnsi="Arial" w:cs="Arial"/>
                <w:sz w:val="22"/>
                <w:lang w:eastAsia="sl-SI"/>
              </w:rPr>
            </w:pPr>
          </w:p>
        </w:tc>
      </w:tr>
    </w:tbl>
    <w:p w14:paraId="716A39F2" w14:textId="582EF5B8" w:rsidR="00E424C3" w:rsidRPr="00E424C3" w:rsidRDefault="00E424C3" w:rsidP="00E424C3">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E424C3">
        <w:rPr>
          <w:rFonts w:ascii="Arial" w:eastAsia="Times New Roman" w:hAnsi="Arial" w:cs="Arial"/>
          <w:b/>
          <w:sz w:val="22"/>
          <w:lang w:val="en-GB" w:eastAsia="sl-SI"/>
        </w:rPr>
        <w:t>*</w:t>
      </w:r>
      <w:r w:rsidRPr="00E424C3">
        <w:rPr>
          <w:rFonts w:ascii="Segoe UI" w:eastAsia="Times New Roman" w:hAnsi="Segoe UI" w:cs="Segoe UI"/>
          <w:b/>
          <w:sz w:val="20"/>
          <w:szCs w:val="20"/>
          <w:lang w:val="en-GB" w:eastAsia="sl-SI"/>
        </w:rPr>
        <w:t xml:space="preserve">a minimum of </w:t>
      </w:r>
      <w:r w:rsidR="0061315F" w:rsidRPr="0061315F">
        <w:rPr>
          <w:rFonts w:ascii="Segoe UI" w:eastAsia="Times New Roman" w:hAnsi="Segoe UI" w:cs="Segoe UI"/>
          <w:b/>
          <w:sz w:val="20"/>
          <w:szCs w:val="20"/>
          <w:lang w:val="en-GB" w:eastAsia="sl-SI"/>
        </w:rPr>
        <w:t>2</w:t>
      </w:r>
      <w:r w:rsidRPr="00E424C3">
        <w:rPr>
          <w:rFonts w:ascii="Segoe UI" w:eastAsia="Times New Roman" w:hAnsi="Segoe UI" w:cs="Segoe UI"/>
          <w:b/>
          <w:sz w:val="20"/>
          <w:szCs w:val="20"/>
          <w:lang w:val="en-GB" w:eastAsia="sl-SI"/>
        </w:rPr>
        <w:t xml:space="preserve"> references </w:t>
      </w:r>
    </w:p>
    <w:p w14:paraId="133DF141" w14:textId="77777777" w:rsidR="00E424C3" w:rsidRPr="00E424C3" w:rsidRDefault="00E424C3" w:rsidP="00E424C3">
      <w:pPr>
        <w:autoSpaceDE w:val="0"/>
        <w:autoSpaceDN w:val="0"/>
        <w:adjustRightInd w:val="0"/>
        <w:spacing w:line="240" w:lineRule="auto"/>
        <w:ind w:left="142"/>
        <w:jc w:val="both"/>
        <w:rPr>
          <w:rFonts w:ascii="Segoe UI" w:eastAsia="Times New Roman" w:hAnsi="Segoe UI" w:cs="Segoe UI"/>
          <w:b/>
          <w:sz w:val="20"/>
          <w:szCs w:val="20"/>
          <w:lang w:val="en-GB" w:eastAsia="sl-SI"/>
        </w:rPr>
      </w:pPr>
      <w:r w:rsidRPr="00E424C3">
        <w:rPr>
          <w:rFonts w:ascii="Segoe UI" w:eastAsia="Times New Roman" w:hAnsi="Segoe UI" w:cs="Segoe UI"/>
          <w:color w:val="000000"/>
          <w:sz w:val="21"/>
          <w:szCs w:val="21"/>
          <w:lang w:val="en-GB" w:eastAsia="sl-SI"/>
        </w:rPr>
        <w:t>*Appendix: Confirmation of the above references with FORM 4.3 – Statement of the Reference Client</w:t>
      </w:r>
    </w:p>
    <w:p w14:paraId="4A5CF34D" w14:textId="77777777" w:rsidR="00E424C3" w:rsidRPr="00E424C3" w:rsidRDefault="00E424C3" w:rsidP="00E424C3">
      <w:pPr>
        <w:keepNext/>
        <w:spacing w:line="240" w:lineRule="auto"/>
        <w:jc w:val="both"/>
        <w:outlineLvl w:val="0"/>
        <w:rPr>
          <w:rFonts w:ascii="Segoe UI" w:eastAsia="Times New Roman" w:hAnsi="Segoe UI" w:cs="Segoe UI"/>
          <w:b/>
          <w:color w:val="000000"/>
          <w:sz w:val="28"/>
          <w:szCs w:val="28"/>
          <w:lang w:val="en-GB" w:eastAsia="sl-SI"/>
        </w:rPr>
      </w:pPr>
    </w:p>
    <w:p w14:paraId="6AEE9CA6" w14:textId="56DA50C2" w:rsidR="00E424C3" w:rsidRPr="00E424C3" w:rsidRDefault="00E424C3" w:rsidP="00E424C3">
      <w:pPr>
        <w:spacing w:line="240" w:lineRule="auto"/>
        <w:rPr>
          <w:rFonts w:ascii="Segoe UI" w:eastAsia="Times New Roman" w:hAnsi="Segoe UI" w:cs="Segoe UI"/>
          <w:sz w:val="22"/>
          <w:lang w:val="en-GB" w:eastAsia="sl-SI"/>
        </w:rPr>
      </w:pPr>
      <w:r w:rsidRPr="00E424C3">
        <w:rPr>
          <w:rFonts w:ascii="Segoe UI" w:eastAsia="Times New Roman" w:hAnsi="Segoe UI" w:cs="Segoe UI"/>
          <w:sz w:val="22"/>
          <w:lang w:val="en-GB" w:eastAsia="sl-SI"/>
        </w:rPr>
        <w:t xml:space="preserve">This statement is an integral part of, and an annex to, the application to the public tender for the </w:t>
      </w:r>
      <w:r w:rsidRPr="00E424C3">
        <w:rPr>
          <w:rFonts w:ascii="Segoe UI" w:eastAsia="Times New Roman" w:hAnsi="Segoe UI" w:cs="Segoe UI"/>
          <w:b/>
          <w:sz w:val="22"/>
          <w:lang w:val="en-GB"/>
        </w:rPr>
        <w:t xml:space="preserve">»SUPPLY AND INSTALLATION OF </w:t>
      </w:r>
      <w:r w:rsidR="0061315F" w:rsidRPr="0061315F">
        <w:rPr>
          <w:rFonts w:ascii="Segoe UI" w:eastAsia="Times New Roman" w:hAnsi="Segoe UI" w:cs="Segoe UI"/>
          <w:b/>
          <w:sz w:val="22"/>
          <w:lang w:val="en-GB"/>
        </w:rPr>
        <w:t>A LITOGRAPHY-BASED (CERAMIC) ADDITIVE MANUFACTURING PRINTER</w:t>
      </w:r>
      <w:r w:rsidRPr="00E424C3">
        <w:rPr>
          <w:rFonts w:ascii="Segoe UI" w:eastAsia="Times New Roman" w:hAnsi="Segoe UI" w:cs="Segoe UI"/>
          <w:b/>
          <w:sz w:val="22"/>
          <w:lang w:val="en-GB"/>
        </w:rPr>
        <w:t>«.</w:t>
      </w:r>
    </w:p>
    <w:p w14:paraId="5EFC77AD"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p w14:paraId="16880CEE"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bl>
      <w:tblPr>
        <w:tblW w:w="9570" w:type="dxa"/>
        <w:tblLayout w:type="fixed"/>
        <w:tblLook w:val="0000" w:firstRow="0" w:lastRow="0" w:firstColumn="0" w:lastColumn="0" w:noHBand="0" w:noVBand="0"/>
      </w:tblPr>
      <w:tblGrid>
        <w:gridCol w:w="3190"/>
        <w:gridCol w:w="3190"/>
        <w:gridCol w:w="3190"/>
      </w:tblGrid>
      <w:tr w:rsidR="00E424C3" w:rsidRPr="00E424C3" w14:paraId="4A5462CC" w14:textId="77777777" w:rsidTr="00E32CB8">
        <w:tc>
          <w:tcPr>
            <w:tcW w:w="3190" w:type="dxa"/>
          </w:tcPr>
          <w:p w14:paraId="7C64BB35"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c>
        <w:tc>
          <w:tcPr>
            <w:tcW w:w="3190" w:type="dxa"/>
          </w:tcPr>
          <w:p w14:paraId="3F6EDBA9" w14:textId="77777777" w:rsidR="00E424C3" w:rsidRPr="00E424C3" w:rsidRDefault="00E424C3" w:rsidP="00E424C3">
            <w:pPr>
              <w:spacing w:line="240" w:lineRule="auto"/>
              <w:jc w:val="both"/>
              <w:rPr>
                <w:rFonts w:ascii="Segoe UI" w:eastAsia="Times New Roman" w:hAnsi="Segoe UI" w:cs="Segoe UI"/>
                <w:color w:val="000000"/>
                <w:szCs w:val="20"/>
                <w:lang w:val="en-GB" w:eastAsia="sl-SI"/>
              </w:rPr>
            </w:pPr>
          </w:p>
        </w:tc>
        <w:tc>
          <w:tcPr>
            <w:tcW w:w="3190" w:type="dxa"/>
          </w:tcPr>
          <w:p w14:paraId="1AEDC288" w14:textId="77777777" w:rsidR="00E424C3" w:rsidRPr="00E424C3" w:rsidRDefault="00E424C3" w:rsidP="00E424C3">
            <w:pPr>
              <w:spacing w:line="240" w:lineRule="auto"/>
              <w:jc w:val="center"/>
              <w:rPr>
                <w:rFonts w:ascii="Segoe UI" w:eastAsia="Times New Roman" w:hAnsi="Segoe UI" w:cs="Segoe UI"/>
                <w:color w:val="000000"/>
                <w:sz w:val="22"/>
                <w:lang w:val="en-GB" w:eastAsia="sl-SI"/>
              </w:rPr>
            </w:pPr>
            <w:r w:rsidRPr="00E424C3">
              <w:rPr>
                <w:rFonts w:ascii="Segoe UI" w:eastAsia="Times New Roman" w:hAnsi="Segoe UI" w:cs="Segoe UI"/>
                <w:color w:val="000000"/>
                <w:sz w:val="22"/>
                <w:lang w:val="en-GB" w:eastAsia="sl-SI"/>
              </w:rPr>
              <w:t>The Bidder:</w:t>
            </w:r>
          </w:p>
          <w:p w14:paraId="2E4C909B" w14:textId="77777777" w:rsidR="00E424C3" w:rsidRPr="00E424C3" w:rsidRDefault="00E424C3" w:rsidP="00E424C3">
            <w:pPr>
              <w:spacing w:line="240" w:lineRule="auto"/>
              <w:jc w:val="center"/>
              <w:rPr>
                <w:rFonts w:ascii="Segoe UI" w:eastAsia="Times New Roman" w:hAnsi="Segoe UI" w:cs="Segoe UI"/>
                <w:color w:val="000000"/>
                <w:sz w:val="22"/>
                <w:lang w:val="en-GB" w:eastAsia="sl-SI"/>
              </w:rPr>
            </w:pPr>
          </w:p>
        </w:tc>
      </w:tr>
      <w:tr w:rsidR="00E424C3" w:rsidRPr="00E424C3" w14:paraId="27B82D2E" w14:textId="77777777" w:rsidTr="00E32CB8">
        <w:trPr>
          <w:trHeight w:hRule="exact" w:val="500"/>
        </w:trPr>
        <w:tc>
          <w:tcPr>
            <w:tcW w:w="3190" w:type="dxa"/>
          </w:tcPr>
          <w:p w14:paraId="225F19C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356DCAA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c>
          <w:tcPr>
            <w:tcW w:w="3190" w:type="dxa"/>
          </w:tcPr>
          <w:p w14:paraId="50053CB1"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p w14:paraId="73F63714"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p w14:paraId="47ABDFDE" w14:textId="77777777" w:rsidR="00E424C3" w:rsidRPr="00E424C3" w:rsidRDefault="00E424C3" w:rsidP="00E424C3">
            <w:pPr>
              <w:spacing w:line="240" w:lineRule="auto"/>
              <w:jc w:val="center"/>
              <w:rPr>
                <w:rFonts w:ascii="Segoe UI" w:eastAsia="Times New Roman" w:hAnsi="Segoe UI" w:cs="Segoe UI"/>
                <w:i/>
                <w:color w:val="000000"/>
                <w:szCs w:val="20"/>
                <w:vertAlign w:val="superscript"/>
                <w:lang w:val="en-GB" w:eastAsia="sl-SI"/>
              </w:rPr>
            </w:pPr>
          </w:p>
        </w:tc>
      </w:tr>
      <w:tr w:rsidR="00E424C3" w:rsidRPr="00E424C3" w14:paraId="53442E50" w14:textId="77777777" w:rsidTr="00E32CB8">
        <w:trPr>
          <w:trHeight w:val="86"/>
        </w:trPr>
        <w:tc>
          <w:tcPr>
            <w:tcW w:w="3190" w:type="dxa"/>
            <w:tcBorders>
              <w:top w:val="dashed" w:sz="4" w:space="0" w:color="auto"/>
            </w:tcBorders>
          </w:tcPr>
          <w:p w14:paraId="5FA9F5E8"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w:t>
            </w:r>
            <w:proofErr w:type="gramStart"/>
            <w:r w:rsidRPr="00E424C3">
              <w:rPr>
                <w:rFonts w:ascii="Segoe UI" w:eastAsia="Times New Roman" w:hAnsi="Segoe UI" w:cs="Segoe UI"/>
                <w:i/>
                <w:color w:val="000000"/>
                <w:sz w:val="16"/>
                <w:szCs w:val="20"/>
                <w:lang w:val="en-GB" w:eastAsia="sl-SI"/>
              </w:rPr>
              <w:t>place</w:t>
            </w:r>
            <w:proofErr w:type="gramEnd"/>
            <w:r w:rsidRPr="00E424C3">
              <w:rPr>
                <w:rFonts w:ascii="Segoe UI" w:eastAsia="Times New Roman" w:hAnsi="Segoe UI" w:cs="Segoe UI"/>
                <w:i/>
                <w:color w:val="000000"/>
                <w:sz w:val="16"/>
                <w:szCs w:val="20"/>
                <w:lang w:val="en-GB" w:eastAsia="sl-SI"/>
              </w:rPr>
              <w:t>, date)</w:t>
            </w:r>
          </w:p>
        </w:tc>
        <w:tc>
          <w:tcPr>
            <w:tcW w:w="3190" w:type="dxa"/>
          </w:tcPr>
          <w:p w14:paraId="164BA7F7"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(stamp)</w:t>
            </w:r>
          </w:p>
        </w:tc>
        <w:tc>
          <w:tcPr>
            <w:tcW w:w="3190" w:type="dxa"/>
            <w:tcBorders>
              <w:top w:val="dashed" w:sz="4" w:space="0" w:color="auto"/>
            </w:tcBorders>
          </w:tcPr>
          <w:p w14:paraId="6F776AAC" w14:textId="77777777" w:rsidR="00E424C3" w:rsidRPr="00E424C3" w:rsidRDefault="00E424C3" w:rsidP="00E424C3">
            <w:pPr>
              <w:spacing w:line="240" w:lineRule="auto"/>
              <w:jc w:val="center"/>
              <w:rPr>
                <w:rFonts w:ascii="Segoe UI" w:eastAsia="Times New Roman" w:hAnsi="Segoe UI" w:cs="Segoe UI"/>
                <w:i/>
                <w:color w:val="000000"/>
                <w:sz w:val="16"/>
                <w:szCs w:val="20"/>
                <w:lang w:val="en-GB" w:eastAsia="sl-SI"/>
              </w:rPr>
            </w:pPr>
            <w:r w:rsidRPr="00E424C3">
              <w:rPr>
                <w:rFonts w:ascii="Segoe UI" w:eastAsia="Times New Roman" w:hAnsi="Segoe UI" w:cs="Segoe UI"/>
                <w:i/>
                <w:color w:val="000000"/>
                <w:sz w:val="16"/>
                <w:szCs w:val="20"/>
                <w:lang w:val="en-GB" w:eastAsia="sl-SI"/>
              </w:rPr>
              <w:t>(</w:t>
            </w:r>
            <w:proofErr w:type="gramStart"/>
            <w:r w:rsidRPr="00E424C3">
              <w:rPr>
                <w:rFonts w:ascii="Segoe UI" w:eastAsia="Times New Roman" w:hAnsi="Segoe UI" w:cs="Segoe UI"/>
                <w:i/>
                <w:color w:val="000000"/>
                <w:sz w:val="16"/>
                <w:szCs w:val="20"/>
                <w:lang w:val="en-GB" w:eastAsia="sl-SI"/>
              </w:rPr>
              <w:t>signature</w:t>
            </w:r>
            <w:proofErr w:type="gramEnd"/>
            <w:r w:rsidRPr="00E424C3">
              <w:rPr>
                <w:rFonts w:ascii="Segoe UI" w:eastAsia="Times New Roman" w:hAnsi="Segoe UI" w:cs="Segoe UI"/>
                <w:i/>
                <w:color w:val="000000"/>
                <w:sz w:val="16"/>
                <w:szCs w:val="20"/>
                <w:lang w:val="en-GB" w:eastAsia="sl-SI"/>
              </w:rPr>
              <w:t xml:space="preserve"> of the representative)</w:t>
            </w:r>
          </w:p>
        </w:tc>
      </w:tr>
    </w:tbl>
    <w:p w14:paraId="79B18734" w14:textId="77777777" w:rsidR="00E424C3" w:rsidRPr="00E424C3" w:rsidRDefault="00E424C3" w:rsidP="00E424C3">
      <w:pPr>
        <w:spacing w:line="240" w:lineRule="auto"/>
        <w:rPr>
          <w:rFonts w:ascii="Segoe UI" w:eastAsia="Times New Roman" w:hAnsi="Segoe UI" w:cs="Segoe UI"/>
          <w:b/>
          <w:color w:val="000000"/>
          <w:sz w:val="28"/>
          <w:szCs w:val="28"/>
          <w:lang w:val="en-GB" w:eastAsia="sl-SI"/>
        </w:rPr>
      </w:pPr>
    </w:p>
    <w:p w14:paraId="19CBFBD7" w14:textId="77777777" w:rsidR="00197E31" w:rsidRDefault="00197E31" w:rsidP="00197E31">
      <w:pPr>
        <w:tabs>
          <w:tab w:val="left" w:pos="9639"/>
        </w:tabs>
        <w:jc w:val="center"/>
        <w:rPr>
          <w:rFonts w:ascii="Arial" w:hAnsi="Arial" w:cs="Arial"/>
          <w:b/>
          <w:color w:val="000000"/>
          <w:szCs w:val="24"/>
        </w:rPr>
      </w:pPr>
    </w:p>
    <w:p w14:paraId="101A1184" w14:textId="6D59EF60" w:rsidR="00197E31" w:rsidRDefault="0061315F"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t>STATEMENT OF THE REFERENCE CLIENT</w:t>
      </w:r>
      <w:r w:rsidR="00197E31">
        <w:rPr>
          <w:rFonts w:ascii="Segoe UI" w:eastAsia="Times New Roman" w:hAnsi="Segoe UI" w:cs="Segoe UI"/>
          <w:b/>
          <w:bCs/>
          <w:color w:val="000000"/>
          <w:sz w:val="28"/>
          <w:szCs w:val="28"/>
          <w:lang w:eastAsia="sl-SI"/>
        </w:rPr>
        <w:t xml:space="preserve">                                                        </w:t>
      </w:r>
    </w:p>
    <w:p w14:paraId="531EB17F"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C25FC" w14:textId="30BC8F2A" w:rsidR="00197E31" w:rsidRDefault="0061315F"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lastRenderedPageBreak/>
        <w:t>FORM</w:t>
      </w:r>
      <w:r w:rsidR="00197E31">
        <w:rPr>
          <w:rFonts w:ascii="Segoe UI" w:eastAsia="Times New Roman" w:hAnsi="Segoe UI" w:cs="Segoe UI"/>
          <w:b/>
          <w:color w:val="FFFFFF" w:themeColor="background1"/>
          <w:sz w:val="28"/>
          <w:szCs w:val="28"/>
          <w:shd w:val="clear" w:color="auto" w:fill="2F5496" w:themeFill="accent1" w:themeFillShade="BF"/>
          <w:lang w:eastAsia="sl-SI"/>
        </w:rPr>
        <w:t xml:space="preserve"> 4.3</w:t>
      </w:r>
    </w:p>
    <w:p w14:paraId="2A9A0E0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55DB5310"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r w:rsidRPr="0061315F">
        <w:rPr>
          <w:rFonts w:ascii="Segoe UI" w:eastAsia="Times New Roman" w:hAnsi="Segoe UI" w:cs="Segoe UI"/>
          <w:b/>
          <w:bCs/>
          <w:color w:val="000000"/>
          <w:sz w:val="22"/>
          <w:lang w:val="en-GB" w:eastAsia="sl-SI"/>
        </w:rPr>
        <w:t>Details about the reference client (confirming the reference):</w:t>
      </w:r>
    </w:p>
    <w:p w14:paraId="5A0E79C2"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61315F" w:rsidRPr="0061315F" w14:paraId="11509892" w14:textId="77777777" w:rsidTr="00E32CB8">
        <w:tc>
          <w:tcPr>
            <w:tcW w:w="2552" w:type="dxa"/>
          </w:tcPr>
          <w:p w14:paraId="7861E55C"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w:t>
            </w:r>
          </w:p>
        </w:tc>
        <w:tc>
          <w:tcPr>
            <w:tcW w:w="6804" w:type="dxa"/>
          </w:tcPr>
          <w:p w14:paraId="5EA8EB1D"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2D1125F1" w14:textId="77777777" w:rsidTr="00E32CB8">
        <w:tc>
          <w:tcPr>
            <w:tcW w:w="2552" w:type="dxa"/>
          </w:tcPr>
          <w:p w14:paraId="5BF9D521"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Address:</w:t>
            </w:r>
          </w:p>
        </w:tc>
        <w:tc>
          <w:tcPr>
            <w:tcW w:w="6804" w:type="dxa"/>
          </w:tcPr>
          <w:p w14:paraId="1A7246C1"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01774974" w14:textId="77777777" w:rsidTr="00E32CB8">
        <w:tc>
          <w:tcPr>
            <w:tcW w:w="2552" w:type="dxa"/>
          </w:tcPr>
          <w:p w14:paraId="05E96180"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Postcode and place:</w:t>
            </w:r>
          </w:p>
        </w:tc>
        <w:tc>
          <w:tcPr>
            <w:tcW w:w="6804" w:type="dxa"/>
          </w:tcPr>
          <w:p w14:paraId="654E21E5"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bl>
    <w:p w14:paraId="584992E6" w14:textId="77777777" w:rsidR="0061315F" w:rsidRPr="0061315F" w:rsidRDefault="0061315F" w:rsidP="0061315F">
      <w:pPr>
        <w:autoSpaceDE w:val="0"/>
        <w:autoSpaceDN w:val="0"/>
        <w:adjustRightInd w:val="0"/>
        <w:spacing w:line="240" w:lineRule="auto"/>
        <w:rPr>
          <w:rFonts w:ascii="Segoe UI" w:eastAsia="Times New Roman" w:hAnsi="Segoe UI" w:cs="Segoe UI"/>
          <w:b/>
          <w:bCs/>
          <w:color w:val="000000"/>
          <w:sz w:val="22"/>
          <w:lang w:val="en-GB" w:eastAsia="sl-SI"/>
        </w:rPr>
      </w:pPr>
    </w:p>
    <w:p w14:paraId="19955E65"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125309A8" w14:textId="77777777" w:rsidR="0061315F" w:rsidRPr="0061315F" w:rsidRDefault="0061315F" w:rsidP="0061315F">
      <w:pPr>
        <w:autoSpaceDE w:val="0"/>
        <w:autoSpaceDN w:val="0"/>
        <w:adjustRightInd w:val="0"/>
        <w:spacing w:line="240" w:lineRule="auto"/>
        <w:rPr>
          <w:rFonts w:ascii="Segoe UI" w:eastAsia="Times New Roman" w:hAnsi="Segoe UI" w:cs="Segoe UI"/>
          <w:b/>
          <w:color w:val="000000"/>
          <w:sz w:val="22"/>
          <w:lang w:val="en-GB" w:eastAsia="sl-SI"/>
        </w:rPr>
      </w:pPr>
      <w:r w:rsidRPr="0061315F">
        <w:rPr>
          <w:rFonts w:ascii="Segoe UI" w:eastAsia="Times New Roman" w:hAnsi="Segoe UI" w:cs="Segoe UI"/>
          <w:b/>
          <w:color w:val="000000"/>
          <w:sz w:val="22"/>
          <w:lang w:val="en-GB" w:eastAsia="sl-SI"/>
        </w:rPr>
        <w:t>Details about the Bidder (requesting a reference):</w:t>
      </w:r>
    </w:p>
    <w:p w14:paraId="16A63804"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6804"/>
      </w:tblGrid>
      <w:tr w:rsidR="0061315F" w:rsidRPr="0061315F" w14:paraId="4580E93A" w14:textId="77777777" w:rsidTr="00E32CB8">
        <w:tc>
          <w:tcPr>
            <w:tcW w:w="2552" w:type="dxa"/>
          </w:tcPr>
          <w:p w14:paraId="01BFBDF6"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w:t>
            </w:r>
          </w:p>
        </w:tc>
        <w:tc>
          <w:tcPr>
            <w:tcW w:w="6804" w:type="dxa"/>
          </w:tcPr>
          <w:p w14:paraId="33E724F0"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7486B486" w14:textId="77777777" w:rsidTr="00E32CB8">
        <w:tc>
          <w:tcPr>
            <w:tcW w:w="2552" w:type="dxa"/>
          </w:tcPr>
          <w:p w14:paraId="7D801EF9"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Address:</w:t>
            </w:r>
          </w:p>
        </w:tc>
        <w:tc>
          <w:tcPr>
            <w:tcW w:w="6804" w:type="dxa"/>
          </w:tcPr>
          <w:p w14:paraId="37312C8B"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r w:rsidR="0061315F" w:rsidRPr="0061315F" w14:paraId="7F541AAB" w14:textId="77777777" w:rsidTr="00E32CB8">
        <w:tc>
          <w:tcPr>
            <w:tcW w:w="2552" w:type="dxa"/>
          </w:tcPr>
          <w:p w14:paraId="6EC86553" w14:textId="77777777" w:rsidR="0061315F" w:rsidRPr="0061315F" w:rsidRDefault="0061315F" w:rsidP="0061315F">
            <w:pPr>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Postcode and place:</w:t>
            </w:r>
          </w:p>
        </w:tc>
        <w:tc>
          <w:tcPr>
            <w:tcW w:w="6804" w:type="dxa"/>
          </w:tcPr>
          <w:p w14:paraId="18E409AE" w14:textId="77777777" w:rsidR="0061315F" w:rsidRPr="0061315F" w:rsidRDefault="0061315F" w:rsidP="0061315F">
            <w:pPr>
              <w:spacing w:line="240" w:lineRule="auto"/>
              <w:jc w:val="both"/>
              <w:rPr>
                <w:rFonts w:ascii="Segoe UI" w:eastAsia="Times New Roman" w:hAnsi="Segoe UI" w:cs="Segoe UI"/>
                <w:color w:val="000000"/>
                <w:sz w:val="22"/>
                <w:lang w:val="en-GB" w:eastAsia="sl-SI"/>
              </w:rPr>
            </w:pPr>
          </w:p>
        </w:tc>
      </w:tr>
    </w:tbl>
    <w:p w14:paraId="589016BE"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 </w:t>
      </w:r>
    </w:p>
    <w:p w14:paraId="2AC56458"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p>
    <w:p w14:paraId="71A75E54"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p>
    <w:p w14:paraId="3CDABEF7"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16"/>
          <w:szCs w:val="16"/>
          <w:lang w:val="en-GB" w:eastAsia="sl-SI"/>
        </w:rPr>
      </w:pPr>
      <w:r w:rsidRPr="0061315F">
        <w:rPr>
          <w:rFonts w:ascii="Segoe UI" w:eastAsia="Times New Roman" w:hAnsi="Segoe UI" w:cs="Segoe UI"/>
          <w:color w:val="000000"/>
          <w:sz w:val="22"/>
          <w:lang w:val="en-GB" w:eastAsia="sl-SI"/>
        </w:rPr>
        <w:t xml:space="preserve">We hereby state that the Bidder, requesting to obtain a reference, efficiently, with respect to quality and amount, supplied us with the following goods: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color w:val="000000"/>
          <w:sz w:val="22"/>
          <w:lang w:val="en-GB" w:eastAsia="sl-SI"/>
        </w:rPr>
        <w:t xml:space="preserve"> </w:t>
      </w:r>
      <w:r w:rsidRPr="0061315F">
        <w:rPr>
          <w:rFonts w:ascii="Segoe UI" w:eastAsia="Times New Roman" w:hAnsi="Segoe UI" w:cs="Segoe UI"/>
          <w:i/>
          <w:color w:val="000000"/>
          <w:sz w:val="16"/>
          <w:szCs w:val="16"/>
          <w:lang w:val="en-GB" w:eastAsia="sl-SI"/>
        </w:rPr>
        <w:t>(type of goods supplied)</w:t>
      </w:r>
      <w:r w:rsidRPr="0061315F">
        <w:rPr>
          <w:rFonts w:ascii="Segoe UI" w:eastAsia="Times New Roman" w:hAnsi="Segoe UI" w:cs="Segoe UI"/>
          <w:bCs/>
          <w:color w:val="000000"/>
          <w:sz w:val="16"/>
          <w:szCs w:val="16"/>
          <w:lang w:val="en-GB" w:eastAsia="sl-SI"/>
        </w:rPr>
        <w:t>,</w:t>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color w:val="000000"/>
          <w:sz w:val="22"/>
          <w:lang w:val="en-GB" w:eastAsia="sl-SI"/>
        </w:rPr>
        <w:t xml:space="preserve">on the basis of the contract/purchase order made with us as a client </w:t>
      </w:r>
      <w:r w:rsidRPr="0061315F">
        <w:rPr>
          <w:rFonts w:ascii="Segoe UI" w:eastAsia="Times New Roman" w:hAnsi="Segoe UI" w:cs="Segoe UI"/>
          <w:bCs/>
          <w:color w:val="000000"/>
          <w:sz w:val="22"/>
          <w:lang w:val="en-GB" w:eastAsia="sl-SI"/>
        </w:rPr>
        <w:t xml:space="preserve">or as of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i/>
          <w:color w:val="000000"/>
          <w:sz w:val="16"/>
          <w:szCs w:val="16"/>
          <w:lang w:val="en-GB" w:eastAsia="sl-SI"/>
        </w:rPr>
        <w:t xml:space="preserve">(date of signing of the </w:t>
      </w:r>
      <w:proofErr w:type="spellStart"/>
      <w:r w:rsidRPr="0061315F">
        <w:rPr>
          <w:rFonts w:ascii="Segoe UI" w:eastAsia="Times New Roman" w:hAnsi="Segoe UI" w:cs="Segoe UI"/>
          <w:i/>
          <w:color w:val="000000"/>
          <w:sz w:val="16"/>
          <w:szCs w:val="16"/>
          <w:lang w:val="en-GB" w:eastAsia="sl-SI"/>
        </w:rPr>
        <w:t>copntract</w:t>
      </w:r>
      <w:proofErr w:type="spellEnd"/>
      <w:r w:rsidRPr="0061315F">
        <w:rPr>
          <w:rFonts w:ascii="Segoe UI" w:eastAsia="Times New Roman" w:hAnsi="Segoe UI" w:cs="Segoe UI"/>
          <w:i/>
          <w:color w:val="000000"/>
          <w:sz w:val="16"/>
          <w:szCs w:val="16"/>
          <w:lang w:val="en-GB" w:eastAsia="sl-SI"/>
        </w:rPr>
        <w:t>)</w:t>
      </w:r>
    </w:p>
    <w:p w14:paraId="2EDCECB6"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6C71D9EE"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 </w:t>
      </w:r>
    </w:p>
    <w:p w14:paraId="66C27B2A" w14:textId="77777777" w:rsidR="0061315F" w:rsidRPr="0061315F" w:rsidRDefault="0061315F" w:rsidP="0061315F">
      <w:pPr>
        <w:autoSpaceDE w:val="0"/>
        <w:autoSpaceDN w:val="0"/>
        <w:adjustRightInd w:val="0"/>
        <w:spacing w:line="240" w:lineRule="auto"/>
        <w:jc w:val="both"/>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 xml:space="preserve">If the </w:t>
      </w:r>
      <w:proofErr w:type="spellStart"/>
      <w:r w:rsidRPr="0061315F">
        <w:rPr>
          <w:rFonts w:ascii="Segoe UI" w:eastAsia="Times New Roman" w:hAnsi="Segoe UI" w:cs="Segoe UI"/>
          <w:color w:val="000000"/>
          <w:sz w:val="22"/>
          <w:lang w:val="en-GB" w:eastAsia="sl-SI"/>
        </w:rPr>
        <w:t>Jožef</w:t>
      </w:r>
      <w:proofErr w:type="spellEnd"/>
      <w:r w:rsidRPr="0061315F">
        <w:rPr>
          <w:rFonts w:ascii="Segoe UI" w:eastAsia="Times New Roman" w:hAnsi="Segoe UI" w:cs="Segoe UI"/>
          <w:color w:val="000000"/>
          <w:sz w:val="22"/>
          <w:lang w:val="en-GB" w:eastAsia="sl-SI"/>
        </w:rPr>
        <w:t xml:space="preserve"> Stefan Institute, the Contracting Authority, wishes to verify our statement, they may do so by contacting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r w:rsidRPr="0061315F">
        <w:rPr>
          <w:rFonts w:ascii="Segoe UI" w:eastAsia="Times New Roman" w:hAnsi="Segoe UI" w:cs="Segoe UI"/>
          <w:bCs/>
          <w:i/>
          <w:color w:val="000000"/>
          <w:sz w:val="22"/>
          <w:lang w:val="en-GB" w:eastAsia="sl-SI"/>
        </w:rPr>
        <w:t>(name and surname)</w:t>
      </w:r>
      <w:r w:rsidRPr="0061315F">
        <w:rPr>
          <w:rFonts w:ascii="Segoe UI" w:eastAsia="Times New Roman" w:hAnsi="Segoe UI" w:cs="Segoe UI"/>
          <w:color w:val="000000"/>
          <w:sz w:val="22"/>
          <w:lang w:val="en-GB" w:eastAsia="sl-SI"/>
        </w:rPr>
        <w:t xml:space="preserve"> at the telephone number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and/or e-mail address </w:t>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fldChar w:fldCharType="begin">
          <w:ffData>
            <w:name w:val="Besedilo85"/>
            <w:enabled/>
            <w:calcOnExit w:val="0"/>
            <w:textInput/>
          </w:ffData>
        </w:fldChar>
      </w:r>
      <w:r w:rsidRPr="0061315F">
        <w:rPr>
          <w:rFonts w:ascii="Segoe UI" w:eastAsia="Times New Roman" w:hAnsi="Segoe UI" w:cs="Segoe UI"/>
          <w:bCs/>
          <w:color w:val="000000"/>
          <w:sz w:val="22"/>
          <w:lang w:val="en-GB" w:eastAsia="sl-SI"/>
        </w:rPr>
        <w:instrText xml:space="preserve"> FORMTEXT </w:instrText>
      </w:r>
      <w:r w:rsidRPr="0061315F">
        <w:rPr>
          <w:rFonts w:ascii="Segoe UI" w:eastAsia="Times New Roman" w:hAnsi="Segoe UI" w:cs="Segoe UI"/>
          <w:bCs/>
          <w:color w:val="000000"/>
          <w:sz w:val="22"/>
          <w:lang w:val="en-GB" w:eastAsia="sl-SI"/>
        </w:rPr>
      </w:r>
      <w:r w:rsidRPr="0061315F">
        <w:rPr>
          <w:rFonts w:ascii="Segoe UI" w:eastAsia="Times New Roman" w:hAnsi="Segoe UI" w:cs="Segoe UI"/>
          <w:bCs/>
          <w:color w:val="000000"/>
          <w:sz w:val="22"/>
          <w:lang w:val="en-GB" w:eastAsia="sl-SI"/>
        </w:rPr>
        <w:fldChar w:fldCharType="separate"/>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t> </w:t>
      </w:r>
      <w:r w:rsidRPr="0061315F">
        <w:rPr>
          <w:rFonts w:ascii="Segoe UI" w:eastAsia="Times New Roman" w:hAnsi="Segoe UI" w:cs="Segoe UI"/>
          <w:bCs/>
          <w:color w:val="000000"/>
          <w:sz w:val="22"/>
          <w:lang w:val="en-GB" w:eastAsia="sl-SI"/>
        </w:rPr>
        <w:fldChar w:fldCharType="end"/>
      </w:r>
      <w:r w:rsidRPr="0061315F">
        <w:rPr>
          <w:rFonts w:ascii="Segoe UI" w:eastAsia="Times New Roman" w:hAnsi="Segoe UI" w:cs="Segoe UI"/>
          <w:bCs/>
          <w:color w:val="000000"/>
          <w:sz w:val="22"/>
          <w:lang w:val="en-GB" w:eastAsia="sl-SI"/>
        </w:rPr>
        <w:t xml:space="preserve">. </w:t>
      </w:r>
    </w:p>
    <w:p w14:paraId="4DFBF643" w14:textId="77777777" w:rsidR="0061315F" w:rsidRPr="0061315F" w:rsidRDefault="0061315F" w:rsidP="0061315F">
      <w:pPr>
        <w:autoSpaceDE w:val="0"/>
        <w:autoSpaceDN w:val="0"/>
        <w:adjustRightInd w:val="0"/>
        <w:spacing w:line="240" w:lineRule="auto"/>
        <w:rPr>
          <w:rFonts w:ascii="Segoe UI" w:eastAsia="Times New Roman" w:hAnsi="Segoe UI" w:cs="Segoe UI"/>
          <w:color w:val="000000"/>
          <w:sz w:val="22"/>
          <w:lang w:val="en-GB" w:eastAsia="sl-SI"/>
        </w:rPr>
      </w:pPr>
    </w:p>
    <w:p w14:paraId="562359C8" w14:textId="77777777" w:rsidR="0061315F" w:rsidRPr="0061315F" w:rsidRDefault="0061315F" w:rsidP="0061315F">
      <w:pPr>
        <w:spacing w:line="240" w:lineRule="auto"/>
        <w:rPr>
          <w:rFonts w:ascii="Segoe UI" w:eastAsia="Times New Roman" w:hAnsi="Segoe UI" w:cs="Segoe UI"/>
          <w:color w:val="000000"/>
          <w:szCs w:val="20"/>
          <w:lang w:val="en-GB" w:eastAsia="sl-SI"/>
        </w:rPr>
      </w:pPr>
    </w:p>
    <w:p w14:paraId="253827A6" w14:textId="77777777" w:rsidR="0061315F" w:rsidRPr="0061315F" w:rsidRDefault="0061315F" w:rsidP="0061315F">
      <w:pPr>
        <w:spacing w:line="240" w:lineRule="auto"/>
        <w:rPr>
          <w:rFonts w:ascii="Segoe UI" w:eastAsia="Times New Roman" w:hAnsi="Segoe UI" w:cs="Segoe UI"/>
          <w:color w:val="000000"/>
          <w:szCs w:val="20"/>
          <w:lang w:val="en-GB" w:eastAsia="sl-SI"/>
        </w:rPr>
      </w:pPr>
    </w:p>
    <w:tbl>
      <w:tblPr>
        <w:tblW w:w="9464" w:type="dxa"/>
        <w:tblLayout w:type="fixed"/>
        <w:tblLook w:val="0000" w:firstRow="0" w:lastRow="0" w:firstColumn="0" w:lastColumn="0" w:noHBand="0" w:noVBand="0"/>
      </w:tblPr>
      <w:tblGrid>
        <w:gridCol w:w="3190"/>
        <w:gridCol w:w="2730"/>
        <w:gridCol w:w="3544"/>
      </w:tblGrid>
      <w:tr w:rsidR="0061315F" w:rsidRPr="0061315F" w14:paraId="3FB534FE" w14:textId="77777777" w:rsidTr="00E32CB8">
        <w:tc>
          <w:tcPr>
            <w:tcW w:w="3190" w:type="dxa"/>
          </w:tcPr>
          <w:p w14:paraId="7655C48C" w14:textId="77777777" w:rsidR="0061315F" w:rsidRPr="0061315F" w:rsidRDefault="0061315F" w:rsidP="0061315F">
            <w:pPr>
              <w:spacing w:line="240" w:lineRule="auto"/>
              <w:jc w:val="both"/>
              <w:rPr>
                <w:rFonts w:ascii="Segoe UI" w:eastAsia="Times New Roman" w:hAnsi="Segoe UI" w:cs="Segoe UI"/>
                <w:color w:val="000000"/>
                <w:szCs w:val="20"/>
                <w:lang w:val="en-GB" w:eastAsia="sl-SI"/>
              </w:rPr>
            </w:pPr>
          </w:p>
        </w:tc>
        <w:tc>
          <w:tcPr>
            <w:tcW w:w="2730" w:type="dxa"/>
          </w:tcPr>
          <w:p w14:paraId="5362265F" w14:textId="77777777" w:rsidR="0061315F" w:rsidRPr="0061315F" w:rsidRDefault="0061315F" w:rsidP="0061315F">
            <w:pPr>
              <w:spacing w:line="240" w:lineRule="auto"/>
              <w:jc w:val="both"/>
              <w:rPr>
                <w:rFonts w:ascii="Segoe UI" w:eastAsia="Times New Roman" w:hAnsi="Segoe UI" w:cs="Segoe UI"/>
                <w:color w:val="000000"/>
                <w:szCs w:val="20"/>
                <w:lang w:val="en-GB" w:eastAsia="sl-SI"/>
              </w:rPr>
            </w:pPr>
          </w:p>
        </w:tc>
        <w:tc>
          <w:tcPr>
            <w:tcW w:w="3544" w:type="dxa"/>
          </w:tcPr>
          <w:p w14:paraId="7766D98F" w14:textId="77777777" w:rsidR="0061315F" w:rsidRPr="0061315F" w:rsidRDefault="0061315F" w:rsidP="0061315F">
            <w:pPr>
              <w:spacing w:line="240" w:lineRule="auto"/>
              <w:jc w:val="center"/>
              <w:rPr>
                <w:rFonts w:ascii="Segoe UI" w:eastAsia="Times New Roman" w:hAnsi="Segoe UI" w:cs="Segoe UI"/>
                <w:color w:val="000000"/>
                <w:sz w:val="22"/>
                <w:lang w:val="en-GB" w:eastAsia="sl-SI"/>
              </w:rPr>
            </w:pPr>
            <w:r w:rsidRPr="0061315F">
              <w:rPr>
                <w:rFonts w:ascii="Segoe UI" w:eastAsia="Times New Roman" w:hAnsi="Segoe UI" w:cs="Segoe UI"/>
                <w:color w:val="000000"/>
                <w:sz w:val="22"/>
                <w:lang w:val="en-GB" w:eastAsia="sl-SI"/>
              </w:rPr>
              <w:t>Name and surname of the responsible person of the reference client:</w:t>
            </w:r>
          </w:p>
        </w:tc>
      </w:tr>
      <w:tr w:rsidR="0061315F" w:rsidRPr="0061315F" w14:paraId="538E7234" w14:textId="77777777" w:rsidTr="00E32CB8">
        <w:trPr>
          <w:trHeight w:hRule="exact" w:val="500"/>
        </w:trPr>
        <w:tc>
          <w:tcPr>
            <w:tcW w:w="3190" w:type="dxa"/>
          </w:tcPr>
          <w:p w14:paraId="25BEB96F"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20DCA3E7"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4B88A0D2" w14:textId="77777777" w:rsidR="0061315F" w:rsidRPr="0061315F" w:rsidRDefault="0061315F" w:rsidP="0061315F">
            <w:pPr>
              <w:spacing w:line="240" w:lineRule="auto"/>
              <w:jc w:val="center"/>
              <w:rPr>
                <w:rFonts w:ascii="Segoe UI" w:eastAsia="Times New Roman" w:hAnsi="Segoe UI" w:cs="Segoe UI"/>
                <w:color w:val="000000"/>
                <w:sz w:val="22"/>
                <w:vertAlign w:val="superscript"/>
                <w:lang w:val="en-GB" w:eastAsia="sl-SI"/>
              </w:rPr>
            </w:pPr>
          </w:p>
        </w:tc>
      </w:tr>
      <w:tr w:rsidR="0061315F" w:rsidRPr="0061315F" w14:paraId="1ACB9A03" w14:textId="77777777" w:rsidTr="00E32CB8">
        <w:trPr>
          <w:trHeight w:hRule="exact" w:val="500"/>
        </w:trPr>
        <w:tc>
          <w:tcPr>
            <w:tcW w:w="3190" w:type="dxa"/>
          </w:tcPr>
          <w:p w14:paraId="1AC00D89"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2730" w:type="dxa"/>
          </w:tcPr>
          <w:p w14:paraId="54D3EFAC" w14:textId="77777777" w:rsidR="0061315F" w:rsidRPr="0061315F" w:rsidRDefault="0061315F" w:rsidP="0061315F">
            <w:pPr>
              <w:spacing w:line="240" w:lineRule="auto"/>
              <w:jc w:val="center"/>
              <w:rPr>
                <w:rFonts w:ascii="Segoe UI" w:eastAsia="Times New Roman" w:hAnsi="Segoe UI" w:cs="Segoe UI"/>
                <w:i/>
                <w:color w:val="000000"/>
                <w:szCs w:val="20"/>
                <w:vertAlign w:val="superscript"/>
                <w:lang w:val="en-GB" w:eastAsia="sl-SI"/>
              </w:rPr>
            </w:pPr>
          </w:p>
        </w:tc>
        <w:tc>
          <w:tcPr>
            <w:tcW w:w="3544" w:type="dxa"/>
          </w:tcPr>
          <w:p w14:paraId="619E8E72" w14:textId="77777777" w:rsidR="0061315F" w:rsidRPr="0061315F" w:rsidRDefault="0061315F" w:rsidP="0061315F">
            <w:pPr>
              <w:spacing w:line="240" w:lineRule="auto"/>
              <w:jc w:val="center"/>
              <w:rPr>
                <w:rFonts w:ascii="Segoe UI" w:eastAsia="Times New Roman" w:hAnsi="Segoe UI" w:cs="Segoe UI"/>
                <w:color w:val="000000"/>
                <w:sz w:val="22"/>
                <w:vertAlign w:val="superscript"/>
                <w:lang w:val="en-GB" w:eastAsia="sl-SI"/>
              </w:rPr>
            </w:pPr>
          </w:p>
        </w:tc>
      </w:tr>
      <w:tr w:rsidR="0061315F" w:rsidRPr="0061315F" w14:paraId="6FC248F9" w14:textId="77777777" w:rsidTr="00E32CB8">
        <w:trPr>
          <w:trHeight w:val="86"/>
        </w:trPr>
        <w:tc>
          <w:tcPr>
            <w:tcW w:w="3190" w:type="dxa"/>
            <w:tcBorders>
              <w:top w:val="dashed" w:sz="4" w:space="0" w:color="auto"/>
            </w:tcBorders>
          </w:tcPr>
          <w:p w14:paraId="0FE01C77"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w:t>
            </w:r>
            <w:proofErr w:type="gramStart"/>
            <w:r w:rsidRPr="0061315F">
              <w:rPr>
                <w:rFonts w:ascii="Segoe UI" w:eastAsia="Times New Roman" w:hAnsi="Segoe UI" w:cs="Segoe UI"/>
                <w:i/>
                <w:color w:val="000000"/>
                <w:sz w:val="16"/>
                <w:szCs w:val="20"/>
                <w:lang w:val="en-GB" w:eastAsia="sl-SI"/>
              </w:rPr>
              <w:t>place</w:t>
            </w:r>
            <w:proofErr w:type="gramEnd"/>
            <w:r w:rsidRPr="0061315F">
              <w:rPr>
                <w:rFonts w:ascii="Segoe UI" w:eastAsia="Times New Roman" w:hAnsi="Segoe UI" w:cs="Segoe UI"/>
                <w:i/>
                <w:color w:val="000000"/>
                <w:sz w:val="16"/>
                <w:szCs w:val="20"/>
                <w:lang w:val="en-GB" w:eastAsia="sl-SI"/>
              </w:rPr>
              <w:t>, date)</w:t>
            </w:r>
          </w:p>
        </w:tc>
        <w:tc>
          <w:tcPr>
            <w:tcW w:w="2730" w:type="dxa"/>
          </w:tcPr>
          <w:p w14:paraId="23B0BDA0"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(stamp)</w:t>
            </w:r>
          </w:p>
        </w:tc>
        <w:tc>
          <w:tcPr>
            <w:tcW w:w="3544" w:type="dxa"/>
            <w:tcBorders>
              <w:top w:val="dashed" w:sz="4" w:space="0" w:color="auto"/>
            </w:tcBorders>
          </w:tcPr>
          <w:p w14:paraId="4E676609" w14:textId="77777777" w:rsidR="0061315F" w:rsidRPr="0061315F" w:rsidRDefault="0061315F" w:rsidP="0061315F">
            <w:pPr>
              <w:spacing w:line="240" w:lineRule="auto"/>
              <w:jc w:val="center"/>
              <w:rPr>
                <w:rFonts w:ascii="Segoe UI" w:eastAsia="Times New Roman" w:hAnsi="Segoe UI" w:cs="Segoe UI"/>
                <w:i/>
                <w:color w:val="000000"/>
                <w:sz w:val="16"/>
                <w:szCs w:val="20"/>
                <w:lang w:val="en-GB" w:eastAsia="sl-SI"/>
              </w:rPr>
            </w:pPr>
            <w:r w:rsidRPr="0061315F">
              <w:rPr>
                <w:rFonts w:ascii="Segoe UI" w:eastAsia="Times New Roman" w:hAnsi="Segoe UI" w:cs="Segoe UI"/>
                <w:i/>
                <w:color w:val="000000"/>
                <w:sz w:val="16"/>
                <w:szCs w:val="20"/>
                <w:lang w:val="en-GB" w:eastAsia="sl-SI"/>
              </w:rPr>
              <w:t>(</w:t>
            </w:r>
            <w:proofErr w:type="gramStart"/>
            <w:r w:rsidRPr="0061315F">
              <w:rPr>
                <w:rFonts w:ascii="Segoe UI" w:eastAsia="Times New Roman" w:hAnsi="Segoe UI" w:cs="Segoe UI"/>
                <w:i/>
                <w:color w:val="000000"/>
                <w:sz w:val="16"/>
                <w:szCs w:val="20"/>
                <w:lang w:val="en-GB" w:eastAsia="sl-SI"/>
              </w:rPr>
              <w:t>signature</w:t>
            </w:r>
            <w:proofErr w:type="gramEnd"/>
            <w:r w:rsidRPr="0061315F">
              <w:rPr>
                <w:rFonts w:ascii="Segoe UI" w:eastAsia="Times New Roman" w:hAnsi="Segoe UI" w:cs="Segoe UI"/>
                <w:i/>
                <w:color w:val="000000"/>
                <w:sz w:val="16"/>
                <w:szCs w:val="20"/>
                <w:lang w:val="en-GB" w:eastAsia="sl-SI"/>
              </w:rPr>
              <w:t xml:space="preserve"> of the representative of the reference client)</w:t>
            </w:r>
          </w:p>
        </w:tc>
      </w:tr>
    </w:tbl>
    <w:p w14:paraId="0B767345" w14:textId="77777777" w:rsidR="0061315F" w:rsidRPr="0061315F" w:rsidRDefault="0061315F" w:rsidP="0061315F">
      <w:pPr>
        <w:spacing w:line="240" w:lineRule="auto"/>
        <w:rPr>
          <w:rFonts w:ascii="Segoe UI" w:eastAsia="Times New Roman" w:hAnsi="Segoe UI" w:cs="Segoe UI"/>
          <w:b/>
          <w:szCs w:val="24"/>
          <w:lang w:val="en-GB"/>
        </w:rPr>
      </w:pPr>
    </w:p>
    <w:p w14:paraId="5A30C674" w14:textId="77777777" w:rsidR="0061315F" w:rsidRPr="0061315F" w:rsidRDefault="0061315F" w:rsidP="0061315F">
      <w:pPr>
        <w:spacing w:line="240" w:lineRule="auto"/>
        <w:rPr>
          <w:rFonts w:ascii="Segoe UI" w:eastAsia="Times New Roman" w:hAnsi="Segoe UI" w:cs="Segoe UI"/>
          <w:b/>
          <w:szCs w:val="24"/>
          <w:lang w:val="en-GB"/>
        </w:rPr>
      </w:pPr>
    </w:p>
    <w:p w14:paraId="1C3A2650" w14:textId="77777777" w:rsidR="0061315F" w:rsidRPr="0061315F" w:rsidRDefault="0061315F" w:rsidP="0061315F">
      <w:pPr>
        <w:spacing w:line="240" w:lineRule="auto"/>
        <w:rPr>
          <w:rFonts w:ascii="Segoe UI" w:eastAsia="Times New Roman" w:hAnsi="Segoe UI" w:cs="Segoe UI"/>
          <w:b/>
          <w:szCs w:val="24"/>
          <w:lang w:val="en-GB"/>
        </w:rPr>
      </w:pPr>
    </w:p>
    <w:p w14:paraId="7DDC7A30" w14:textId="77777777" w:rsidR="0061315F" w:rsidRPr="0061315F" w:rsidRDefault="0061315F" w:rsidP="0061315F">
      <w:pPr>
        <w:spacing w:line="240" w:lineRule="auto"/>
        <w:rPr>
          <w:rFonts w:ascii="Segoe UI" w:eastAsia="Times New Roman" w:hAnsi="Segoe UI" w:cs="Segoe UI"/>
          <w:b/>
          <w:szCs w:val="24"/>
          <w:lang w:val="en-GB"/>
        </w:rPr>
      </w:pPr>
    </w:p>
    <w:p w14:paraId="0E488D4F" w14:textId="77777777" w:rsidR="0061315F" w:rsidRPr="0061315F" w:rsidRDefault="0061315F" w:rsidP="0061315F">
      <w:pPr>
        <w:spacing w:line="240" w:lineRule="auto"/>
        <w:rPr>
          <w:rFonts w:ascii="Segoe UI" w:eastAsia="Times New Roman" w:hAnsi="Segoe UI" w:cs="Segoe UI"/>
          <w:b/>
          <w:sz w:val="18"/>
          <w:szCs w:val="18"/>
        </w:rPr>
      </w:pPr>
      <w:r w:rsidRPr="0061315F">
        <w:rPr>
          <w:rFonts w:ascii="Segoe UI" w:eastAsia="Times New Roman" w:hAnsi="Segoe UI" w:cs="Segoe UI"/>
          <w:b/>
          <w:sz w:val="18"/>
          <w:szCs w:val="18"/>
          <w:lang w:val="en-GB"/>
        </w:rPr>
        <w:t>The Contracting Authority’s note</w:t>
      </w:r>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The</w:t>
      </w:r>
      <w:proofErr w:type="spellEnd"/>
      <w:r w:rsidRPr="0061315F">
        <w:rPr>
          <w:rFonts w:ascii="Segoe UI" w:eastAsia="Times New Roman" w:hAnsi="Segoe UI" w:cs="Segoe UI"/>
          <w:b/>
          <w:sz w:val="18"/>
          <w:szCs w:val="18"/>
        </w:rPr>
        <w:t xml:space="preserve"> form </w:t>
      </w:r>
      <w:proofErr w:type="spellStart"/>
      <w:r w:rsidRPr="0061315F">
        <w:rPr>
          <w:rFonts w:ascii="Segoe UI" w:eastAsia="Times New Roman" w:hAnsi="Segoe UI" w:cs="Segoe UI"/>
          <w:b/>
          <w:sz w:val="18"/>
          <w:szCs w:val="18"/>
        </w:rPr>
        <w:t>should</w:t>
      </w:r>
      <w:proofErr w:type="spellEnd"/>
      <w:r w:rsidRPr="0061315F">
        <w:rPr>
          <w:rFonts w:ascii="Segoe UI" w:eastAsia="Times New Roman" w:hAnsi="Segoe UI" w:cs="Segoe UI"/>
          <w:b/>
          <w:sz w:val="18"/>
          <w:szCs w:val="18"/>
        </w:rPr>
        <w:t xml:space="preserve"> be </w:t>
      </w:r>
      <w:proofErr w:type="spellStart"/>
      <w:r w:rsidRPr="0061315F">
        <w:rPr>
          <w:rFonts w:ascii="Segoe UI" w:eastAsia="Times New Roman" w:hAnsi="Segoe UI" w:cs="Segoe UI"/>
          <w:b/>
          <w:sz w:val="18"/>
          <w:szCs w:val="18"/>
        </w:rPr>
        <w:t>photocopied</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for</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the</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required</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number</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of</w:t>
      </w:r>
      <w:proofErr w:type="spellEnd"/>
      <w:r w:rsidRPr="0061315F">
        <w:rPr>
          <w:rFonts w:ascii="Segoe UI" w:eastAsia="Times New Roman" w:hAnsi="Segoe UI" w:cs="Segoe UI"/>
          <w:b/>
          <w:sz w:val="18"/>
          <w:szCs w:val="18"/>
        </w:rPr>
        <w:t xml:space="preserve"> </w:t>
      </w:r>
      <w:proofErr w:type="spellStart"/>
      <w:r w:rsidRPr="0061315F">
        <w:rPr>
          <w:rFonts w:ascii="Segoe UI" w:eastAsia="Times New Roman" w:hAnsi="Segoe UI" w:cs="Segoe UI"/>
          <w:b/>
          <w:sz w:val="18"/>
          <w:szCs w:val="18"/>
        </w:rPr>
        <w:t>statements</w:t>
      </w:r>
      <w:proofErr w:type="spellEnd"/>
      <w:r w:rsidRPr="0061315F">
        <w:rPr>
          <w:rFonts w:ascii="Segoe UI" w:eastAsia="Times New Roman" w:hAnsi="Segoe UI" w:cs="Segoe UI"/>
          <w:b/>
          <w:sz w:val="18"/>
          <w:szCs w:val="18"/>
        </w:rPr>
        <w:t xml:space="preserve">. </w:t>
      </w:r>
    </w:p>
    <w:p w14:paraId="1061CB92" w14:textId="77777777" w:rsidR="0061315F" w:rsidRPr="0061315F" w:rsidRDefault="0061315F" w:rsidP="0061315F">
      <w:pPr>
        <w:spacing w:line="240" w:lineRule="auto"/>
        <w:rPr>
          <w:rFonts w:ascii="Segoe UI" w:eastAsia="Times New Roman" w:hAnsi="Segoe UI" w:cs="Segoe UI"/>
          <w:b/>
          <w:sz w:val="18"/>
          <w:szCs w:val="18"/>
        </w:rPr>
      </w:pPr>
    </w:p>
    <w:p w14:paraId="12CB588A" w14:textId="77777777" w:rsidR="0061315F" w:rsidRPr="0061315F" w:rsidRDefault="0061315F" w:rsidP="0061315F">
      <w:pPr>
        <w:spacing w:line="240" w:lineRule="auto"/>
        <w:rPr>
          <w:rFonts w:ascii="Segoe UI" w:eastAsia="Times New Roman" w:hAnsi="Segoe UI" w:cs="Segoe UI"/>
          <w:b/>
          <w:sz w:val="18"/>
          <w:szCs w:val="18"/>
          <w:lang w:val="en-GB"/>
        </w:rPr>
      </w:pPr>
      <w:r w:rsidRPr="0061315F">
        <w:rPr>
          <w:rFonts w:ascii="Segoe UI" w:eastAsia="Times New Roman" w:hAnsi="Segoe UI" w:cs="Segoe UI"/>
          <w:b/>
          <w:sz w:val="18"/>
          <w:szCs w:val="18"/>
          <w:lang w:val="en-GB"/>
        </w:rPr>
        <w:t>The Contracting Authority will consider only reference statements that will be fully completed and signed by the reference subscriber for which the provider has carried out the supply of goods, and which will also be listed in the reference list on FORM 4.2</w:t>
      </w:r>
    </w:p>
    <w:p w14:paraId="1E1057F6" w14:textId="77777777" w:rsidR="0061315F" w:rsidRPr="0061315F" w:rsidRDefault="0061315F" w:rsidP="0061315F">
      <w:pPr>
        <w:spacing w:line="240" w:lineRule="auto"/>
        <w:rPr>
          <w:rFonts w:ascii="Segoe UI" w:eastAsia="Times New Roman" w:hAnsi="Segoe UI" w:cs="Segoe UI"/>
          <w:b/>
          <w:sz w:val="18"/>
          <w:szCs w:val="18"/>
          <w:lang w:val="en-GB"/>
        </w:rPr>
      </w:pPr>
    </w:p>
    <w:p w14:paraId="73185E48"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E5DE28" w14:textId="45C6EC8F"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B6E134C" w14:textId="48E73349"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68A747EA" w14:textId="747ED863"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1403BE3" w14:textId="77777777" w:rsidR="002509BA" w:rsidRPr="0061315F"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75884A84"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73D95A"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7B1025E7"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7E31">
        <w:rPr>
          <w:rFonts w:ascii="Segoe UI" w:eastAsia="Times New Roman" w:hAnsi="Segoe UI" w:cs="Segoe UI"/>
          <w:b/>
          <w:color w:val="FFFFFF" w:themeColor="background1"/>
          <w:sz w:val="28"/>
          <w:szCs w:val="28"/>
          <w:shd w:val="clear" w:color="auto" w:fill="2F5496" w:themeFill="accent1" w:themeFillShade="BF"/>
          <w:lang w:eastAsia="sl-SI"/>
        </w:rPr>
        <w:t>5</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143833A2" w:rsidR="006B7FFD" w:rsidRPr="00821B21" w:rsidRDefault="00FC7E09"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2755A4">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6DDB98A9"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gramStart"/>
            <w:r w:rsidRPr="00A93B18">
              <w:rPr>
                <w:rFonts w:ascii="Segoe UI" w:eastAsia="Times New Roman" w:hAnsi="Segoe UI" w:cs="Segoe UI"/>
                <w:i/>
                <w:iCs/>
                <w:sz w:val="22"/>
                <w:lang w:val="en-GB"/>
              </w:rPr>
              <w:t>company</w:t>
            </w:r>
            <w:proofErr w:type="gramEnd"/>
            <w:r w:rsidRPr="00A93B18">
              <w:rPr>
                <w:rFonts w:ascii="Segoe UI" w:eastAsia="Times New Roman" w:hAnsi="Segoe UI" w:cs="Segoe UI"/>
                <w:i/>
                <w:iCs/>
                <w:sz w:val="22"/>
                <w:lang w:val="en-GB"/>
              </w:rPr>
              <w:t xml:space="preserve">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67FF1DE4" w14:textId="77777777" w:rsidR="00857CBE" w:rsidRPr="00821B21" w:rsidRDefault="00857CBE" w:rsidP="00857CBE">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1CF72300" w14:textId="3685ACD1" w:rsidR="004B382A" w:rsidRPr="00857CBE" w:rsidRDefault="00857CBE" w:rsidP="00857CBE">
            <w:pPr>
              <w:spacing w:line="240" w:lineRule="auto"/>
              <w:rPr>
                <w:rFonts w:ascii="Segoe UI" w:eastAsia="Times New Roman" w:hAnsi="Segoe UI" w:cs="Segoe UI"/>
                <w:i/>
                <w:iCs/>
                <w:sz w:val="22"/>
                <w:lang w:val="en-GB"/>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r>
      <w:tr w:rsidR="006B7FFD" w:rsidRPr="00821B21" w14:paraId="3CC536AD" w14:textId="77777777" w:rsidTr="002755A4">
        <w:trPr>
          <w:trHeight w:val="391"/>
        </w:trPr>
        <w:tc>
          <w:tcPr>
            <w:tcW w:w="5037" w:type="dxa"/>
            <w:shd w:val="clear" w:color="auto" w:fill="auto"/>
            <w:vAlign w:val="center"/>
          </w:tcPr>
          <w:p w14:paraId="7C46228D" w14:textId="56D7A601"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2755A4">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Default="00DA527D" w:rsidP="00DA527D">
      <w:pPr>
        <w:tabs>
          <w:tab w:val="left" w:pos="792"/>
        </w:tabs>
        <w:jc w:val="both"/>
        <w:rPr>
          <w:rFonts w:ascii="Segoe UI" w:hAnsi="Segoe UI" w:cs="Segoe UI"/>
          <w:color w:val="000000"/>
          <w:sz w:val="22"/>
        </w:rPr>
      </w:pPr>
    </w:p>
    <w:p w14:paraId="72AA0E63" w14:textId="4D08A2A0" w:rsidR="00DA527D" w:rsidRPr="00B97212" w:rsidRDefault="00197E31" w:rsidP="00B97212">
      <w:pPr>
        <w:tabs>
          <w:tab w:val="left" w:pos="792"/>
        </w:tabs>
        <w:jc w:val="center"/>
        <w:rPr>
          <w:rFonts w:ascii="Segoe UI" w:hAnsi="Segoe UI" w:cs="Segoe UI"/>
          <w:b/>
          <w:bCs/>
          <w:sz w:val="22"/>
        </w:rPr>
      </w:pPr>
      <w:r w:rsidRPr="00C579BC">
        <w:rPr>
          <w:rFonts w:ascii="Segoe UI" w:hAnsi="Segoe UI" w:cs="Segoe UI"/>
          <w:b/>
          <w:bCs/>
          <w:sz w:val="22"/>
        </w:rPr>
        <w:t>SUPPLY</w:t>
      </w:r>
      <w:r>
        <w:rPr>
          <w:rFonts w:ascii="Segoe UI" w:hAnsi="Segoe UI" w:cs="Segoe UI"/>
          <w:b/>
          <w:bCs/>
          <w:sz w:val="22"/>
        </w:rPr>
        <w:t xml:space="preserve"> AND INSTALLATTION OF A LITOGRAPHY-BASED (CERAMIC) ADDITIVE MANUFACTURING PRINTER</w:t>
      </w:r>
      <w:r w:rsidRPr="00B97212">
        <w:rPr>
          <w:rFonts w:ascii="Segoe UI" w:hAnsi="Segoe UI" w:cs="Segoe UI"/>
          <w:b/>
          <w:bCs/>
          <w:sz w:val="22"/>
        </w:rPr>
        <w:t xml:space="preserve"> </w:t>
      </w:r>
    </w:p>
    <w:p w14:paraId="79066CCF" w14:textId="77777777" w:rsidR="00B97212" w:rsidRDefault="00B97212" w:rsidP="00DA527D">
      <w:pPr>
        <w:tabs>
          <w:tab w:val="left" w:pos="792"/>
        </w:tabs>
        <w:jc w:val="both"/>
        <w:rPr>
          <w:rFonts w:ascii="Segoe UI" w:hAnsi="Segoe UI" w:cs="Segoe UI"/>
          <w:b/>
          <w:bCs/>
          <w:color w:val="FF0000"/>
          <w:sz w:val="22"/>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CEC4BD6" w14:textId="70264434" w:rsidR="00857CBE" w:rsidRDefault="00857CBE" w:rsidP="006B7FFD">
      <w:pPr>
        <w:spacing w:line="240" w:lineRule="auto"/>
        <w:rPr>
          <w:rFonts w:ascii="Segoe UI" w:hAnsi="Segoe UI" w:cs="Segoe UI"/>
          <w:color w:val="000000"/>
          <w:sz w:val="22"/>
        </w:rPr>
      </w:pPr>
    </w:p>
    <w:p w14:paraId="07137B93" w14:textId="77777777" w:rsidR="00857CBE" w:rsidRDefault="00857CBE"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1D4FBEB1"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17535AE7" w14:textId="77777777" w:rsidR="00A66D00" w:rsidRDefault="00A66D00" w:rsidP="006B7FFD">
      <w:pPr>
        <w:spacing w:before="225" w:after="225"/>
        <w:jc w:val="both"/>
        <w:rPr>
          <w:rFonts w:ascii="Segoe UI" w:hAnsi="Segoe UI" w:cs="Segoe UI"/>
          <w:color w:val="000000"/>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7B2795C"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period for the equipment that is the subject of this contract is ………......... after the date of the contract. </w:t>
      </w:r>
    </w:p>
    <w:p w14:paraId="24E69F88" w14:textId="77777777" w:rsidR="0058754C" w:rsidRPr="0058754C" w:rsidRDefault="0058754C" w:rsidP="0058754C">
      <w:pPr>
        <w:spacing w:line="240" w:lineRule="auto"/>
        <w:jc w:val="both"/>
        <w:rPr>
          <w:rFonts w:ascii="Segoe UI" w:eastAsia="Times New Roman" w:hAnsi="Segoe UI" w:cs="Segoe UI"/>
          <w:sz w:val="22"/>
          <w:lang w:val="pl-PL"/>
        </w:rPr>
      </w:pPr>
    </w:p>
    <w:p w14:paraId="3E82E778" w14:textId="2F5FB352"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Supplier shall provide, transportation including transport insurance of the equipment to the Client’s address. The costs for transportation including insurance is included in the price as set out in article </w:t>
      </w:r>
      <w:r w:rsidR="00F463D9">
        <w:rPr>
          <w:rFonts w:ascii="Segoe UI" w:eastAsia="Times New Roman" w:hAnsi="Segoe UI" w:cs="Segoe UI"/>
          <w:sz w:val="22"/>
          <w:lang w:val="pl-PL"/>
        </w:rPr>
        <w:t>3</w:t>
      </w:r>
      <w:r w:rsidRPr="0058754C">
        <w:rPr>
          <w:rFonts w:ascii="Segoe UI" w:eastAsia="Times New Roman" w:hAnsi="Segoe UI" w:cs="Segoe UI"/>
          <w:sz w:val="22"/>
          <w:lang w:val="pl-PL"/>
        </w:rPr>
        <w:t xml:space="preserve"> of this agreement. The Supplier shall notify the Client of the intended delivery e-mail, in writing or by telephone, at least 3 working days prior to the delivery. </w:t>
      </w:r>
    </w:p>
    <w:p w14:paraId="3EF6AFE0" w14:textId="77777777" w:rsidR="0058754C" w:rsidRPr="0058754C" w:rsidRDefault="0058754C" w:rsidP="0058754C">
      <w:pPr>
        <w:spacing w:line="240" w:lineRule="auto"/>
        <w:jc w:val="both"/>
        <w:rPr>
          <w:rFonts w:ascii="Segoe UI" w:eastAsia="Times New Roman" w:hAnsi="Segoe UI" w:cs="Segoe UI"/>
          <w:sz w:val="22"/>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333FD247" w14:textId="7025020F" w:rsidR="006A5220" w:rsidRDefault="006A5220" w:rsidP="006B7FFD">
      <w:pPr>
        <w:spacing w:line="240" w:lineRule="auto"/>
        <w:jc w:val="both"/>
        <w:rPr>
          <w:rFonts w:ascii="Segoe UI" w:eastAsia="Times New Roman" w:hAnsi="Segoe UI" w:cs="Segoe UI"/>
          <w:sz w:val="22"/>
          <w:lang w:val="pl-PL"/>
        </w:rPr>
      </w:pPr>
    </w:p>
    <w:p w14:paraId="5D7232DC"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484B43" w:rsidRDefault="00484B43" w:rsidP="00484B43">
      <w:pPr>
        <w:spacing w:line="240" w:lineRule="auto"/>
        <w:jc w:val="center"/>
        <w:rPr>
          <w:rFonts w:ascii="Segoe UI" w:eastAsia="Times New Roman" w:hAnsi="Segoe UI" w:cs="Segoe UI"/>
          <w:sz w:val="22"/>
          <w:lang w:val="en-GB"/>
        </w:rPr>
      </w:pPr>
    </w:p>
    <w:p w14:paraId="46A9D402" w14:textId="77777777" w:rsidR="00484B43" w:rsidRPr="00484B43" w:rsidRDefault="00484B43" w:rsidP="00484B43">
      <w:pPr>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7777777" w:rsidR="00D120A8" w:rsidRDefault="00D120A8"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6A10D8DA" w:rsidR="000434CE" w:rsidRDefault="00465F90" w:rsidP="006B7FFD">
      <w:pPr>
        <w:spacing w:line="240" w:lineRule="auto"/>
        <w:jc w:val="center"/>
        <w:rPr>
          <w:rFonts w:ascii="Segoe UI" w:hAnsi="Segoe UI" w:cs="Segoe UI"/>
          <w:b/>
          <w:bCs/>
          <w:color w:val="000000"/>
          <w:sz w:val="22"/>
        </w:rPr>
      </w:pPr>
      <w:proofErr w:type="spellStart"/>
      <w:r w:rsidRPr="00484B43">
        <w:rPr>
          <w:rFonts w:ascii="Segoe UI" w:hAnsi="Segoe UI" w:cs="Segoe UI"/>
          <w:b/>
          <w:bCs/>
          <w:color w:val="000000"/>
          <w:sz w:val="22"/>
        </w:rPr>
        <w:t>Article</w:t>
      </w:r>
      <w:proofErr w:type="spellEnd"/>
      <w:r w:rsidRPr="00484B43">
        <w:rPr>
          <w:rFonts w:ascii="Segoe UI" w:hAnsi="Segoe UI" w:cs="Segoe UI"/>
          <w:b/>
          <w:bCs/>
          <w:color w:val="000000"/>
          <w:sz w:val="22"/>
        </w:rPr>
        <w:t xml:space="preserve"> </w:t>
      </w:r>
      <w:r w:rsidR="0053367F" w:rsidRPr="00484B43">
        <w:rPr>
          <w:rFonts w:ascii="Segoe UI" w:hAnsi="Segoe UI" w:cs="Segoe UI"/>
          <w:b/>
          <w:bCs/>
          <w:color w:val="000000"/>
          <w:sz w:val="22"/>
        </w:rPr>
        <w:t>5</w:t>
      </w:r>
    </w:p>
    <w:p w14:paraId="235C2247" w14:textId="77777777" w:rsidR="00484B43" w:rsidRPr="00484B43" w:rsidRDefault="00484B43" w:rsidP="006B7FFD">
      <w:pPr>
        <w:spacing w:line="240" w:lineRule="auto"/>
        <w:jc w:val="center"/>
        <w:rPr>
          <w:rFonts w:ascii="Segoe UI" w:hAnsi="Segoe UI" w:cs="Segoe UI"/>
          <w:b/>
          <w:bCs/>
          <w:color w:val="000000"/>
          <w:sz w:val="22"/>
        </w:rPr>
      </w:pPr>
    </w:p>
    <w:p w14:paraId="6759799E" w14:textId="517AAA4C"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Supplier shall issue the invoices to the Client in the following order:  </w:t>
      </w:r>
    </w:p>
    <w:p w14:paraId="6E9B8F91" w14:textId="77777777" w:rsidR="00484B43" w:rsidRPr="00484B43" w:rsidRDefault="00484B43" w:rsidP="00484B43">
      <w:pPr>
        <w:numPr>
          <w:ilvl w:val="0"/>
          <w:numId w:val="24"/>
        </w:numPr>
        <w:spacing w:line="252" w:lineRule="auto"/>
        <w:rPr>
          <w:rFonts w:ascii="Segoe UI" w:eastAsia="Times New Roman" w:hAnsi="Segoe UI" w:cs="Segoe UI"/>
          <w:sz w:val="22"/>
          <w:lang w:eastAsia="sl-SI"/>
        </w:rPr>
      </w:pPr>
      <w:r w:rsidRPr="00484B43">
        <w:rPr>
          <w:rFonts w:ascii="Segoe UI" w:eastAsia="Times New Roman" w:hAnsi="Segoe UI" w:cs="Segoe UI"/>
          <w:sz w:val="22"/>
          <w:lang w:val="en-US"/>
        </w:rPr>
        <w:t>50% payment in advance after receipt of the order and signed contract</w:t>
      </w:r>
    </w:p>
    <w:p w14:paraId="60DFA077" w14:textId="77777777" w:rsidR="00484B43" w:rsidRPr="00484B43" w:rsidRDefault="00484B43" w:rsidP="00484B43">
      <w:pPr>
        <w:numPr>
          <w:ilvl w:val="0"/>
          <w:numId w:val="24"/>
        </w:numPr>
        <w:spacing w:line="252" w:lineRule="auto"/>
        <w:rPr>
          <w:rFonts w:ascii="Segoe UI" w:eastAsia="Times New Roman" w:hAnsi="Segoe UI" w:cs="Segoe UI"/>
          <w:color w:val="1F497D"/>
          <w:sz w:val="22"/>
          <w:lang w:val="en-US"/>
        </w:rPr>
      </w:pPr>
      <w:r w:rsidRPr="00484B43">
        <w:rPr>
          <w:rFonts w:ascii="Segoe UI" w:eastAsia="Times New Roman" w:hAnsi="Segoe UI" w:cs="Segoe UI"/>
          <w:sz w:val="22"/>
          <w:lang w:val="en-US"/>
        </w:rPr>
        <w:t xml:space="preserve">50% payment after technical acceptance </w:t>
      </w:r>
    </w:p>
    <w:p w14:paraId="074B1B0D" w14:textId="77777777" w:rsidR="00484B43" w:rsidRDefault="00484B43" w:rsidP="002A245C">
      <w:pPr>
        <w:spacing w:line="240" w:lineRule="auto"/>
        <w:jc w:val="both"/>
        <w:rPr>
          <w:rFonts w:ascii="Segoe UI" w:eastAsia="Times New Roman" w:hAnsi="Segoe UI" w:cs="Segoe UI"/>
          <w:sz w:val="22"/>
          <w:lang w:val="pl-PL"/>
        </w:rPr>
      </w:pPr>
    </w:p>
    <w:p w14:paraId="2235BAC8" w14:textId="67FA458D"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The Client is obliged to pay an invoice for the goods, i.e., the equipment, within 30 days of the correct issuing of the invoice.            </w:t>
      </w:r>
    </w:p>
    <w:p w14:paraId="024B4075"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5306FD00" w14:textId="11787379" w:rsidR="006B7FFD" w:rsidRDefault="006B7FFD" w:rsidP="006B7FFD">
      <w:pPr>
        <w:spacing w:line="240" w:lineRule="auto"/>
        <w:rPr>
          <w:rFonts w:ascii="Segoe UI" w:hAnsi="Segoe UI" w:cs="Segoe UI"/>
          <w:b/>
          <w:bCs/>
          <w:color w:val="000000"/>
          <w:sz w:val="22"/>
        </w:rPr>
      </w:pPr>
    </w:p>
    <w:p w14:paraId="54F29DDB" w14:textId="7A9EBD89" w:rsidR="00857CBE" w:rsidRDefault="00857CBE" w:rsidP="006B7FFD">
      <w:pPr>
        <w:spacing w:line="240" w:lineRule="auto"/>
        <w:rPr>
          <w:rFonts w:ascii="Segoe UI" w:hAnsi="Segoe UI" w:cs="Segoe UI"/>
          <w:b/>
          <w:bCs/>
          <w:color w:val="000000"/>
          <w:sz w:val="22"/>
        </w:rPr>
      </w:pPr>
    </w:p>
    <w:p w14:paraId="36DA2EF3" w14:textId="6B47F59E" w:rsidR="00857CBE" w:rsidRDefault="00857CBE" w:rsidP="006B7FFD">
      <w:pPr>
        <w:spacing w:line="240" w:lineRule="auto"/>
        <w:rPr>
          <w:rFonts w:ascii="Segoe UI" w:hAnsi="Segoe UI" w:cs="Segoe UI"/>
          <w:b/>
          <w:bCs/>
          <w:color w:val="000000"/>
          <w:sz w:val="22"/>
        </w:rPr>
      </w:pPr>
    </w:p>
    <w:p w14:paraId="42A6AA54" w14:textId="77777777" w:rsidR="00857CBE" w:rsidRDefault="00857CBE"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lastRenderedPageBreak/>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B97535" w:rsidRDefault="00D120A8" w:rsidP="00B97535">
      <w:pPr>
        <w:spacing w:line="240" w:lineRule="auto"/>
        <w:jc w:val="both"/>
        <w:rPr>
          <w:rFonts w:ascii="Segoe UI" w:eastAsia="Times New Roman" w:hAnsi="Segoe UI" w:cs="Segoe UI"/>
          <w:sz w:val="22"/>
          <w:lang w:val="en-GB"/>
        </w:rPr>
      </w:pPr>
    </w:p>
    <w:p w14:paraId="045B21C7" w14:textId="77777777" w:rsidR="00B97535" w:rsidRPr="00A15647" w:rsidRDefault="00B97535" w:rsidP="00B97535">
      <w:pPr>
        <w:spacing w:line="240" w:lineRule="auto"/>
        <w:rPr>
          <w:rFonts w:ascii="Segoe UI" w:eastAsia="Times New Roman" w:hAnsi="Segoe UI" w:cs="Segoe UI"/>
          <w:sz w:val="10"/>
          <w:szCs w:val="10"/>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35D9C23D" w14:textId="77777777" w:rsidR="00B97535" w:rsidRPr="00B97535" w:rsidRDefault="00B97535" w:rsidP="00E424C3">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F36A2C"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7D70CF" w:rsidRDefault="00B97535" w:rsidP="007D70CF">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408F85C" w14:textId="77777777" w:rsidR="00003208" w:rsidRPr="00003208" w:rsidRDefault="00003208" w:rsidP="00C9766B">
      <w:pPr>
        <w:spacing w:before="120" w:after="60" w:line="240" w:lineRule="auto"/>
        <w:contextualSpacing/>
        <w:jc w:val="both"/>
        <w:rPr>
          <w:rFonts w:ascii="Segoe UI" w:eastAsia="Times New Roman" w:hAnsi="Segoe UI" w:cs="Segoe UI"/>
          <w:bCs/>
          <w:sz w:val="18"/>
          <w:szCs w:val="18"/>
        </w:rPr>
      </w:pPr>
    </w:p>
    <w:p w14:paraId="426E14A2" w14:textId="77777777" w:rsidR="00065DB2" w:rsidRPr="00065DB2" w:rsidRDefault="00065DB2" w:rsidP="006B7FFD">
      <w:pPr>
        <w:spacing w:before="120" w:after="60" w:line="240" w:lineRule="auto"/>
        <w:contextualSpacing/>
        <w:rPr>
          <w:rFonts w:ascii="Segoe UI" w:eastAsia="Times New Roman" w:hAnsi="Segoe UI" w:cs="Segoe UI"/>
          <w:bCs/>
          <w:sz w:val="18"/>
          <w:szCs w:val="18"/>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77777777" w:rsidR="00096284"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warrantee period the Supplier shall provide for emergency services responding to the Client by E-mail or telephone within five working </w:t>
      </w:r>
      <w:proofErr w:type="gramStart"/>
      <w:r w:rsidRPr="005B7D94">
        <w:rPr>
          <w:rFonts w:ascii="Segoe UI" w:eastAsia="Times New Roman" w:hAnsi="Segoe UI" w:cs="Segoe UI"/>
          <w:sz w:val="22"/>
          <w:lang w:val="en-GB"/>
        </w:rPr>
        <w:t>day</w:t>
      </w:r>
      <w:proofErr w:type="gramEnd"/>
      <w:r w:rsidRPr="005B7D94">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Default="009F6B42" w:rsidP="00F54A8B">
      <w:pPr>
        <w:tabs>
          <w:tab w:val="left" w:pos="792"/>
        </w:tabs>
        <w:spacing w:line="240" w:lineRule="auto"/>
        <w:jc w:val="both"/>
        <w:rPr>
          <w:rFonts w:ascii="Segoe UI" w:eastAsia="Times New Roman" w:hAnsi="Segoe UI" w:cs="Segoe UI"/>
          <w:sz w:val="22"/>
          <w:lang w:val="en-GB"/>
        </w:rPr>
      </w:pPr>
    </w:p>
    <w:p w14:paraId="37B17CDF" w14:textId="2F105A85" w:rsidR="00857CBE" w:rsidRDefault="00857CBE" w:rsidP="00F54A8B">
      <w:pPr>
        <w:tabs>
          <w:tab w:val="left" w:pos="792"/>
        </w:tabs>
        <w:spacing w:line="240" w:lineRule="auto"/>
        <w:jc w:val="both"/>
        <w:rPr>
          <w:rFonts w:ascii="Segoe UI" w:eastAsia="Times New Roman" w:hAnsi="Segoe UI" w:cs="Segoe UI"/>
          <w:sz w:val="22"/>
          <w:lang w:val="en-GB"/>
        </w:rPr>
      </w:pPr>
    </w:p>
    <w:p w14:paraId="216D5C30" w14:textId="7B7655EE" w:rsidR="00857CBE" w:rsidRDefault="00857CBE" w:rsidP="00F54A8B">
      <w:pPr>
        <w:tabs>
          <w:tab w:val="left" w:pos="792"/>
        </w:tabs>
        <w:spacing w:line="240" w:lineRule="auto"/>
        <w:jc w:val="both"/>
        <w:rPr>
          <w:rFonts w:ascii="Segoe UI" w:eastAsia="Times New Roman" w:hAnsi="Segoe UI" w:cs="Segoe UI"/>
          <w:sz w:val="22"/>
          <w:lang w:val="en-GB"/>
        </w:rPr>
      </w:pPr>
    </w:p>
    <w:p w14:paraId="05CB8A05" w14:textId="6C7A8D59" w:rsidR="00857CBE" w:rsidRDefault="00857CBE" w:rsidP="00F54A8B">
      <w:pPr>
        <w:tabs>
          <w:tab w:val="left" w:pos="792"/>
        </w:tabs>
        <w:spacing w:line="240" w:lineRule="auto"/>
        <w:jc w:val="both"/>
        <w:rPr>
          <w:rFonts w:ascii="Segoe UI" w:eastAsia="Times New Roman" w:hAnsi="Segoe UI" w:cs="Segoe UI"/>
          <w:sz w:val="22"/>
          <w:lang w:val="en-GB"/>
        </w:rPr>
      </w:pPr>
    </w:p>
    <w:p w14:paraId="348D7DA1" w14:textId="77777777" w:rsidR="00857CBE" w:rsidRPr="00F54A8B" w:rsidRDefault="00857CBE"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Default="00F54A8B" w:rsidP="00F54A8B">
      <w:pPr>
        <w:spacing w:line="240" w:lineRule="auto"/>
        <w:jc w:val="both"/>
        <w:rPr>
          <w:rFonts w:ascii="Segoe UI" w:eastAsia="Times New Roman" w:hAnsi="Segoe UI" w:cs="Segoe UI"/>
          <w:sz w:val="22"/>
          <w:lang w:val="en-GB"/>
        </w:rPr>
      </w:pPr>
    </w:p>
    <w:p w14:paraId="5F295071" w14:textId="65D800F0" w:rsidR="005817F6" w:rsidRPr="005817F6" w:rsidRDefault="005817F6" w:rsidP="005817F6">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within </w:t>
      </w:r>
      <w:r w:rsidR="001C4083">
        <w:rPr>
          <w:rFonts w:ascii="Segoe UI" w:eastAsia="Times New Roman" w:hAnsi="Segoe UI" w:cs="Segoe UI"/>
          <w:sz w:val="22"/>
          <w:lang w:val="pl-PL"/>
        </w:rPr>
        <w:t>45</w:t>
      </w:r>
      <w:r w:rsidRPr="005817F6">
        <w:rPr>
          <w:rFonts w:ascii="Segoe UI" w:eastAsia="Times New Roman" w:hAnsi="Segoe UI" w:cs="Segoe UI"/>
          <w:sz w:val="22"/>
          <w:lang w:val="pl-PL"/>
        </w:rPr>
        <w:t xml:space="preserve"> days from the date of notification of the defect to the supplier by the client.</w:t>
      </w:r>
    </w:p>
    <w:p w14:paraId="4112A9C8" w14:textId="17D9E822" w:rsidR="005817F6" w:rsidRDefault="005817F6" w:rsidP="00F54A8B">
      <w:pPr>
        <w:spacing w:line="240" w:lineRule="auto"/>
        <w:jc w:val="both"/>
        <w:rPr>
          <w:rFonts w:ascii="Segoe UI" w:eastAsia="Times New Roman" w:hAnsi="Segoe UI" w:cs="Segoe UI"/>
          <w:sz w:val="22"/>
          <w:lang w:val="en-GB"/>
        </w:rPr>
      </w:pPr>
    </w:p>
    <w:p w14:paraId="4B24150B" w14:textId="536AB611" w:rsidR="006741F0"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 xml:space="preserve">If the same error occurs at least 2 times in a row on the same equipment or the error is not corrected within 45 days, from the date of the client's written notification to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about the error, during the warranty period,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must replace this piece of equipment with a new equivalent. </w:t>
      </w:r>
    </w:p>
    <w:p w14:paraId="64516137" w14:textId="77777777" w:rsidR="006741F0" w:rsidRPr="006741F0" w:rsidRDefault="006741F0" w:rsidP="00F54A8B">
      <w:pPr>
        <w:spacing w:line="240" w:lineRule="auto"/>
        <w:jc w:val="both"/>
        <w:rPr>
          <w:rFonts w:ascii="Segoe UI" w:eastAsia="Times New Roman" w:hAnsi="Segoe UI" w:cs="Segoe UI"/>
          <w:sz w:val="22"/>
          <w:lang w:val="pl-PL"/>
        </w:rPr>
      </w:pPr>
    </w:p>
    <w:p w14:paraId="225A852B" w14:textId="4248221C" w:rsidR="007B3D13"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The supplier undertakes to provide spare parts and to provide service support and spare parts against payment for at least another 10 (ten) years from the end of the warranty period.</w:t>
      </w:r>
    </w:p>
    <w:p w14:paraId="6FF3F7BC" w14:textId="77777777" w:rsidR="006741F0" w:rsidRPr="00F54A8B" w:rsidRDefault="006741F0" w:rsidP="00F54A8B">
      <w:pPr>
        <w:spacing w:line="240" w:lineRule="auto"/>
        <w:jc w:val="both"/>
        <w:rPr>
          <w:rFonts w:ascii="Segoe UI" w:eastAsia="Times New Roman" w:hAnsi="Segoe UI" w:cs="Segoe UI"/>
          <w:sz w:val="22"/>
          <w:lang w:val="en-GB"/>
        </w:rPr>
      </w:pPr>
    </w:p>
    <w:p w14:paraId="6FA46FD8" w14:textId="527ABA74" w:rsidR="000E2FEB" w:rsidRDefault="000E2FEB" w:rsidP="000E2FE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provide the spare parts </w:t>
      </w:r>
      <w:r w:rsidRPr="0067234D">
        <w:rPr>
          <w:rFonts w:ascii="Segoe UI" w:eastAsia="Times New Roman" w:hAnsi="Segoe UI" w:cs="Segoe UI"/>
          <w:sz w:val="22"/>
          <w:lang w:val="en-GB"/>
        </w:rPr>
        <w:t>and to provide service support</w:t>
      </w:r>
      <w:r>
        <w:rPr>
          <w:rFonts w:ascii="Segoe UI" w:eastAsia="Times New Roman" w:hAnsi="Segoe UI" w:cs="Segoe UI"/>
          <w:sz w:val="22"/>
          <w:lang w:val="en-GB"/>
        </w:rPr>
        <w:t xml:space="preserve"> against payment</w:t>
      </w:r>
      <w:r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Pr="00B440F9">
        <w:rPr>
          <w:rFonts w:ascii="Segoe UI" w:eastAsia="Times New Roman" w:hAnsi="Segoe UI" w:cs="Segoe UI"/>
          <w:sz w:val="22"/>
          <w:lang w:val="en-GB"/>
        </w:rPr>
        <w:t xml:space="preserve">another </w:t>
      </w:r>
      <w:r>
        <w:rPr>
          <w:rFonts w:ascii="Segoe UI" w:eastAsia="Times New Roman" w:hAnsi="Segoe UI" w:cs="Segoe UI"/>
          <w:sz w:val="22"/>
          <w:lang w:val="en-GB"/>
        </w:rPr>
        <w:t>10</w:t>
      </w:r>
      <w:r w:rsidRPr="00B440F9">
        <w:rPr>
          <w:rFonts w:ascii="Segoe UI" w:eastAsia="Times New Roman" w:hAnsi="Segoe UI" w:cs="Segoe UI"/>
          <w:sz w:val="22"/>
          <w:lang w:val="en-GB"/>
        </w:rPr>
        <w:t xml:space="preserve"> (</w:t>
      </w:r>
      <w:r>
        <w:rPr>
          <w:rFonts w:ascii="Segoe UI" w:eastAsia="Times New Roman" w:hAnsi="Segoe UI" w:cs="Segoe UI"/>
          <w:sz w:val="22"/>
          <w:lang w:val="en-GB"/>
        </w:rPr>
        <w:t>ten</w:t>
      </w:r>
      <w:r w:rsidRPr="00B440F9">
        <w:rPr>
          <w:rFonts w:ascii="Segoe UI" w:eastAsia="Times New Roman" w:hAnsi="Segoe UI" w:cs="Segoe UI"/>
          <w:sz w:val="22"/>
          <w:lang w:val="en-GB"/>
        </w:rPr>
        <w:t>) years from the</w:t>
      </w:r>
      <w:r w:rsidRPr="0067234D">
        <w:rPr>
          <w:rFonts w:ascii="Segoe UI" w:eastAsia="Times New Roman" w:hAnsi="Segoe UI" w:cs="Segoe UI"/>
          <w:sz w:val="22"/>
          <w:lang w:val="en-GB"/>
        </w:rPr>
        <w:t xml:space="preserve"> end of the warranty period</w:t>
      </w:r>
      <w:r>
        <w:rPr>
          <w:rFonts w:ascii="Segoe UI" w:eastAsia="Times New Roman" w:hAnsi="Segoe UI" w:cs="Segoe UI"/>
          <w:sz w:val="22"/>
          <w:lang w:val="en-GB"/>
        </w:rPr>
        <w:t>.</w:t>
      </w:r>
    </w:p>
    <w:p w14:paraId="33951669" w14:textId="77777777" w:rsidR="00A2704A" w:rsidRDefault="00A2704A" w:rsidP="00F54A8B">
      <w:pPr>
        <w:spacing w:line="240" w:lineRule="auto"/>
        <w:jc w:val="both"/>
        <w:rPr>
          <w:rFonts w:ascii="Segoe UI" w:eastAsia="Times New Roman" w:hAnsi="Segoe UI" w:cs="Segoe UI"/>
          <w:sz w:val="22"/>
          <w:lang w:val="en-GB"/>
        </w:rPr>
      </w:pPr>
    </w:p>
    <w:p w14:paraId="51B73F73" w14:textId="0E537AA7" w:rsidR="00F54A8B" w:rsidRP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73D31825" w:rsidR="0022179E" w:rsidRDefault="0022179E" w:rsidP="0022179E">
      <w:pPr>
        <w:widowControl w:val="0"/>
        <w:spacing w:line="240" w:lineRule="auto"/>
        <w:jc w:val="both"/>
        <w:rPr>
          <w:rFonts w:ascii="Segoe UI" w:eastAsia="Calibri" w:hAnsi="Segoe UI" w:cs="Segoe UI"/>
          <w:sz w:val="22"/>
          <w:lang w:val="pl-PL"/>
        </w:rPr>
      </w:pPr>
    </w:p>
    <w:p w14:paraId="0452478B" w14:textId="2802C8CB" w:rsidR="00A66D00" w:rsidRDefault="00A66D00" w:rsidP="0022179E">
      <w:pPr>
        <w:widowControl w:val="0"/>
        <w:spacing w:line="240" w:lineRule="auto"/>
        <w:jc w:val="both"/>
        <w:rPr>
          <w:rFonts w:ascii="Segoe UI" w:eastAsia="Calibri" w:hAnsi="Segoe UI" w:cs="Segoe UI"/>
          <w:sz w:val="22"/>
          <w:lang w:val="pl-PL"/>
        </w:rPr>
      </w:pPr>
    </w:p>
    <w:p w14:paraId="7318C292" w14:textId="0905B432" w:rsidR="007F75C8" w:rsidRPr="00821B21" w:rsidRDefault="007F75C8" w:rsidP="007F75C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MAINTENANCE AND SERVICE OF THE QUIPMENT</w:t>
      </w:r>
    </w:p>
    <w:p w14:paraId="17ED4D88" w14:textId="77777777" w:rsidR="007F75C8" w:rsidRPr="00821B21" w:rsidRDefault="007F75C8" w:rsidP="007F75C8">
      <w:pPr>
        <w:spacing w:line="240" w:lineRule="auto"/>
        <w:jc w:val="center"/>
        <w:rPr>
          <w:rFonts w:ascii="Segoe UI" w:eastAsia="Times New Roman" w:hAnsi="Segoe UI" w:cs="Segoe UI"/>
          <w:b/>
          <w:sz w:val="22"/>
          <w:lang w:val="pl-PL"/>
        </w:rPr>
      </w:pPr>
    </w:p>
    <w:p w14:paraId="05C422DE" w14:textId="50737716" w:rsidR="007F75C8" w:rsidRPr="00821B21" w:rsidRDefault="007F75C8" w:rsidP="007F75C8">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507A4490" w14:textId="77777777" w:rsidR="007F75C8" w:rsidRPr="008A4756" w:rsidRDefault="007F75C8" w:rsidP="007F75C8">
      <w:pPr>
        <w:spacing w:line="240" w:lineRule="auto"/>
        <w:jc w:val="both"/>
        <w:rPr>
          <w:rFonts w:ascii="Segoe UI" w:eastAsia="Times New Roman" w:hAnsi="Segoe UI" w:cs="Segoe UI"/>
          <w:sz w:val="10"/>
          <w:szCs w:val="10"/>
          <w:lang w:val="pl-PL"/>
        </w:rPr>
      </w:pPr>
    </w:p>
    <w:p w14:paraId="05D7E117"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The maintenance of the equipment is carried out regularly, according to predetermined schedule in line with the manufacturer's instructions and recommendations to ensure safe operation, to reduce the possibility of failures and to ensure the continuous optimal operation of the equipment. It is performed during the warranty period and after the expiration of the warranty. After expiration of the warranty the bidder provides payable after-warranty support. The price includes material, work, daily allowances and travelling costs.</w:t>
      </w:r>
    </w:p>
    <w:p w14:paraId="45E2DB57"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2B056F7B"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34E6BB0B" w14:textId="77777777" w:rsidR="007F75C8" w:rsidRPr="007F75C8" w:rsidRDefault="007F75C8" w:rsidP="007F75C8">
      <w:pPr>
        <w:widowControl w:val="0"/>
        <w:tabs>
          <w:tab w:val="left" w:pos="792"/>
        </w:tabs>
        <w:suppressAutoHyphens/>
        <w:spacing w:line="240" w:lineRule="auto"/>
        <w:jc w:val="both"/>
        <w:rPr>
          <w:rFonts w:ascii="Segoe UI" w:eastAsia="SimSun" w:hAnsi="Segoe UI" w:cs="Segoe UI"/>
          <w:color w:val="000000"/>
          <w:sz w:val="22"/>
          <w:lang w:val="en-US" w:eastAsia="zh-CN" w:bidi="hi-IN"/>
        </w:rPr>
      </w:pPr>
      <w:r w:rsidRPr="007F75C8">
        <w:rPr>
          <w:rFonts w:ascii="Segoe UI" w:eastAsia="SimSun" w:hAnsi="Segoe UI" w:cs="Segoe UI"/>
          <w:color w:val="000000"/>
          <w:sz w:val="22"/>
          <w:lang w:val="en-US" w:eastAsia="zh-CN" w:bidi="hi-IN"/>
        </w:rPr>
        <w:t xml:space="preserve">The responsibility for keeping the equipment undamaged is transferred from the Supplier to the Client once the equipment is delivered to the Client. </w:t>
      </w:r>
    </w:p>
    <w:p w14:paraId="12A263E6"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7ADF2C4B" w14:textId="77777777" w:rsidR="007F75C8" w:rsidRPr="007F75C8" w:rsidRDefault="007F75C8" w:rsidP="007F75C8">
      <w:pPr>
        <w:tabs>
          <w:tab w:val="left" w:pos="360"/>
        </w:tabs>
        <w:spacing w:line="240" w:lineRule="auto"/>
        <w:rPr>
          <w:rFonts w:ascii="Segoe UI" w:eastAsia="Times New Roman" w:hAnsi="Segoe UI" w:cs="Segoe UI"/>
          <w:sz w:val="22"/>
          <w:lang w:val="en"/>
        </w:rPr>
      </w:pPr>
      <w:r w:rsidRPr="007F75C8">
        <w:rPr>
          <w:rFonts w:ascii="Segoe UI" w:eastAsia="Times New Roman" w:hAnsi="Segoe UI" w:cs="Segoe UI"/>
          <w:sz w:val="22"/>
          <w:lang w:val="en"/>
        </w:rPr>
        <w:t>The Supplier shall provide for emergency services responding to the Client within five working days after the receipt of a notification.</w:t>
      </w:r>
    </w:p>
    <w:p w14:paraId="0DDDE69F" w14:textId="14E51132" w:rsidR="007F75C8" w:rsidRDefault="007F75C8" w:rsidP="0022179E">
      <w:pPr>
        <w:widowControl w:val="0"/>
        <w:spacing w:line="240" w:lineRule="auto"/>
        <w:jc w:val="both"/>
        <w:rPr>
          <w:rFonts w:ascii="Segoe UI" w:eastAsia="Calibri" w:hAnsi="Segoe UI" w:cs="Segoe UI"/>
          <w:sz w:val="22"/>
          <w:lang w:val="pl-PL"/>
        </w:rPr>
      </w:pPr>
    </w:p>
    <w:p w14:paraId="626C62D7" w14:textId="77777777" w:rsidR="007F75C8" w:rsidRPr="0022179E" w:rsidRDefault="007F75C8" w:rsidP="0022179E">
      <w:pPr>
        <w:widowControl w:val="0"/>
        <w:spacing w:line="240" w:lineRule="auto"/>
        <w:jc w:val="both"/>
        <w:rPr>
          <w:rFonts w:ascii="Segoe UI" w:eastAsia="Calibri" w:hAnsi="Segoe UI" w:cs="Segoe UI"/>
          <w:sz w:val="22"/>
          <w:lang w:val="pl-PL"/>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66274CB"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7F75C8">
        <w:rPr>
          <w:rFonts w:ascii="Segoe UI" w:eastAsia="Times New Roman" w:hAnsi="Segoe UI" w:cs="Segoe UI"/>
          <w:b/>
          <w:sz w:val="22"/>
          <w:lang w:val="pl-PL"/>
        </w:rPr>
        <w:t>10</w:t>
      </w:r>
    </w:p>
    <w:p w14:paraId="2F3FFD76" w14:textId="77777777" w:rsidR="00CA6434" w:rsidRPr="00821B21" w:rsidRDefault="00CA6434" w:rsidP="006B7FFD">
      <w:pPr>
        <w:spacing w:line="240" w:lineRule="auto"/>
        <w:jc w:val="center"/>
        <w:rPr>
          <w:rFonts w:ascii="Segoe UI" w:eastAsia="Times New Roman" w:hAnsi="Segoe UI" w:cs="Segoe UI"/>
          <w:b/>
          <w:sz w:val="22"/>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9883D7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7F75C8">
        <w:rPr>
          <w:rFonts w:ascii="Segoe UI" w:eastAsia="Times New Roman" w:hAnsi="Segoe UI" w:cs="Segoe UI"/>
          <w:b/>
          <w:sz w:val="22"/>
          <w:lang w:val="pl-PL"/>
        </w:rPr>
        <w:t>1</w:t>
      </w:r>
    </w:p>
    <w:p w14:paraId="2FC455CE" w14:textId="77777777" w:rsidR="006B7FFD" w:rsidRPr="000844FF" w:rsidRDefault="006B7FFD" w:rsidP="006B7FFD">
      <w:pPr>
        <w:spacing w:line="240" w:lineRule="auto"/>
        <w:ind w:left="720"/>
        <w:rPr>
          <w:rFonts w:ascii="Segoe UI" w:eastAsia="Times New Roman" w:hAnsi="Segoe UI" w:cs="Segoe UI"/>
          <w:sz w:val="22"/>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payment for work,</w:t>
      </w:r>
    </w:p>
    <w:p w14:paraId="51E8C97D"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FC2E09"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731D37" w:rsidRDefault="00731D37" w:rsidP="000A7EBB">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sidR="0072498E">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there is a violation by the subcontractor,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w:t>
      </w:r>
      <w:r w:rsidRPr="00731D37">
        <w:rPr>
          <w:rFonts w:ascii="Segoe UI" w:eastAsia="Times New Roman" w:hAnsi="Segoe UI" w:cs="Segoe UI"/>
          <w:sz w:val="22"/>
          <w:lang w:val="en-GB"/>
        </w:rPr>
        <w:lastRenderedPageBreak/>
        <w:t xml:space="preserve">submitted evidence for the subcontractor, or if there is evidence, but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subcontractor, or if there is any, the </w:t>
      </w:r>
      <w:r w:rsidR="006C0BB7">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731D37" w:rsidRDefault="00731D37" w:rsidP="00731D37">
      <w:pPr>
        <w:pStyle w:val="NoSpacing"/>
        <w:rPr>
          <w:rFonts w:ascii="Segoe UI" w:eastAsia="Times New Roman" w:hAnsi="Segoe UI" w:cs="Segoe UI"/>
          <w:sz w:val="22"/>
          <w:lang w:val="en-GB"/>
        </w:rPr>
      </w:pPr>
    </w:p>
    <w:p w14:paraId="52B173D7" w14:textId="3BEBA1B9" w:rsidR="00C446BB" w:rsidRDefault="00731D37" w:rsidP="00731D37">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731D37">
      <w:pPr>
        <w:pStyle w:val="NoSpacing"/>
        <w:rPr>
          <w:rStyle w:val="Strong"/>
          <w:rFonts w:ascii="Segoe UI" w:eastAsia="Times New Roman" w:hAnsi="Segoe UI" w:cs="Segoe UI"/>
          <w:b w:val="0"/>
          <w:bCs w:val="0"/>
          <w:sz w:val="22"/>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694ECCA2"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7F75C8">
        <w:rPr>
          <w:rFonts w:ascii="Segoe UI" w:hAnsi="Segoe UI" w:cs="Segoe UI"/>
          <w:b/>
          <w:bCs/>
          <w:color w:val="000000"/>
          <w:sz w:val="22"/>
        </w:rPr>
        <w:t>2</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0F619C2A"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28747FCD" w14:textId="5FAEC7FF" w:rsid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121242" w:rsidRDefault="00924414" w:rsidP="00924414">
      <w:pPr>
        <w:spacing w:line="240" w:lineRule="auto"/>
        <w:ind w:left="1440"/>
        <w:jc w:val="both"/>
        <w:rPr>
          <w:rFonts w:ascii="Segoe UI" w:eastAsia="Times New Roman" w:hAnsi="Segoe UI" w:cs="Segoe UI"/>
          <w:sz w:val="22"/>
          <w:lang w:val="en-GB"/>
        </w:rPr>
      </w:pPr>
    </w:p>
    <w:p w14:paraId="1857AE92"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457CBE87" w14:textId="77777777" w:rsidR="00121242" w:rsidRPr="00121242" w:rsidRDefault="00121242" w:rsidP="00121242">
      <w:pPr>
        <w:spacing w:line="240" w:lineRule="auto"/>
        <w:jc w:val="both"/>
        <w:rPr>
          <w:rFonts w:ascii="Segoe UI" w:eastAsia="Times New Roman" w:hAnsi="Segoe UI" w:cs="Segoe UI"/>
          <w:sz w:val="10"/>
          <w:szCs w:val="10"/>
          <w:lang w:val="en-GB"/>
        </w:rPr>
      </w:pPr>
    </w:p>
    <w:p w14:paraId="6C6C8892" w14:textId="77777777" w:rsidR="00857CBE"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5DA613FD" w14:textId="33194B5A"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 </w:t>
      </w: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0F1F6774" w:rsidR="00A94A0F" w:rsidRPr="00821B21" w:rsidRDefault="00A94A0F" w:rsidP="00A94A0F">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3</w:t>
      </w:r>
      <w:r w:rsidRPr="00821B21">
        <w:rPr>
          <w:rFonts w:ascii="Segoe UI" w:hAnsi="Segoe UI" w:cs="Segoe UI"/>
          <w:b/>
          <w:bCs/>
          <w:color w:val="000000"/>
          <w:sz w:val="22"/>
        </w:rPr>
        <w:t>. člen</w:t>
      </w:r>
    </w:p>
    <w:p w14:paraId="6301781F" w14:textId="77777777" w:rsidR="00A94A0F" w:rsidRPr="00920CE3" w:rsidRDefault="00A94A0F" w:rsidP="00A94A0F">
      <w:pPr>
        <w:spacing w:line="240" w:lineRule="auto"/>
        <w:jc w:val="center"/>
        <w:rPr>
          <w:rFonts w:ascii="Segoe UI" w:hAnsi="Segoe UI" w:cs="Segoe UI"/>
          <w:sz w:val="16"/>
          <w:szCs w:val="16"/>
        </w:rPr>
      </w:pPr>
    </w:p>
    <w:p w14:paraId="3B67B62F" w14:textId="43EC6334" w:rsidR="00A94A0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The contracting parties shall resolve any disagreement relating to the realisation of this contract by common consent</w:t>
      </w:r>
      <w:r w:rsidR="0072428B">
        <w:rPr>
          <w:rFonts w:ascii="Segoe UI" w:eastAsia="Times New Roman" w:hAnsi="Segoe UI" w:cs="Segoe UI"/>
          <w:sz w:val="22"/>
          <w:lang w:val="pl-PL"/>
        </w:rPr>
        <w:t xml:space="preserve"> in accordance with the contract</w:t>
      </w:r>
      <w:r w:rsidRPr="00A94A0F">
        <w:rPr>
          <w:rFonts w:ascii="Segoe UI" w:eastAsia="Times New Roman" w:hAnsi="Segoe UI" w:cs="Segoe UI"/>
          <w:sz w:val="22"/>
          <w:lang w:val="pl-PL"/>
        </w:rPr>
        <w:t>. In the case that the contracting parties cannot settle a dispute by common consent, they shall abide by the decision of the competent court in Ljubljana.</w:t>
      </w:r>
    </w:p>
    <w:p w14:paraId="6604D18E" w14:textId="3EB7B726" w:rsidR="00A94A0F" w:rsidRDefault="00A94A0F" w:rsidP="006B7FFD">
      <w:pPr>
        <w:spacing w:line="240" w:lineRule="auto"/>
        <w:jc w:val="both"/>
        <w:rPr>
          <w:rFonts w:ascii="Segoe UI" w:eastAsia="Times New Roman" w:hAnsi="Segoe UI" w:cs="Segoe UI"/>
          <w:sz w:val="16"/>
          <w:szCs w:val="16"/>
          <w:lang w:val="pl-PL"/>
        </w:rPr>
      </w:pPr>
    </w:p>
    <w:p w14:paraId="44D2FFFE" w14:textId="1AC030D1" w:rsidR="00FB49D3" w:rsidRDefault="00FB49D3" w:rsidP="006B7FFD">
      <w:pPr>
        <w:spacing w:line="240" w:lineRule="auto"/>
        <w:jc w:val="both"/>
        <w:rPr>
          <w:rFonts w:ascii="Segoe UI" w:eastAsia="Times New Roman" w:hAnsi="Segoe UI" w:cs="Segoe UI"/>
          <w:sz w:val="16"/>
          <w:szCs w:val="16"/>
          <w:lang w:val="pl-PL"/>
        </w:rPr>
      </w:pPr>
    </w:p>
    <w:p w14:paraId="5A1D8B6E" w14:textId="3A7ADC12" w:rsidR="00857CBE" w:rsidRDefault="00857CBE" w:rsidP="006B7FFD">
      <w:pPr>
        <w:spacing w:line="240" w:lineRule="auto"/>
        <w:jc w:val="both"/>
        <w:rPr>
          <w:rFonts w:ascii="Segoe UI" w:eastAsia="Times New Roman" w:hAnsi="Segoe UI" w:cs="Segoe UI"/>
          <w:sz w:val="16"/>
          <w:szCs w:val="16"/>
          <w:lang w:val="pl-PL"/>
        </w:rPr>
      </w:pPr>
    </w:p>
    <w:p w14:paraId="1659619A" w14:textId="77777777" w:rsidR="00857CBE" w:rsidRDefault="00857CBE" w:rsidP="006B7FFD">
      <w:pPr>
        <w:spacing w:line="240" w:lineRule="auto"/>
        <w:jc w:val="both"/>
        <w:rPr>
          <w:rFonts w:ascii="Segoe UI" w:eastAsia="Times New Roman" w:hAnsi="Segoe UI" w:cs="Segoe UI"/>
          <w:sz w:val="16"/>
          <w:szCs w:val="16"/>
          <w:lang w:val="pl-PL"/>
        </w:rPr>
      </w:pP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ADMINISTRATORS OF THE CONTRACT</w:t>
      </w:r>
    </w:p>
    <w:p w14:paraId="0E04D1B4" w14:textId="523F51F3" w:rsidR="00C446BB" w:rsidRPr="00821B21" w:rsidRDefault="00C446BB" w:rsidP="00C446BB">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4</w:t>
      </w:r>
      <w:r w:rsidRPr="00821B21">
        <w:rPr>
          <w:rFonts w:ascii="Segoe UI" w:hAnsi="Segoe UI" w:cs="Segoe UI"/>
          <w:b/>
          <w:bCs/>
          <w:color w:val="000000"/>
          <w:sz w:val="22"/>
        </w:rPr>
        <w:t>. člen</w:t>
      </w:r>
    </w:p>
    <w:p w14:paraId="69ED912C" w14:textId="77777777" w:rsidR="00C446BB" w:rsidRPr="00920CE3" w:rsidRDefault="00C446BB" w:rsidP="00C446BB">
      <w:pPr>
        <w:spacing w:line="240" w:lineRule="auto"/>
        <w:jc w:val="center"/>
        <w:rPr>
          <w:rFonts w:ascii="Segoe UI" w:hAnsi="Segoe UI" w:cs="Segoe UI"/>
          <w:sz w:val="16"/>
          <w:szCs w:val="16"/>
        </w:rPr>
      </w:pPr>
    </w:p>
    <w:p w14:paraId="0D03FB51" w14:textId="0C59E935" w:rsidR="00C446BB" w:rsidRPr="00C446BB" w:rsidRDefault="00C446BB" w:rsidP="00C446BB">
      <w:pPr>
        <w:spacing w:line="240" w:lineRule="auto"/>
        <w:jc w:val="both"/>
        <w:rPr>
          <w:rFonts w:ascii="Segoe UI" w:eastAsia="Times New Roman" w:hAnsi="Segoe UI" w:cs="Segoe UI"/>
          <w:sz w:val="22"/>
          <w:lang w:val="pl-PL"/>
        </w:rPr>
      </w:pPr>
      <w:bookmarkStart w:id="112" w:name="_Hlk133224311"/>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Client</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___________</w:t>
      </w:r>
    </w:p>
    <w:p w14:paraId="6CCD1436" w14:textId="77777777" w:rsidR="00C446BB" w:rsidRPr="0095011A" w:rsidRDefault="00C446BB" w:rsidP="00C446BB">
      <w:pPr>
        <w:spacing w:line="240" w:lineRule="auto"/>
        <w:jc w:val="both"/>
        <w:rPr>
          <w:rFonts w:ascii="Segoe UI" w:eastAsia="Times New Roman" w:hAnsi="Segoe UI" w:cs="Segoe UI"/>
          <w:sz w:val="18"/>
          <w:szCs w:val="18"/>
          <w:lang w:val="pl-PL"/>
        </w:rPr>
      </w:pPr>
    </w:p>
    <w:p w14:paraId="5F6A0F66" w14:textId="14D376B3" w:rsidR="00C446BB" w:rsidRPr="00C446BB" w:rsidRDefault="00C446BB" w:rsidP="00C446BB">
      <w:pPr>
        <w:rPr>
          <w:rFonts w:ascii="Segoe UI" w:eastAsia="Times New Roman" w:hAnsi="Segoe UI" w:cs="Segoe UI"/>
          <w:sz w:val="22"/>
          <w:lang w:val="pl-PL"/>
        </w:rPr>
      </w:pPr>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Supplier</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w:t>
      </w:r>
    </w:p>
    <w:p w14:paraId="4A2287B6" w14:textId="77777777" w:rsidR="00C446BB" w:rsidRPr="00DD258E" w:rsidRDefault="00C446BB" w:rsidP="00C446BB">
      <w:pPr>
        <w:spacing w:line="240" w:lineRule="auto"/>
        <w:jc w:val="both"/>
        <w:rPr>
          <w:rFonts w:ascii="Segoe UI" w:eastAsia="Times New Roman" w:hAnsi="Segoe UI" w:cs="Segoe UI"/>
          <w:sz w:val="18"/>
          <w:szCs w:val="18"/>
          <w:lang w:val="pl-PL"/>
        </w:rPr>
      </w:pPr>
    </w:p>
    <w:bookmarkEnd w:id="112"/>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77777777" w:rsidR="00C446BB" w:rsidRDefault="00C446BB"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116F711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5</w:t>
      </w:r>
      <w:r w:rsidRPr="00821B21">
        <w:rPr>
          <w:rFonts w:ascii="Segoe UI" w:hAnsi="Segoe UI" w:cs="Segoe UI"/>
          <w:b/>
          <w:bCs/>
          <w:color w:val="000000"/>
          <w:sz w:val="22"/>
        </w:rPr>
        <w:t>. člen</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3EC8BC6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52E555E8" w14:textId="77777777" w:rsidR="00FB49D3" w:rsidRPr="00DD258E" w:rsidRDefault="00FB49D3" w:rsidP="00C65084">
      <w:pPr>
        <w:tabs>
          <w:tab w:val="left" w:pos="792"/>
        </w:tabs>
        <w:spacing w:line="240" w:lineRule="auto"/>
        <w:jc w:val="both"/>
        <w:rPr>
          <w:rFonts w:ascii="Segoe UI" w:eastAsia="Times New Roman" w:hAnsi="Segoe UI" w:cs="Segoe UI"/>
          <w:sz w:val="10"/>
          <w:szCs w:val="10"/>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2755A4">
        <w:tc>
          <w:tcPr>
            <w:tcW w:w="4820" w:type="dxa"/>
            <w:tcBorders>
              <w:top w:val="nil"/>
              <w:left w:val="nil"/>
              <w:bottom w:val="nil"/>
              <w:right w:val="nil"/>
            </w:tcBorders>
            <w:shd w:val="clear" w:color="auto" w:fill="DEEAF6"/>
          </w:tcPr>
          <w:p w14:paraId="4E0F43B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2755A4">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2755A4">
        <w:tc>
          <w:tcPr>
            <w:tcW w:w="4820" w:type="dxa"/>
            <w:tcBorders>
              <w:top w:val="nil"/>
              <w:left w:val="nil"/>
              <w:bottom w:val="nil"/>
              <w:right w:val="nil"/>
            </w:tcBorders>
          </w:tcPr>
          <w:p w14:paraId="69BC6A9F" w14:textId="69E0B3FE"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c>
          <w:tcPr>
            <w:tcW w:w="425" w:type="dxa"/>
            <w:tcBorders>
              <w:top w:val="nil"/>
              <w:left w:val="nil"/>
              <w:bottom w:val="nil"/>
              <w:right w:val="nil"/>
            </w:tcBorders>
          </w:tcPr>
          <w:p w14:paraId="7C5341E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2755A4">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2755A4">
        <w:tc>
          <w:tcPr>
            <w:tcW w:w="4820" w:type="dxa"/>
            <w:tcBorders>
              <w:top w:val="nil"/>
              <w:left w:val="nil"/>
              <w:bottom w:val="dashed" w:sz="4" w:space="0" w:color="auto"/>
              <w:right w:val="nil"/>
            </w:tcBorders>
          </w:tcPr>
          <w:p w14:paraId="51CF523C" w14:textId="77777777" w:rsidR="006B7FFD" w:rsidRDefault="006B7FFD" w:rsidP="002755A4">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2755A4">
        <w:tc>
          <w:tcPr>
            <w:tcW w:w="4820" w:type="dxa"/>
            <w:tcBorders>
              <w:top w:val="dashed" w:sz="4" w:space="0" w:color="auto"/>
              <w:left w:val="nil"/>
              <w:bottom w:val="nil"/>
              <w:right w:val="nil"/>
            </w:tcBorders>
          </w:tcPr>
          <w:p w14:paraId="494FA3C0" w14:textId="56DEE556"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C65084">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2755A4">
        <w:tc>
          <w:tcPr>
            <w:tcW w:w="4820" w:type="dxa"/>
            <w:tcBorders>
              <w:top w:val="nil"/>
              <w:left w:val="nil"/>
              <w:bottom w:val="dashed" w:sz="4" w:space="0" w:color="auto"/>
              <w:right w:val="nil"/>
            </w:tcBorders>
          </w:tcPr>
          <w:p w14:paraId="63086E48" w14:textId="1C94F469"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2755A4">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4724369A" w14:textId="77777777" w:rsidR="00FF45B1" w:rsidRPr="002336D7" w:rsidRDefault="00FF45B1"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3D3A47">
        <w:tc>
          <w:tcPr>
            <w:tcW w:w="3190" w:type="dxa"/>
          </w:tcPr>
          <w:p w14:paraId="022D51EF"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3D3A47">
            <w:pPr>
              <w:spacing w:line="240" w:lineRule="auto"/>
              <w:jc w:val="both"/>
              <w:rPr>
                <w:rFonts w:ascii="Segoe UI" w:eastAsia="Times New Roman" w:hAnsi="Segoe UI" w:cs="Segoe UI"/>
                <w:color w:val="000000"/>
                <w:sz w:val="22"/>
              </w:rPr>
            </w:pPr>
          </w:p>
        </w:tc>
        <w:tc>
          <w:tcPr>
            <w:tcW w:w="3826" w:type="dxa"/>
          </w:tcPr>
          <w:p w14:paraId="48BD6821" w14:textId="771675B3" w:rsidR="00C62F56" w:rsidRDefault="00C62F56" w:rsidP="002336D7">
            <w:pPr>
              <w:spacing w:line="240" w:lineRule="auto"/>
              <w:rPr>
                <w:rFonts w:ascii="Segoe UI" w:eastAsia="Times New Roman" w:hAnsi="Segoe UI" w:cs="Segoe UI"/>
                <w:color w:val="000000"/>
                <w:sz w:val="12"/>
                <w:szCs w:val="12"/>
              </w:rPr>
            </w:pPr>
          </w:p>
          <w:p w14:paraId="33AE4818" w14:textId="77777777" w:rsidR="00BE3738" w:rsidRPr="002336D7" w:rsidRDefault="00BE3738" w:rsidP="002336D7">
            <w:pPr>
              <w:spacing w:line="240" w:lineRule="auto"/>
              <w:rPr>
                <w:rFonts w:ascii="Segoe UI" w:eastAsia="Times New Roman" w:hAnsi="Segoe UI" w:cs="Segoe UI"/>
                <w:color w:val="000000"/>
                <w:sz w:val="12"/>
                <w:szCs w:val="12"/>
              </w:rPr>
            </w:pPr>
          </w:p>
          <w:p w14:paraId="444F88F2" w14:textId="77777777" w:rsidR="00C62F56" w:rsidRDefault="00C62F56" w:rsidP="003D3A47">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4E08C5D0" w14:textId="77777777" w:rsidR="00BE3738" w:rsidRDefault="00BE3738" w:rsidP="003D3A47">
            <w:pPr>
              <w:spacing w:line="240" w:lineRule="auto"/>
              <w:jc w:val="center"/>
              <w:rPr>
                <w:rFonts w:ascii="Segoe UI" w:eastAsia="Times New Roman" w:hAnsi="Segoe UI" w:cs="Segoe UI"/>
                <w:color w:val="000000"/>
                <w:sz w:val="16"/>
                <w:szCs w:val="16"/>
              </w:rPr>
            </w:pPr>
          </w:p>
          <w:p w14:paraId="3D4E1207" w14:textId="77777777" w:rsidR="00BE3738" w:rsidRDefault="00BE3738" w:rsidP="003D3A47">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3D3A47">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3D3A47">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r w:rsidR="00FB49D3" w:rsidRPr="00642DF9" w14:paraId="4CD0A15B" w14:textId="77777777" w:rsidTr="003D3A47">
        <w:trPr>
          <w:trHeight w:val="86"/>
        </w:trPr>
        <w:tc>
          <w:tcPr>
            <w:tcW w:w="3190" w:type="dxa"/>
            <w:tcBorders>
              <w:top w:val="dashed" w:sz="4" w:space="0" w:color="auto"/>
            </w:tcBorders>
          </w:tcPr>
          <w:p w14:paraId="68BC9A74" w14:textId="77777777" w:rsidR="00FB49D3" w:rsidRDefault="00FB49D3" w:rsidP="00DD258E">
            <w:pPr>
              <w:spacing w:line="240" w:lineRule="auto"/>
              <w:rPr>
                <w:rFonts w:ascii="Segoe UI" w:eastAsia="Times New Roman" w:hAnsi="Segoe UI" w:cs="Segoe UI"/>
                <w:i/>
                <w:color w:val="000000"/>
                <w:sz w:val="18"/>
                <w:szCs w:val="18"/>
              </w:rPr>
            </w:pPr>
          </w:p>
          <w:p w14:paraId="56EC8BD9" w14:textId="7E7B8FF1" w:rsidR="00535606" w:rsidRDefault="00535606" w:rsidP="00DD258E">
            <w:pPr>
              <w:spacing w:line="240" w:lineRule="auto"/>
              <w:rPr>
                <w:rFonts w:ascii="Segoe UI" w:eastAsia="Times New Roman" w:hAnsi="Segoe UI" w:cs="Segoe UI"/>
                <w:i/>
                <w:color w:val="000000"/>
                <w:sz w:val="18"/>
                <w:szCs w:val="18"/>
              </w:rPr>
            </w:pPr>
          </w:p>
          <w:p w14:paraId="654E1BC4" w14:textId="008C1AEE" w:rsidR="00A66D00" w:rsidRDefault="00A66D00" w:rsidP="00DD258E">
            <w:pPr>
              <w:spacing w:line="240" w:lineRule="auto"/>
              <w:rPr>
                <w:rFonts w:ascii="Segoe UI" w:eastAsia="Times New Roman" w:hAnsi="Segoe UI" w:cs="Segoe UI"/>
                <w:i/>
                <w:color w:val="000000"/>
                <w:sz w:val="18"/>
                <w:szCs w:val="18"/>
              </w:rPr>
            </w:pPr>
          </w:p>
          <w:p w14:paraId="19F1BF15" w14:textId="6A3C38F5" w:rsidR="00A66D00" w:rsidRDefault="00A66D00" w:rsidP="00DD258E">
            <w:pPr>
              <w:spacing w:line="240" w:lineRule="auto"/>
              <w:rPr>
                <w:rFonts w:ascii="Segoe UI" w:eastAsia="Times New Roman" w:hAnsi="Segoe UI" w:cs="Segoe UI"/>
                <w:i/>
                <w:color w:val="000000"/>
                <w:sz w:val="18"/>
                <w:szCs w:val="18"/>
              </w:rPr>
            </w:pPr>
          </w:p>
          <w:p w14:paraId="2361FA6A" w14:textId="00D089C8" w:rsidR="00A66D00" w:rsidRDefault="00A66D00" w:rsidP="00DD258E">
            <w:pPr>
              <w:spacing w:line="240" w:lineRule="auto"/>
              <w:rPr>
                <w:rFonts w:ascii="Segoe UI" w:eastAsia="Times New Roman" w:hAnsi="Segoe UI" w:cs="Segoe UI"/>
                <w:i/>
                <w:color w:val="000000"/>
                <w:sz w:val="18"/>
                <w:szCs w:val="18"/>
              </w:rPr>
            </w:pPr>
          </w:p>
          <w:p w14:paraId="5B4265E4" w14:textId="1D4BCA6D" w:rsidR="00A66D00" w:rsidRDefault="00A66D00" w:rsidP="00DD258E">
            <w:pPr>
              <w:spacing w:line="240" w:lineRule="auto"/>
              <w:rPr>
                <w:rFonts w:ascii="Segoe UI" w:eastAsia="Times New Roman" w:hAnsi="Segoe UI" w:cs="Segoe UI"/>
                <w:i/>
                <w:color w:val="000000"/>
                <w:sz w:val="18"/>
                <w:szCs w:val="18"/>
              </w:rPr>
            </w:pPr>
          </w:p>
          <w:p w14:paraId="7FA17A6E" w14:textId="70E2CF0F" w:rsidR="00A66D00" w:rsidRDefault="00A66D00" w:rsidP="00DD258E">
            <w:pPr>
              <w:spacing w:line="240" w:lineRule="auto"/>
              <w:rPr>
                <w:rFonts w:ascii="Segoe UI" w:eastAsia="Times New Roman" w:hAnsi="Segoe UI" w:cs="Segoe UI"/>
                <w:i/>
                <w:color w:val="000000"/>
                <w:sz w:val="18"/>
                <w:szCs w:val="18"/>
              </w:rPr>
            </w:pPr>
          </w:p>
          <w:p w14:paraId="482E7174" w14:textId="38C3447C" w:rsidR="00A66D00" w:rsidRDefault="00A66D00" w:rsidP="00DD258E">
            <w:pPr>
              <w:spacing w:line="240" w:lineRule="auto"/>
              <w:rPr>
                <w:rFonts w:ascii="Segoe UI" w:eastAsia="Times New Roman" w:hAnsi="Segoe UI" w:cs="Segoe UI"/>
                <w:i/>
                <w:color w:val="000000"/>
                <w:sz w:val="18"/>
                <w:szCs w:val="18"/>
              </w:rPr>
            </w:pPr>
          </w:p>
          <w:p w14:paraId="36271E9E" w14:textId="15CE5783" w:rsidR="00A66D00" w:rsidRDefault="00A66D00" w:rsidP="00DD258E">
            <w:pPr>
              <w:spacing w:line="240" w:lineRule="auto"/>
              <w:rPr>
                <w:rFonts w:ascii="Segoe UI" w:eastAsia="Times New Roman" w:hAnsi="Segoe UI" w:cs="Segoe UI"/>
                <w:i/>
                <w:color w:val="000000"/>
                <w:sz w:val="18"/>
                <w:szCs w:val="18"/>
              </w:rPr>
            </w:pPr>
          </w:p>
          <w:p w14:paraId="27FFF457" w14:textId="214D667A" w:rsidR="00A66D00" w:rsidRDefault="00A66D00" w:rsidP="00DD258E">
            <w:pPr>
              <w:spacing w:line="240" w:lineRule="auto"/>
              <w:rPr>
                <w:rFonts w:ascii="Segoe UI" w:eastAsia="Times New Roman" w:hAnsi="Segoe UI" w:cs="Segoe UI"/>
                <w:i/>
                <w:color w:val="000000"/>
                <w:sz w:val="18"/>
                <w:szCs w:val="18"/>
              </w:rPr>
            </w:pPr>
          </w:p>
          <w:p w14:paraId="31612AFE" w14:textId="77BB0F7D" w:rsidR="00A66D00" w:rsidRDefault="00A66D00" w:rsidP="00DD258E">
            <w:pPr>
              <w:spacing w:line="240" w:lineRule="auto"/>
              <w:rPr>
                <w:rFonts w:ascii="Segoe UI" w:eastAsia="Times New Roman" w:hAnsi="Segoe UI" w:cs="Segoe UI"/>
                <w:i/>
                <w:color w:val="000000"/>
                <w:sz w:val="18"/>
                <w:szCs w:val="18"/>
              </w:rPr>
            </w:pPr>
          </w:p>
          <w:p w14:paraId="5E4E179C" w14:textId="74EC9668" w:rsidR="00A66D00" w:rsidRDefault="00A66D00" w:rsidP="00DD258E">
            <w:pPr>
              <w:spacing w:line="240" w:lineRule="auto"/>
              <w:rPr>
                <w:rFonts w:ascii="Segoe UI" w:eastAsia="Times New Roman" w:hAnsi="Segoe UI" w:cs="Segoe UI"/>
                <w:i/>
                <w:color w:val="000000"/>
                <w:sz w:val="18"/>
                <w:szCs w:val="18"/>
              </w:rPr>
            </w:pPr>
          </w:p>
          <w:p w14:paraId="40ABB2F7" w14:textId="77777777" w:rsidR="00A66D00" w:rsidRDefault="00A66D00" w:rsidP="00DD258E">
            <w:pPr>
              <w:spacing w:line="240" w:lineRule="auto"/>
              <w:rPr>
                <w:rFonts w:ascii="Segoe UI" w:eastAsia="Times New Roman" w:hAnsi="Segoe UI" w:cs="Segoe UI"/>
                <w:i/>
                <w:color w:val="000000"/>
                <w:sz w:val="18"/>
                <w:szCs w:val="18"/>
              </w:rPr>
            </w:pPr>
          </w:p>
          <w:p w14:paraId="025D2CD9" w14:textId="4BBDE337" w:rsidR="00535606" w:rsidRPr="00642DF9" w:rsidRDefault="00535606" w:rsidP="00DD258E">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3D3A47">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22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229" w:type="dxa"/>
            <w:vAlign w:val="center"/>
          </w:tcPr>
          <w:p w14:paraId="7A61F854" w14:textId="4EFEBC8C" w:rsidR="00B655FD" w:rsidRDefault="00197E31" w:rsidP="00AC4822">
            <w:pPr>
              <w:spacing w:line="240" w:lineRule="auto"/>
              <w:jc w:val="both"/>
              <w:rPr>
                <w:rFonts w:ascii="Segoe UI" w:hAnsi="Segoe UI" w:cs="Segoe UI"/>
                <w:b/>
                <w:bCs/>
                <w:sz w:val="22"/>
              </w:rPr>
            </w:pPr>
            <w:r w:rsidRPr="00C579BC">
              <w:rPr>
                <w:rFonts w:ascii="Segoe UI" w:hAnsi="Segoe UI" w:cs="Segoe UI"/>
                <w:b/>
                <w:bCs/>
                <w:sz w:val="22"/>
              </w:rPr>
              <w:t>SUPPLY</w:t>
            </w:r>
            <w:r>
              <w:rPr>
                <w:rFonts w:ascii="Segoe UI" w:hAnsi="Segoe UI" w:cs="Segoe UI"/>
                <w:b/>
                <w:bCs/>
                <w:sz w:val="22"/>
              </w:rPr>
              <w:t xml:space="preserve"> AND INSTALLATTION OF A LITOGRAPHY-BASED (CERAMIC) ADDITIVE MANUFACTURING PRINTER</w:t>
            </w:r>
          </w:p>
          <w:p w14:paraId="596C0A6E" w14:textId="77777777" w:rsidR="00535606" w:rsidRPr="002A0722" w:rsidRDefault="00535606" w:rsidP="00AC4822">
            <w:pPr>
              <w:spacing w:line="240" w:lineRule="auto"/>
              <w:jc w:val="both"/>
              <w:rPr>
                <w:rFonts w:ascii="Segoe UI" w:hAnsi="Segoe UI" w:cs="Segoe UI"/>
                <w:b/>
                <w:bCs/>
                <w:sz w:val="22"/>
              </w:rPr>
            </w:pPr>
          </w:p>
          <w:p w14:paraId="2EDEC714" w14:textId="77777777" w:rsidR="00B655FD" w:rsidRDefault="00B655FD" w:rsidP="00AC4822">
            <w:pPr>
              <w:spacing w:line="240" w:lineRule="auto"/>
              <w:jc w:val="both"/>
              <w:rPr>
                <w:rFonts w:ascii="Segoe UI" w:hAnsi="Segoe UI" w:cs="Segoe UI"/>
                <w:b/>
                <w:bCs/>
                <w:color w:val="FF0000"/>
                <w:sz w:val="22"/>
              </w:rPr>
            </w:pPr>
          </w:p>
          <w:p w14:paraId="57F35507" w14:textId="1B8094F2" w:rsidR="007748AA" w:rsidRPr="00642DF9" w:rsidRDefault="00B97212" w:rsidP="00AC4822">
            <w:pPr>
              <w:spacing w:line="240" w:lineRule="auto"/>
              <w:jc w:val="both"/>
              <w:rPr>
                <w:rFonts w:ascii="Segoe UI" w:eastAsia="Times New Roman" w:hAnsi="Segoe UI" w:cs="Segoe UI"/>
                <w:sz w:val="22"/>
              </w:rPr>
            </w:pPr>
            <w:r w:rsidRPr="00B97212">
              <w:rPr>
                <w:rFonts w:ascii="Segoe UI" w:hAnsi="Segoe UI" w:cs="Segoe UI"/>
                <w:b/>
                <w:bCs/>
                <w:color w:val="FF0000"/>
                <w:sz w:val="22"/>
              </w:rPr>
              <w:t xml:space="preserve"> LASER SYSTEM</w:t>
            </w:r>
          </w:p>
        </w:tc>
      </w:tr>
      <w:tr w:rsidR="007748AA" w:rsidRPr="00642DF9"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22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3D3A47">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3D3A47">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3D3A47">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3D3A47">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3D3A47">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3D3A47">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3D3A47">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3D3A47">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3D3A47">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3D3A47">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3D3A47">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3D3A47">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3D3A47">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3D3A47">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3D3A47">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3D3A47">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3D3A47">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3D3A47">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3D3A47">
        <w:tc>
          <w:tcPr>
            <w:tcW w:w="4820" w:type="dxa"/>
            <w:shd w:val="clear" w:color="auto" w:fill="DEEAF6" w:themeFill="accent5" w:themeFillTint="33"/>
          </w:tcPr>
          <w:p w14:paraId="05219D44" w14:textId="4D721491" w:rsidR="002E1AB9" w:rsidRPr="00642DF9" w:rsidRDefault="002E1AB9" w:rsidP="003D3A47">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3D3A47">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3D3A47">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6F611EC3"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197E31">
              <w:rPr>
                <w:rFonts w:ascii="Segoe UI" w:eastAsia="Times New Roman" w:hAnsi="Segoe UI" w:cs="Segoe UI"/>
                <w:b/>
                <w:sz w:val="22"/>
                <w:lang w:eastAsia="sl-SI"/>
              </w:rPr>
              <w:t>45</w:t>
            </w:r>
            <w:r w:rsidRPr="00280928">
              <w:rPr>
                <w:rFonts w:ascii="Segoe UI" w:eastAsia="Times New Roman" w:hAnsi="Segoe UI" w:cs="Segoe UI"/>
                <w:b/>
                <w:sz w:val="22"/>
                <w:lang w:eastAsia="sl-SI"/>
              </w:rPr>
              <w:t>/2023</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1C7E81FA" w:rsidR="00280928" w:rsidRPr="00280928" w:rsidRDefault="00197E31" w:rsidP="00280928">
            <w:pPr>
              <w:tabs>
                <w:tab w:val="left" w:pos="792"/>
              </w:tabs>
              <w:spacing w:line="240" w:lineRule="auto"/>
              <w:rPr>
                <w:rFonts w:ascii="Segoe UI" w:eastAsia="Times New Roman" w:hAnsi="Segoe UI" w:cs="Segoe UI"/>
                <w:b/>
                <w:sz w:val="22"/>
                <w:lang w:val="pt-PT"/>
              </w:rPr>
            </w:pPr>
            <w:r w:rsidRPr="00C579BC">
              <w:rPr>
                <w:rFonts w:ascii="Segoe UI" w:hAnsi="Segoe UI" w:cs="Segoe UI"/>
                <w:b/>
                <w:bCs/>
                <w:sz w:val="22"/>
              </w:rPr>
              <w:t>SUPPLY</w:t>
            </w:r>
            <w:r>
              <w:rPr>
                <w:rFonts w:ascii="Segoe UI" w:hAnsi="Segoe UI" w:cs="Segoe UI"/>
                <w:b/>
                <w:bCs/>
                <w:sz w:val="22"/>
              </w:rPr>
              <w:t xml:space="preserve"> AND INSTALLATTION OF A LITOGRAPHY-BASED (CERAMIC) ADDITIVE MANUFACTURING PRINTER</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3D3A47">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3D3A47">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3D3A47">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3D3A47">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3D3A47">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3D3A47">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3D3A47">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3D3A47">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3D3A47">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3D3A47">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3D3A47">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3D3A47">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3D3A47">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3D3A47">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3D3A47">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3D3A47">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3D3A47">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3D3A47">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3D3A47">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3D3A47">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3D3A47">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3D3A47">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3D3A47">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w:t>
            </w:r>
            <w:proofErr w:type="spellStart"/>
            <w:r w:rsidRPr="00280928">
              <w:rPr>
                <w:rFonts w:ascii="Segoe UI" w:eastAsia="Times New Roman" w:hAnsi="Segoe UI" w:cs="Segoe UI"/>
                <w:i/>
                <w:sz w:val="22"/>
              </w:rPr>
              <w:t>the</w:t>
            </w:r>
            <w:proofErr w:type="spellEnd"/>
            <w:r w:rsidRPr="00280928">
              <w:rPr>
                <w:rFonts w:ascii="Segoe UI" w:eastAsia="Times New Roman" w:hAnsi="Segoe UI" w:cs="Segoe UI"/>
                <w:i/>
                <w:sz w:val="22"/>
              </w:rPr>
              <w:t xml:space="preserv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927E" w14:textId="77777777" w:rsidR="00CB6CDA" w:rsidRDefault="00CB6CDA" w:rsidP="00C440F5">
      <w:pPr>
        <w:spacing w:line="240" w:lineRule="auto"/>
      </w:pPr>
      <w:r>
        <w:separator/>
      </w:r>
    </w:p>
  </w:endnote>
  <w:endnote w:type="continuationSeparator" w:id="0">
    <w:p w14:paraId="7FFF0289" w14:textId="77777777" w:rsidR="00CB6CDA" w:rsidRDefault="00CB6CDA"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2509BA"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42E5A6B8" w:rsidR="00DB27BF" w:rsidRPr="002E2687" w:rsidRDefault="00DB27BF" w:rsidP="00513CDA">
        <w:pPr>
          <w:pStyle w:val="NoSpacing"/>
          <w:rPr>
            <w:rFonts w:ascii="Segoe UI" w:hAnsi="Segoe UI" w:cs="Segoe UI"/>
            <w:sz w:val="16"/>
            <w:szCs w:val="16"/>
            <w:lang w:val="en-GB"/>
          </w:rPr>
        </w:pPr>
        <w:r w:rsidRPr="001C518B">
          <w:rPr>
            <w:rFonts w:ascii="Segoe UI" w:hAnsi="Segoe UI" w:cs="Segoe UI"/>
            <w:sz w:val="16"/>
            <w:szCs w:val="16"/>
            <w:lang w:val="en-GB"/>
          </w:rPr>
          <w:t>JN</w:t>
        </w:r>
        <w:r w:rsidR="002F0281">
          <w:rPr>
            <w:rFonts w:ascii="Segoe UI" w:hAnsi="Segoe UI" w:cs="Segoe UI"/>
            <w:sz w:val="16"/>
            <w:szCs w:val="16"/>
            <w:lang w:val="en-GB"/>
          </w:rPr>
          <w:t>45</w:t>
        </w:r>
        <w:r w:rsidR="001C518B" w:rsidRPr="001C518B">
          <w:rPr>
            <w:rFonts w:ascii="Segoe UI" w:hAnsi="Segoe UI" w:cs="Segoe UI"/>
            <w:sz w:val="16"/>
            <w:szCs w:val="16"/>
            <w:lang w:val="en-GB"/>
          </w:rPr>
          <w:t xml:space="preserve">/2023 </w:t>
        </w:r>
        <w:r w:rsidRPr="001C518B">
          <w:rPr>
            <w:rFonts w:ascii="Segoe UI" w:hAnsi="Segoe UI" w:cs="Segoe UI"/>
            <w:sz w:val="16"/>
            <w:szCs w:val="16"/>
            <w:lang w:val="en-GB"/>
          </w:rPr>
          <w:t xml:space="preserve">- </w:t>
        </w:r>
        <w:r w:rsidR="001C518B" w:rsidRPr="001C518B">
          <w:rPr>
            <w:rFonts w:ascii="Segoe UI" w:hAnsi="Segoe UI" w:cs="Segoe UI"/>
            <w:sz w:val="16"/>
            <w:szCs w:val="16"/>
            <w:shd w:val="clear" w:color="auto" w:fill="F5F5F5"/>
          </w:rPr>
          <w:t xml:space="preserve">SUPPLY </w:t>
        </w:r>
        <w:r w:rsidR="002509BA">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r w:rsidR="002F0281">
          <w:rPr>
            <w:rFonts w:ascii="Segoe UI" w:hAnsi="Segoe UI" w:cs="Segoe UI"/>
            <w:sz w:val="16"/>
            <w:szCs w:val="16"/>
            <w:shd w:val="clear" w:color="auto" w:fill="F5F5F5"/>
          </w:rPr>
          <w:t xml:space="preserve">AND INSTALLATION </w:t>
        </w:r>
        <w:r w:rsidR="00764082">
          <w:rPr>
            <w:rFonts w:ascii="Segoe UI" w:hAnsi="Segoe UI" w:cs="Segoe UI"/>
            <w:sz w:val="16"/>
            <w:szCs w:val="16"/>
            <w:shd w:val="clear" w:color="auto" w:fill="F5F5F5"/>
          </w:rPr>
          <w:t>OF A</w:t>
        </w:r>
        <w:r w:rsidR="002F0281">
          <w:rPr>
            <w:rFonts w:ascii="Segoe UI" w:hAnsi="Segoe UI" w:cs="Segoe UI"/>
            <w:sz w:val="16"/>
            <w:szCs w:val="16"/>
            <w:shd w:val="clear" w:color="auto" w:fill="F5F5F5"/>
          </w:rPr>
          <w:t xml:space="preserve"> LITOGRAPHY-BASED (CERAMIC) ADDITIVE MANUFACTURING PRINTER</w:t>
        </w:r>
      </w:p>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w:t>
        </w:r>
        <w:r w:rsidR="009E2CDE">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003C6205">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sidR="003C6205">
      <w:rPr>
        <w:rFonts w:ascii="Segoe UI" w:eastAsia="Calibri" w:hAnsi="Segoe UI" w:cs="Segoe UI"/>
        <w:color w:val="2A4B86"/>
        <w:sz w:val="16"/>
        <w:szCs w:val="16"/>
      </w:rPr>
      <w:t>Registration</w:t>
    </w:r>
    <w:proofErr w:type="spellEnd"/>
    <w:r w:rsidR="003C6205">
      <w:rPr>
        <w:rFonts w:ascii="Segoe UI" w:eastAsia="Calibri" w:hAnsi="Segoe UI" w:cs="Segoe UI"/>
        <w:color w:val="2A4B86"/>
        <w:sz w:val="16"/>
        <w:szCs w:val="16"/>
      </w:rPr>
      <w:t xml:space="preserve"> </w:t>
    </w:r>
    <w:proofErr w:type="spellStart"/>
    <w:r w:rsidR="003C6205">
      <w:rPr>
        <w:rFonts w:ascii="Segoe UI" w:eastAsia="Calibri" w:hAnsi="Segoe UI" w:cs="Segoe UI"/>
        <w:color w:val="2A4B86"/>
        <w:sz w:val="16"/>
        <w:szCs w:val="16"/>
      </w:rPr>
      <w:t>Nr</w:t>
    </w:r>
    <w:proofErr w:type="spellEnd"/>
    <w:r w:rsidR="003C6205">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sidR="008C2D2D">
      <w:rPr>
        <w:rFonts w:ascii="Segoe UI" w:eastAsia="Calibri" w:hAnsi="Segoe UI" w:cs="Segoe UI"/>
        <w:color w:val="2A4B86"/>
        <w:sz w:val="16"/>
        <w:szCs w:val="16"/>
      </w:rPr>
      <w:t xml:space="preserve">, </w:t>
    </w:r>
    <w:r w:rsidR="008C2D2D" w:rsidRPr="008C2D2D">
      <w:rPr>
        <w:rFonts w:ascii="Segoe UI" w:eastAsia="Calibri" w:hAnsi="Segoe UI" w:cs="Segoe UI"/>
        <w:color w:val="2A4B86"/>
        <w:sz w:val="16"/>
        <w:szCs w:val="16"/>
      </w:rPr>
      <w:t xml:space="preserve">SWIFT/BIC </w:t>
    </w:r>
    <w:proofErr w:type="spellStart"/>
    <w:r w:rsidR="008C2D2D" w:rsidRPr="008C2D2D">
      <w:rPr>
        <w:rFonts w:ascii="Segoe UI" w:eastAsia="Calibri" w:hAnsi="Segoe UI" w:cs="Segoe UI"/>
        <w:color w:val="2A4B86"/>
        <w:sz w:val="16"/>
        <w:szCs w:val="16"/>
      </w:rPr>
      <w:t>code</w:t>
    </w:r>
    <w:proofErr w:type="spellEnd"/>
    <w:r w:rsidR="008C2D2D" w:rsidRPr="008C2D2D">
      <w:rPr>
        <w:rFonts w:ascii="Segoe UI" w:eastAsia="Calibri" w:hAnsi="Segoe UI" w:cs="Segoe UI"/>
        <w:color w:val="2A4B86"/>
        <w:sz w:val="16"/>
        <w:szCs w:val="16"/>
      </w:rPr>
      <w:t>: BSLJSI2X</w:t>
    </w:r>
    <w:r w:rsidR="008C2D2D">
      <w:rPr>
        <w:rFonts w:ascii="Segoe UI" w:eastAsia="Calibri" w:hAnsi="Segoe UI" w:cs="Segoe UI"/>
        <w:color w:val="2A4B86"/>
        <w:sz w:val="16"/>
        <w:szCs w:val="16"/>
      </w:rPr>
      <w:t xml:space="preserve">, Bank </w:t>
    </w:r>
    <w:proofErr w:type="spellStart"/>
    <w:r w:rsidR="008C2D2D">
      <w:rPr>
        <w:rFonts w:ascii="Segoe UI" w:eastAsia="Calibri" w:hAnsi="Segoe UI" w:cs="Segoe UI"/>
        <w:color w:val="2A4B86"/>
        <w:sz w:val="16"/>
        <w:szCs w:val="16"/>
      </w:rPr>
      <w:t>of</w:t>
    </w:r>
    <w:proofErr w:type="spellEnd"/>
    <w:r w:rsidR="008C2D2D">
      <w:rPr>
        <w:rFonts w:ascii="Segoe UI" w:eastAsia="Calibri" w:hAnsi="Segoe UI" w:cs="Segoe UI"/>
        <w:color w:val="2A4B86"/>
        <w:sz w:val="16"/>
        <w:szCs w:val="16"/>
      </w:rPr>
      <w:t xml:space="preserve"> </w:t>
    </w:r>
    <w:proofErr w:type="spellStart"/>
    <w:r w:rsidR="008C2D2D">
      <w:rPr>
        <w:rFonts w:ascii="Segoe UI" w:eastAsia="Calibri" w:hAnsi="Segoe UI" w:cs="Segoe UI"/>
        <w:color w:val="2A4B86"/>
        <w:sz w:val="16"/>
        <w:szCs w:val="16"/>
      </w:rPr>
      <w:t>Slovenia</w:t>
    </w:r>
    <w:proofErr w:type="spellEnd"/>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EA93F" w14:textId="77777777" w:rsidR="00CB6CDA" w:rsidRDefault="00CB6CDA" w:rsidP="00C440F5">
      <w:pPr>
        <w:spacing w:line="240" w:lineRule="auto"/>
      </w:pPr>
      <w:r>
        <w:separator/>
      </w:r>
    </w:p>
  </w:footnote>
  <w:footnote w:type="continuationSeparator" w:id="0">
    <w:p w14:paraId="4291DD97" w14:textId="77777777" w:rsidR="00CB6CDA" w:rsidRDefault="00CB6CDA"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2509BA">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2509B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2509B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D0D1FE7"/>
    <w:multiLevelType w:val="multilevel"/>
    <w:tmpl w:val="2114831E"/>
    <w:numStyleLink w:val="Headings"/>
  </w:abstractNum>
  <w:abstractNum w:abstractNumId="9"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4"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8"/>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1"/>
  </w:num>
  <w:num w:numId="4">
    <w:abstractNumId w:val="7"/>
  </w:num>
  <w:num w:numId="5">
    <w:abstractNumId w:val="6"/>
  </w:num>
  <w:num w:numId="6">
    <w:abstractNumId w:val="20"/>
  </w:num>
  <w:num w:numId="7">
    <w:abstractNumId w:val="22"/>
  </w:num>
  <w:num w:numId="8">
    <w:abstractNumId w:val="0"/>
  </w:num>
  <w:num w:numId="9">
    <w:abstractNumId w:val="16"/>
  </w:num>
  <w:num w:numId="10">
    <w:abstractNumId w:val="13"/>
  </w:num>
  <w:num w:numId="11">
    <w:abstractNumId w:val="11"/>
  </w:num>
  <w:num w:numId="12">
    <w:abstractNumId w:val="17"/>
  </w:num>
  <w:num w:numId="13">
    <w:abstractNumId w:val="18"/>
  </w:num>
  <w:num w:numId="14">
    <w:abstractNumId w:val="24"/>
  </w:num>
  <w:num w:numId="15">
    <w:abstractNumId w:val="9"/>
  </w:num>
  <w:num w:numId="16">
    <w:abstractNumId w:val="3"/>
  </w:num>
  <w:num w:numId="17">
    <w:abstractNumId w:val="19"/>
  </w:num>
  <w:num w:numId="18">
    <w:abstractNumId w:val="1"/>
  </w:num>
  <w:num w:numId="19">
    <w:abstractNumId w:val="2"/>
  </w:num>
  <w:num w:numId="20">
    <w:abstractNumId w:val="4"/>
  </w:num>
  <w:num w:numId="21">
    <w:abstractNumId w:val="10"/>
  </w:num>
  <w:num w:numId="22">
    <w:abstractNumId w:val="15"/>
  </w:num>
  <w:num w:numId="23">
    <w:abstractNumId w:val="12"/>
  </w:num>
  <w:num w:numId="2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208"/>
    <w:rsid w:val="000054F0"/>
    <w:rsid w:val="00007AAF"/>
    <w:rsid w:val="00015C22"/>
    <w:rsid w:val="0001745C"/>
    <w:rsid w:val="00022001"/>
    <w:rsid w:val="00026535"/>
    <w:rsid w:val="00026578"/>
    <w:rsid w:val="00026E0A"/>
    <w:rsid w:val="0003052D"/>
    <w:rsid w:val="00034118"/>
    <w:rsid w:val="00034AC6"/>
    <w:rsid w:val="00035477"/>
    <w:rsid w:val="0003575C"/>
    <w:rsid w:val="00037BED"/>
    <w:rsid w:val="000434CE"/>
    <w:rsid w:val="00046A65"/>
    <w:rsid w:val="000516D1"/>
    <w:rsid w:val="000549F1"/>
    <w:rsid w:val="00054F35"/>
    <w:rsid w:val="00055141"/>
    <w:rsid w:val="00056377"/>
    <w:rsid w:val="000571D1"/>
    <w:rsid w:val="0006205A"/>
    <w:rsid w:val="00064A96"/>
    <w:rsid w:val="00065DB2"/>
    <w:rsid w:val="00073A58"/>
    <w:rsid w:val="00082B5D"/>
    <w:rsid w:val="00083593"/>
    <w:rsid w:val="000843C7"/>
    <w:rsid w:val="000844FF"/>
    <w:rsid w:val="00085FB2"/>
    <w:rsid w:val="00090408"/>
    <w:rsid w:val="00092688"/>
    <w:rsid w:val="000931FA"/>
    <w:rsid w:val="00095F2B"/>
    <w:rsid w:val="00096284"/>
    <w:rsid w:val="000A0332"/>
    <w:rsid w:val="000A7EBB"/>
    <w:rsid w:val="000C5C55"/>
    <w:rsid w:val="000C7C81"/>
    <w:rsid w:val="000D1CC2"/>
    <w:rsid w:val="000D250C"/>
    <w:rsid w:val="000D7148"/>
    <w:rsid w:val="000E2629"/>
    <w:rsid w:val="000E2FEB"/>
    <w:rsid w:val="000E50F7"/>
    <w:rsid w:val="000E5C8F"/>
    <w:rsid w:val="000E643E"/>
    <w:rsid w:val="000E7458"/>
    <w:rsid w:val="000F6D59"/>
    <w:rsid w:val="000F6F59"/>
    <w:rsid w:val="00105124"/>
    <w:rsid w:val="001106A9"/>
    <w:rsid w:val="001138E4"/>
    <w:rsid w:val="0011482D"/>
    <w:rsid w:val="00121242"/>
    <w:rsid w:val="00130B9D"/>
    <w:rsid w:val="00143378"/>
    <w:rsid w:val="00143531"/>
    <w:rsid w:val="00144056"/>
    <w:rsid w:val="00145382"/>
    <w:rsid w:val="0014552C"/>
    <w:rsid w:val="00145701"/>
    <w:rsid w:val="00146A9F"/>
    <w:rsid w:val="00146EF1"/>
    <w:rsid w:val="0014790C"/>
    <w:rsid w:val="00151437"/>
    <w:rsid w:val="00151E40"/>
    <w:rsid w:val="00152F49"/>
    <w:rsid w:val="0015706A"/>
    <w:rsid w:val="00160ACC"/>
    <w:rsid w:val="00165373"/>
    <w:rsid w:val="00166306"/>
    <w:rsid w:val="001713F2"/>
    <w:rsid w:val="001733AD"/>
    <w:rsid w:val="00175D57"/>
    <w:rsid w:val="00180478"/>
    <w:rsid w:val="0018193A"/>
    <w:rsid w:val="00181A50"/>
    <w:rsid w:val="00190639"/>
    <w:rsid w:val="001925A6"/>
    <w:rsid w:val="00193AF1"/>
    <w:rsid w:val="00197E31"/>
    <w:rsid w:val="001A150F"/>
    <w:rsid w:val="001A15AB"/>
    <w:rsid w:val="001A28C6"/>
    <w:rsid w:val="001A4635"/>
    <w:rsid w:val="001B5E66"/>
    <w:rsid w:val="001C26A8"/>
    <w:rsid w:val="001C2E6F"/>
    <w:rsid w:val="001C35A2"/>
    <w:rsid w:val="001C4083"/>
    <w:rsid w:val="001C518B"/>
    <w:rsid w:val="001D0478"/>
    <w:rsid w:val="001E1E30"/>
    <w:rsid w:val="001F5566"/>
    <w:rsid w:val="001F5B9F"/>
    <w:rsid w:val="001F7DE6"/>
    <w:rsid w:val="001F7E2F"/>
    <w:rsid w:val="002042EA"/>
    <w:rsid w:val="00205243"/>
    <w:rsid w:val="00210AAD"/>
    <w:rsid w:val="00211B92"/>
    <w:rsid w:val="0022179E"/>
    <w:rsid w:val="00221F0B"/>
    <w:rsid w:val="00224152"/>
    <w:rsid w:val="002245DC"/>
    <w:rsid w:val="0022750F"/>
    <w:rsid w:val="002336D7"/>
    <w:rsid w:val="00233A5F"/>
    <w:rsid w:val="00236A8F"/>
    <w:rsid w:val="002455ED"/>
    <w:rsid w:val="002509BA"/>
    <w:rsid w:val="00252585"/>
    <w:rsid w:val="00256729"/>
    <w:rsid w:val="00257C85"/>
    <w:rsid w:val="002656B7"/>
    <w:rsid w:val="00265BEC"/>
    <w:rsid w:val="00270F9E"/>
    <w:rsid w:val="00280928"/>
    <w:rsid w:val="00280E5B"/>
    <w:rsid w:val="002833BA"/>
    <w:rsid w:val="00285CEE"/>
    <w:rsid w:val="0028657C"/>
    <w:rsid w:val="002A0722"/>
    <w:rsid w:val="002A245C"/>
    <w:rsid w:val="002A3B5B"/>
    <w:rsid w:val="002A5684"/>
    <w:rsid w:val="002C0D76"/>
    <w:rsid w:val="002C0FD5"/>
    <w:rsid w:val="002E1595"/>
    <w:rsid w:val="002E1AB9"/>
    <w:rsid w:val="002E2687"/>
    <w:rsid w:val="002E2C88"/>
    <w:rsid w:val="002E4133"/>
    <w:rsid w:val="002F0281"/>
    <w:rsid w:val="002F23D3"/>
    <w:rsid w:val="002F7AB2"/>
    <w:rsid w:val="0030083D"/>
    <w:rsid w:val="0030660D"/>
    <w:rsid w:val="0030673B"/>
    <w:rsid w:val="003072CD"/>
    <w:rsid w:val="00310C34"/>
    <w:rsid w:val="0031289B"/>
    <w:rsid w:val="00317398"/>
    <w:rsid w:val="003253AC"/>
    <w:rsid w:val="00326226"/>
    <w:rsid w:val="003338C1"/>
    <w:rsid w:val="00335BA8"/>
    <w:rsid w:val="00337803"/>
    <w:rsid w:val="0034100A"/>
    <w:rsid w:val="00343C3C"/>
    <w:rsid w:val="00347A84"/>
    <w:rsid w:val="00351B45"/>
    <w:rsid w:val="0035379C"/>
    <w:rsid w:val="003545B3"/>
    <w:rsid w:val="00363FC7"/>
    <w:rsid w:val="00365252"/>
    <w:rsid w:val="0037294C"/>
    <w:rsid w:val="00374587"/>
    <w:rsid w:val="00382AD7"/>
    <w:rsid w:val="0039672C"/>
    <w:rsid w:val="003A0BCF"/>
    <w:rsid w:val="003A2B98"/>
    <w:rsid w:val="003A3460"/>
    <w:rsid w:val="003A3D3C"/>
    <w:rsid w:val="003A6983"/>
    <w:rsid w:val="003B31D8"/>
    <w:rsid w:val="003B3740"/>
    <w:rsid w:val="003B5981"/>
    <w:rsid w:val="003C2009"/>
    <w:rsid w:val="003C4CF5"/>
    <w:rsid w:val="003C5857"/>
    <w:rsid w:val="003C6205"/>
    <w:rsid w:val="003D16B7"/>
    <w:rsid w:val="003D3C60"/>
    <w:rsid w:val="003D3EE7"/>
    <w:rsid w:val="003E2F5E"/>
    <w:rsid w:val="003E3259"/>
    <w:rsid w:val="003E4DFB"/>
    <w:rsid w:val="003E6990"/>
    <w:rsid w:val="003E7101"/>
    <w:rsid w:val="003F5D6C"/>
    <w:rsid w:val="004010DF"/>
    <w:rsid w:val="004037BE"/>
    <w:rsid w:val="004063C1"/>
    <w:rsid w:val="00406EAA"/>
    <w:rsid w:val="004112D5"/>
    <w:rsid w:val="004240DD"/>
    <w:rsid w:val="00427907"/>
    <w:rsid w:val="00427AE7"/>
    <w:rsid w:val="00427DFF"/>
    <w:rsid w:val="00433DD4"/>
    <w:rsid w:val="00440A01"/>
    <w:rsid w:val="0045057B"/>
    <w:rsid w:val="004508B9"/>
    <w:rsid w:val="0045474A"/>
    <w:rsid w:val="00457C68"/>
    <w:rsid w:val="004623D1"/>
    <w:rsid w:val="004653EC"/>
    <w:rsid w:val="00465F90"/>
    <w:rsid w:val="00466262"/>
    <w:rsid w:val="00467A7D"/>
    <w:rsid w:val="004728A4"/>
    <w:rsid w:val="00474D5F"/>
    <w:rsid w:val="0047561A"/>
    <w:rsid w:val="0047580F"/>
    <w:rsid w:val="00481A40"/>
    <w:rsid w:val="004843F8"/>
    <w:rsid w:val="00484B43"/>
    <w:rsid w:val="00484C97"/>
    <w:rsid w:val="00484F7C"/>
    <w:rsid w:val="00491CA0"/>
    <w:rsid w:val="00493B40"/>
    <w:rsid w:val="00494EA4"/>
    <w:rsid w:val="0049600B"/>
    <w:rsid w:val="00497035"/>
    <w:rsid w:val="004A0D72"/>
    <w:rsid w:val="004A3E4B"/>
    <w:rsid w:val="004A581A"/>
    <w:rsid w:val="004A5913"/>
    <w:rsid w:val="004A5BBC"/>
    <w:rsid w:val="004A75A6"/>
    <w:rsid w:val="004B3538"/>
    <w:rsid w:val="004B382A"/>
    <w:rsid w:val="004B57F1"/>
    <w:rsid w:val="004B66A1"/>
    <w:rsid w:val="004B7AFC"/>
    <w:rsid w:val="004C15C0"/>
    <w:rsid w:val="004C1B9F"/>
    <w:rsid w:val="004D37F8"/>
    <w:rsid w:val="004D5375"/>
    <w:rsid w:val="004E0434"/>
    <w:rsid w:val="004E0AC1"/>
    <w:rsid w:val="004E25B8"/>
    <w:rsid w:val="004F143C"/>
    <w:rsid w:val="004F7B33"/>
    <w:rsid w:val="005003B8"/>
    <w:rsid w:val="0050783A"/>
    <w:rsid w:val="00507CFD"/>
    <w:rsid w:val="0051016C"/>
    <w:rsid w:val="005124E3"/>
    <w:rsid w:val="00513CDA"/>
    <w:rsid w:val="005209CC"/>
    <w:rsid w:val="005225CA"/>
    <w:rsid w:val="0052749B"/>
    <w:rsid w:val="00532093"/>
    <w:rsid w:val="0053367F"/>
    <w:rsid w:val="00535606"/>
    <w:rsid w:val="0053623B"/>
    <w:rsid w:val="00540D34"/>
    <w:rsid w:val="0054161B"/>
    <w:rsid w:val="00542731"/>
    <w:rsid w:val="00542A19"/>
    <w:rsid w:val="00550E5F"/>
    <w:rsid w:val="005530E0"/>
    <w:rsid w:val="00553FB8"/>
    <w:rsid w:val="00556A06"/>
    <w:rsid w:val="005616A9"/>
    <w:rsid w:val="005620BB"/>
    <w:rsid w:val="00567082"/>
    <w:rsid w:val="00567447"/>
    <w:rsid w:val="005729E9"/>
    <w:rsid w:val="00572F7E"/>
    <w:rsid w:val="005817F6"/>
    <w:rsid w:val="00581DC0"/>
    <w:rsid w:val="00582CA8"/>
    <w:rsid w:val="0058754C"/>
    <w:rsid w:val="0058781D"/>
    <w:rsid w:val="00590744"/>
    <w:rsid w:val="00591003"/>
    <w:rsid w:val="005941C1"/>
    <w:rsid w:val="005A2577"/>
    <w:rsid w:val="005A45A2"/>
    <w:rsid w:val="005A6CBD"/>
    <w:rsid w:val="005B475A"/>
    <w:rsid w:val="005B4E78"/>
    <w:rsid w:val="005B653C"/>
    <w:rsid w:val="005B662E"/>
    <w:rsid w:val="005B7D94"/>
    <w:rsid w:val="005C0638"/>
    <w:rsid w:val="005C1535"/>
    <w:rsid w:val="005C5125"/>
    <w:rsid w:val="005D02F1"/>
    <w:rsid w:val="005D154E"/>
    <w:rsid w:val="005D6C9E"/>
    <w:rsid w:val="005E0ABB"/>
    <w:rsid w:val="005E31EE"/>
    <w:rsid w:val="005E5594"/>
    <w:rsid w:val="005F2031"/>
    <w:rsid w:val="005F4C7F"/>
    <w:rsid w:val="005F5D29"/>
    <w:rsid w:val="005F6F24"/>
    <w:rsid w:val="005F7B8A"/>
    <w:rsid w:val="00603302"/>
    <w:rsid w:val="00606B65"/>
    <w:rsid w:val="00607E72"/>
    <w:rsid w:val="00611D21"/>
    <w:rsid w:val="00612217"/>
    <w:rsid w:val="006127E5"/>
    <w:rsid w:val="0061315F"/>
    <w:rsid w:val="006134EE"/>
    <w:rsid w:val="00616FF5"/>
    <w:rsid w:val="00620BC9"/>
    <w:rsid w:val="00622805"/>
    <w:rsid w:val="00623268"/>
    <w:rsid w:val="00625E2F"/>
    <w:rsid w:val="0063280F"/>
    <w:rsid w:val="00637ED5"/>
    <w:rsid w:val="006411E3"/>
    <w:rsid w:val="006412B7"/>
    <w:rsid w:val="00641DA1"/>
    <w:rsid w:val="00642DF9"/>
    <w:rsid w:val="0066121D"/>
    <w:rsid w:val="006650FC"/>
    <w:rsid w:val="0066589E"/>
    <w:rsid w:val="00670EA4"/>
    <w:rsid w:val="00671EF8"/>
    <w:rsid w:val="00672886"/>
    <w:rsid w:val="006741F0"/>
    <w:rsid w:val="00674BF0"/>
    <w:rsid w:val="00676EE0"/>
    <w:rsid w:val="00682507"/>
    <w:rsid w:val="00682825"/>
    <w:rsid w:val="00683774"/>
    <w:rsid w:val="006837A0"/>
    <w:rsid w:val="00687100"/>
    <w:rsid w:val="00692CD8"/>
    <w:rsid w:val="00695C0F"/>
    <w:rsid w:val="006A3BB4"/>
    <w:rsid w:val="006A5220"/>
    <w:rsid w:val="006A5D3C"/>
    <w:rsid w:val="006A66E5"/>
    <w:rsid w:val="006A6BAA"/>
    <w:rsid w:val="006A7CD6"/>
    <w:rsid w:val="006A7DAC"/>
    <w:rsid w:val="006B024D"/>
    <w:rsid w:val="006B1F5D"/>
    <w:rsid w:val="006B27CC"/>
    <w:rsid w:val="006B42A8"/>
    <w:rsid w:val="006B7FFD"/>
    <w:rsid w:val="006C0BB7"/>
    <w:rsid w:val="006C790F"/>
    <w:rsid w:val="006C7AC3"/>
    <w:rsid w:val="006D1D11"/>
    <w:rsid w:val="006D204F"/>
    <w:rsid w:val="006D445D"/>
    <w:rsid w:val="006D60B4"/>
    <w:rsid w:val="006E056A"/>
    <w:rsid w:val="006E180F"/>
    <w:rsid w:val="006E18A5"/>
    <w:rsid w:val="006E55D9"/>
    <w:rsid w:val="006F10E7"/>
    <w:rsid w:val="006F2029"/>
    <w:rsid w:val="006F2E55"/>
    <w:rsid w:val="006F3306"/>
    <w:rsid w:val="006F4A28"/>
    <w:rsid w:val="00703044"/>
    <w:rsid w:val="00703209"/>
    <w:rsid w:val="0070421D"/>
    <w:rsid w:val="00706005"/>
    <w:rsid w:val="00707E6B"/>
    <w:rsid w:val="00710909"/>
    <w:rsid w:val="007137B7"/>
    <w:rsid w:val="00714C72"/>
    <w:rsid w:val="00716134"/>
    <w:rsid w:val="00717E45"/>
    <w:rsid w:val="0072184F"/>
    <w:rsid w:val="0072278C"/>
    <w:rsid w:val="00723D5A"/>
    <w:rsid w:val="0072428B"/>
    <w:rsid w:val="0072498E"/>
    <w:rsid w:val="007313A0"/>
    <w:rsid w:val="00731D37"/>
    <w:rsid w:val="00732D99"/>
    <w:rsid w:val="0073490E"/>
    <w:rsid w:val="00735456"/>
    <w:rsid w:val="00737B9A"/>
    <w:rsid w:val="00740236"/>
    <w:rsid w:val="007405DA"/>
    <w:rsid w:val="007424B6"/>
    <w:rsid w:val="00742F45"/>
    <w:rsid w:val="0074493A"/>
    <w:rsid w:val="007468C4"/>
    <w:rsid w:val="007476F1"/>
    <w:rsid w:val="00750581"/>
    <w:rsid w:val="00751757"/>
    <w:rsid w:val="00756B78"/>
    <w:rsid w:val="00757888"/>
    <w:rsid w:val="0076191F"/>
    <w:rsid w:val="0076372F"/>
    <w:rsid w:val="00764082"/>
    <w:rsid w:val="007748AA"/>
    <w:rsid w:val="0077511F"/>
    <w:rsid w:val="00786B06"/>
    <w:rsid w:val="007917DD"/>
    <w:rsid w:val="007A14AC"/>
    <w:rsid w:val="007B297C"/>
    <w:rsid w:val="007B3D13"/>
    <w:rsid w:val="007B5A27"/>
    <w:rsid w:val="007C0102"/>
    <w:rsid w:val="007D22FB"/>
    <w:rsid w:val="007D38C1"/>
    <w:rsid w:val="007D5F44"/>
    <w:rsid w:val="007D70CF"/>
    <w:rsid w:val="007E1112"/>
    <w:rsid w:val="007E2FEF"/>
    <w:rsid w:val="007E33B5"/>
    <w:rsid w:val="007F23E5"/>
    <w:rsid w:val="007F2D19"/>
    <w:rsid w:val="007F75C8"/>
    <w:rsid w:val="008020A7"/>
    <w:rsid w:val="008035EA"/>
    <w:rsid w:val="0080795D"/>
    <w:rsid w:val="008154A1"/>
    <w:rsid w:val="0081583A"/>
    <w:rsid w:val="008161A0"/>
    <w:rsid w:val="00821A24"/>
    <w:rsid w:val="00821B21"/>
    <w:rsid w:val="00822060"/>
    <w:rsid w:val="008224E5"/>
    <w:rsid w:val="008250B3"/>
    <w:rsid w:val="00827885"/>
    <w:rsid w:val="00830180"/>
    <w:rsid w:val="00831206"/>
    <w:rsid w:val="008331D7"/>
    <w:rsid w:val="00844A26"/>
    <w:rsid w:val="0084539A"/>
    <w:rsid w:val="00847081"/>
    <w:rsid w:val="008502CE"/>
    <w:rsid w:val="00850E49"/>
    <w:rsid w:val="00851DAD"/>
    <w:rsid w:val="00857CBE"/>
    <w:rsid w:val="00860B61"/>
    <w:rsid w:val="008648CB"/>
    <w:rsid w:val="008706DF"/>
    <w:rsid w:val="00875011"/>
    <w:rsid w:val="008750C4"/>
    <w:rsid w:val="0087595A"/>
    <w:rsid w:val="00886A74"/>
    <w:rsid w:val="00886AF3"/>
    <w:rsid w:val="008A1D7B"/>
    <w:rsid w:val="008A4756"/>
    <w:rsid w:val="008B1A5F"/>
    <w:rsid w:val="008B4BA3"/>
    <w:rsid w:val="008C26CB"/>
    <w:rsid w:val="008C2D2D"/>
    <w:rsid w:val="008C7334"/>
    <w:rsid w:val="008D5F2E"/>
    <w:rsid w:val="008D610B"/>
    <w:rsid w:val="008E0763"/>
    <w:rsid w:val="008E0C39"/>
    <w:rsid w:val="008E26D1"/>
    <w:rsid w:val="008E30BF"/>
    <w:rsid w:val="008E420F"/>
    <w:rsid w:val="008F68A0"/>
    <w:rsid w:val="008F755B"/>
    <w:rsid w:val="009028D2"/>
    <w:rsid w:val="00902AD8"/>
    <w:rsid w:val="00903500"/>
    <w:rsid w:val="00906D83"/>
    <w:rsid w:val="00920CE3"/>
    <w:rsid w:val="00922F73"/>
    <w:rsid w:val="00924414"/>
    <w:rsid w:val="009266A8"/>
    <w:rsid w:val="00927532"/>
    <w:rsid w:val="009309C2"/>
    <w:rsid w:val="00933D4F"/>
    <w:rsid w:val="00940EAF"/>
    <w:rsid w:val="0095011A"/>
    <w:rsid w:val="00950461"/>
    <w:rsid w:val="009563FD"/>
    <w:rsid w:val="00956607"/>
    <w:rsid w:val="00961D57"/>
    <w:rsid w:val="00964B0C"/>
    <w:rsid w:val="0096623A"/>
    <w:rsid w:val="00970EA4"/>
    <w:rsid w:val="0097533A"/>
    <w:rsid w:val="00976EFD"/>
    <w:rsid w:val="009822EF"/>
    <w:rsid w:val="00982B0F"/>
    <w:rsid w:val="00983832"/>
    <w:rsid w:val="00983E57"/>
    <w:rsid w:val="00987987"/>
    <w:rsid w:val="00995A29"/>
    <w:rsid w:val="009A2060"/>
    <w:rsid w:val="009A2D6B"/>
    <w:rsid w:val="009B32DC"/>
    <w:rsid w:val="009C0B17"/>
    <w:rsid w:val="009C2BE7"/>
    <w:rsid w:val="009D1905"/>
    <w:rsid w:val="009D1E47"/>
    <w:rsid w:val="009D4036"/>
    <w:rsid w:val="009D44D6"/>
    <w:rsid w:val="009E2CDE"/>
    <w:rsid w:val="009F2C73"/>
    <w:rsid w:val="009F39E7"/>
    <w:rsid w:val="009F6B42"/>
    <w:rsid w:val="00A031D4"/>
    <w:rsid w:val="00A06E07"/>
    <w:rsid w:val="00A1445E"/>
    <w:rsid w:val="00A147D2"/>
    <w:rsid w:val="00A15556"/>
    <w:rsid w:val="00A15647"/>
    <w:rsid w:val="00A20970"/>
    <w:rsid w:val="00A23D15"/>
    <w:rsid w:val="00A24EA2"/>
    <w:rsid w:val="00A2704A"/>
    <w:rsid w:val="00A302D3"/>
    <w:rsid w:val="00A30B43"/>
    <w:rsid w:val="00A325EE"/>
    <w:rsid w:val="00A341A0"/>
    <w:rsid w:val="00A41371"/>
    <w:rsid w:val="00A435A8"/>
    <w:rsid w:val="00A441C2"/>
    <w:rsid w:val="00A53604"/>
    <w:rsid w:val="00A5406B"/>
    <w:rsid w:val="00A559CA"/>
    <w:rsid w:val="00A56BB8"/>
    <w:rsid w:val="00A61383"/>
    <w:rsid w:val="00A66352"/>
    <w:rsid w:val="00A66D00"/>
    <w:rsid w:val="00A83D5B"/>
    <w:rsid w:val="00A87561"/>
    <w:rsid w:val="00A87C7D"/>
    <w:rsid w:val="00A907F1"/>
    <w:rsid w:val="00A9237E"/>
    <w:rsid w:val="00A93B18"/>
    <w:rsid w:val="00A94A0F"/>
    <w:rsid w:val="00A94CA2"/>
    <w:rsid w:val="00A9526D"/>
    <w:rsid w:val="00A953BC"/>
    <w:rsid w:val="00AA0BE6"/>
    <w:rsid w:val="00AA4488"/>
    <w:rsid w:val="00AA4A7C"/>
    <w:rsid w:val="00AA7DEF"/>
    <w:rsid w:val="00AB0E33"/>
    <w:rsid w:val="00AB1CC2"/>
    <w:rsid w:val="00AB43C5"/>
    <w:rsid w:val="00AB4B99"/>
    <w:rsid w:val="00AB576A"/>
    <w:rsid w:val="00AB747A"/>
    <w:rsid w:val="00AB756B"/>
    <w:rsid w:val="00AC4822"/>
    <w:rsid w:val="00AC5643"/>
    <w:rsid w:val="00AC5863"/>
    <w:rsid w:val="00AC7AB8"/>
    <w:rsid w:val="00AD1497"/>
    <w:rsid w:val="00AE3BA1"/>
    <w:rsid w:val="00AE7434"/>
    <w:rsid w:val="00AE7BDB"/>
    <w:rsid w:val="00AF6AFF"/>
    <w:rsid w:val="00B053C8"/>
    <w:rsid w:val="00B21883"/>
    <w:rsid w:val="00B21EF4"/>
    <w:rsid w:val="00B234FE"/>
    <w:rsid w:val="00B30E2A"/>
    <w:rsid w:val="00B34DE6"/>
    <w:rsid w:val="00B42E94"/>
    <w:rsid w:val="00B42EBA"/>
    <w:rsid w:val="00B560FE"/>
    <w:rsid w:val="00B6087A"/>
    <w:rsid w:val="00B63D01"/>
    <w:rsid w:val="00B655FD"/>
    <w:rsid w:val="00B71CD6"/>
    <w:rsid w:val="00B73173"/>
    <w:rsid w:val="00B8164E"/>
    <w:rsid w:val="00B81687"/>
    <w:rsid w:val="00B85E87"/>
    <w:rsid w:val="00B922B8"/>
    <w:rsid w:val="00B93C52"/>
    <w:rsid w:val="00B94D09"/>
    <w:rsid w:val="00B96AE3"/>
    <w:rsid w:val="00B97212"/>
    <w:rsid w:val="00B97535"/>
    <w:rsid w:val="00BA0A50"/>
    <w:rsid w:val="00BA2DA6"/>
    <w:rsid w:val="00BB310F"/>
    <w:rsid w:val="00BB3639"/>
    <w:rsid w:val="00BB3C78"/>
    <w:rsid w:val="00BB4AD0"/>
    <w:rsid w:val="00BC2326"/>
    <w:rsid w:val="00BD346C"/>
    <w:rsid w:val="00BE3738"/>
    <w:rsid w:val="00BE394A"/>
    <w:rsid w:val="00BE773C"/>
    <w:rsid w:val="00BF5BDF"/>
    <w:rsid w:val="00C03644"/>
    <w:rsid w:val="00C063CC"/>
    <w:rsid w:val="00C25797"/>
    <w:rsid w:val="00C2797A"/>
    <w:rsid w:val="00C30D2B"/>
    <w:rsid w:val="00C32CD2"/>
    <w:rsid w:val="00C36300"/>
    <w:rsid w:val="00C366F5"/>
    <w:rsid w:val="00C3671B"/>
    <w:rsid w:val="00C440F5"/>
    <w:rsid w:val="00C446BB"/>
    <w:rsid w:val="00C45041"/>
    <w:rsid w:val="00C462F3"/>
    <w:rsid w:val="00C479F4"/>
    <w:rsid w:val="00C579BC"/>
    <w:rsid w:val="00C62999"/>
    <w:rsid w:val="00C62F56"/>
    <w:rsid w:val="00C65084"/>
    <w:rsid w:val="00C65120"/>
    <w:rsid w:val="00C66B17"/>
    <w:rsid w:val="00C7455A"/>
    <w:rsid w:val="00C772E3"/>
    <w:rsid w:val="00C817C3"/>
    <w:rsid w:val="00C869FD"/>
    <w:rsid w:val="00C87265"/>
    <w:rsid w:val="00C877ED"/>
    <w:rsid w:val="00C9766B"/>
    <w:rsid w:val="00CA0B43"/>
    <w:rsid w:val="00CA19E0"/>
    <w:rsid w:val="00CA2421"/>
    <w:rsid w:val="00CA289F"/>
    <w:rsid w:val="00CA3CE0"/>
    <w:rsid w:val="00CA4D17"/>
    <w:rsid w:val="00CA6434"/>
    <w:rsid w:val="00CB0DA7"/>
    <w:rsid w:val="00CB3D76"/>
    <w:rsid w:val="00CB6CDA"/>
    <w:rsid w:val="00CB72DA"/>
    <w:rsid w:val="00CC07A7"/>
    <w:rsid w:val="00CC0884"/>
    <w:rsid w:val="00CC3F99"/>
    <w:rsid w:val="00CC5278"/>
    <w:rsid w:val="00CD3A1F"/>
    <w:rsid w:val="00CD4AA5"/>
    <w:rsid w:val="00CE35DA"/>
    <w:rsid w:val="00CE5480"/>
    <w:rsid w:val="00CE77EC"/>
    <w:rsid w:val="00CE7E34"/>
    <w:rsid w:val="00D01899"/>
    <w:rsid w:val="00D04D88"/>
    <w:rsid w:val="00D0616F"/>
    <w:rsid w:val="00D07A4F"/>
    <w:rsid w:val="00D07AB7"/>
    <w:rsid w:val="00D120A8"/>
    <w:rsid w:val="00D13AFF"/>
    <w:rsid w:val="00D15D71"/>
    <w:rsid w:val="00D179A3"/>
    <w:rsid w:val="00D201D0"/>
    <w:rsid w:val="00D2327E"/>
    <w:rsid w:val="00D23C1A"/>
    <w:rsid w:val="00D24DD2"/>
    <w:rsid w:val="00D25272"/>
    <w:rsid w:val="00D278BA"/>
    <w:rsid w:val="00D32713"/>
    <w:rsid w:val="00D34F02"/>
    <w:rsid w:val="00D362BD"/>
    <w:rsid w:val="00D37D1D"/>
    <w:rsid w:val="00D401EA"/>
    <w:rsid w:val="00D40B42"/>
    <w:rsid w:val="00D43BFF"/>
    <w:rsid w:val="00D51B99"/>
    <w:rsid w:val="00D52A11"/>
    <w:rsid w:val="00D5306C"/>
    <w:rsid w:val="00D55210"/>
    <w:rsid w:val="00D55908"/>
    <w:rsid w:val="00D604CB"/>
    <w:rsid w:val="00D60D08"/>
    <w:rsid w:val="00D61F86"/>
    <w:rsid w:val="00D632D9"/>
    <w:rsid w:val="00D64B30"/>
    <w:rsid w:val="00D705BB"/>
    <w:rsid w:val="00D741B3"/>
    <w:rsid w:val="00D8031B"/>
    <w:rsid w:val="00D827BD"/>
    <w:rsid w:val="00D84E59"/>
    <w:rsid w:val="00D86347"/>
    <w:rsid w:val="00D90AD0"/>
    <w:rsid w:val="00D91D25"/>
    <w:rsid w:val="00D926FD"/>
    <w:rsid w:val="00DA527D"/>
    <w:rsid w:val="00DB0BB4"/>
    <w:rsid w:val="00DB1090"/>
    <w:rsid w:val="00DB27BF"/>
    <w:rsid w:val="00DB2CEB"/>
    <w:rsid w:val="00DB3112"/>
    <w:rsid w:val="00DB4E0B"/>
    <w:rsid w:val="00DB583C"/>
    <w:rsid w:val="00DB621A"/>
    <w:rsid w:val="00DB7E65"/>
    <w:rsid w:val="00DC17FD"/>
    <w:rsid w:val="00DC28A8"/>
    <w:rsid w:val="00DC2BD1"/>
    <w:rsid w:val="00DD0771"/>
    <w:rsid w:val="00DD0B12"/>
    <w:rsid w:val="00DD0E13"/>
    <w:rsid w:val="00DD258E"/>
    <w:rsid w:val="00DE63BC"/>
    <w:rsid w:val="00DF04FB"/>
    <w:rsid w:val="00DF0565"/>
    <w:rsid w:val="00DF5E71"/>
    <w:rsid w:val="00E002B8"/>
    <w:rsid w:val="00E047A5"/>
    <w:rsid w:val="00E07BE4"/>
    <w:rsid w:val="00E1049A"/>
    <w:rsid w:val="00E10AF1"/>
    <w:rsid w:val="00E12CF3"/>
    <w:rsid w:val="00E132EF"/>
    <w:rsid w:val="00E149D1"/>
    <w:rsid w:val="00E1751D"/>
    <w:rsid w:val="00E24D8B"/>
    <w:rsid w:val="00E25008"/>
    <w:rsid w:val="00E26A18"/>
    <w:rsid w:val="00E276FD"/>
    <w:rsid w:val="00E345F4"/>
    <w:rsid w:val="00E40E83"/>
    <w:rsid w:val="00E424C3"/>
    <w:rsid w:val="00E426BC"/>
    <w:rsid w:val="00E4400D"/>
    <w:rsid w:val="00E46C33"/>
    <w:rsid w:val="00E50C14"/>
    <w:rsid w:val="00E549CE"/>
    <w:rsid w:val="00E54E27"/>
    <w:rsid w:val="00E63682"/>
    <w:rsid w:val="00E641CE"/>
    <w:rsid w:val="00E67ACC"/>
    <w:rsid w:val="00E7399F"/>
    <w:rsid w:val="00E74D65"/>
    <w:rsid w:val="00E76A22"/>
    <w:rsid w:val="00E87B16"/>
    <w:rsid w:val="00E92495"/>
    <w:rsid w:val="00E92E2F"/>
    <w:rsid w:val="00EB2AB9"/>
    <w:rsid w:val="00EB51AD"/>
    <w:rsid w:val="00ED066A"/>
    <w:rsid w:val="00ED1311"/>
    <w:rsid w:val="00ED1902"/>
    <w:rsid w:val="00EE15C6"/>
    <w:rsid w:val="00EE52F9"/>
    <w:rsid w:val="00EE7C7C"/>
    <w:rsid w:val="00EF66D8"/>
    <w:rsid w:val="00F022B3"/>
    <w:rsid w:val="00F02343"/>
    <w:rsid w:val="00F02CE9"/>
    <w:rsid w:val="00F04E0A"/>
    <w:rsid w:val="00F07339"/>
    <w:rsid w:val="00F0740F"/>
    <w:rsid w:val="00F07F6C"/>
    <w:rsid w:val="00F10215"/>
    <w:rsid w:val="00F12624"/>
    <w:rsid w:val="00F13206"/>
    <w:rsid w:val="00F148FE"/>
    <w:rsid w:val="00F2195B"/>
    <w:rsid w:val="00F2217D"/>
    <w:rsid w:val="00F25473"/>
    <w:rsid w:val="00F26065"/>
    <w:rsid w:val="00F36876"/>
    <w:rsid w:val="00F36A2C"/>
    <w:rsid w:val="00F42549"/>
    <w:rsid w:val="00F43C65"/>
    <w:rsid w:val="00F45F67"/>
    <w:rsid w:val="00F463D9"/>
    <w:rsid w:val="00F47FAC"/>
    <w:rsid w:val="00F53E0B"/>
    <w:rsid w:val="00F5492C"/>
    <w:rsid w:val="00F54A8B"/>
    <w:rsid w:val="00F66B8A"/>
    <w:rsid w:val="00F71EAA"/>
    <w:rsid w:val="00F72540"/>
    <w:rsid w:val="00F72573"/>
    <w:rsid w:val="00F768AD"/>
    <w:rsid w:val="00F76A49"/>
    <w:rsid w:val="00F775E2"/>
    <w:rsid w:val="00F93E9B"/>
    <w:rsid w:val="00F95067"/>
    <w:rsid w:val="00F95F2E"/>
    <w:rsid w:val="00FA1498"/>
    <w:rsid w:val="00FA2012"/>
    <w:rsid w:val="00FA6814"/>
    <w:rsid w:val="00FB26BD"/>
    <w:rsid w:val="00FB49D3"/>
    <w:rsid w:val="00FC277C"/>
    <w:rsid w:val="00FC2E09"/>
    <w:rsid w:val="00FC35AA"/>
    <w:rsid w:val="00FC3B46"/>
    <w:rsid w:val="00FC61D3"/>
    <w:rsid w:val="00FC67F3"/>
    <w:rsid w:val="00FC7B19"/>
    <w:rsid w:val="00FC7E09"/>
    <w:rsid w:val="00FD156E"/>
    <w:rsid w:val="00FD1AC9"/>
    <w:rsid w:val="00FD3105"/>
    <w:rsid w:val="00FD4BF4"/>
    <w:rsid w:val="00FD4BFF"/>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en"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33</Pages>
  <Words>10106</Words>
  <Characters>57609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23</cp:revision>
  <cp:lastPrinted>2023-06-22T12:16:00Z</cp:lastPrinted>
  <dcterms:created xsi:type="dcterms:W3CDTF">2023-05-18T10:58:00Z</dcterms:created>
  <dcterms:modified xsi:type="dcterms:W3CDTF">2023-06-23T11:31:00Z</dcterms:modified>
</cp:coreProperties>
</file>